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E3332" w14:textId="77777777" w:rsidR="00760F1C" w:rsidRPr="002B5B10" w:rsidRDefault="00760F1C" w:rsidP="00760F1C">
      <w:pPr>
        <w:pStyle w:val="affffffffff1"/>
        <w:rPr>
          <w:sz w:val="26"/>
          <w:szCs w:val="26"/>
        </w:rPr>
      </w:pPr>
      <w:bookmarkStart w:id="0" w:name="_Toc435349160"/>
      <w:bookmarkStart w:id="1" w:name="_Toc328059713"/>
      <w:bookmarkStart w:id="2" w:name="_Toc328998459"/>
      <w:bookmarkStart w:id="3" w:name="_Toc329786295"/>
      <w:bookmarkStart w:id="4" w:name="_Toc210813446"/>
      <w:bookmarkStart w:id="5" w:name="_Toc214263622"/>
      <w:bookmarkStart w:id="6" w:name="_Toc214276428"/>
      <w:r w:rsidRPr="002B5B10">
        <w:rPr>
          <w:sz w:val="26"/>
          <w:szCs w:val="26"/>
        </w:rPr>
        <w:t>ПАО «Россети Центр»</w:t>
      </w:r>
    </w:p>
    <w:p w14:paraId="0A7EEB98" w14:textId="77777777" w:rsidR="00760F1C" w:rsidRPr="002B5B10" w:rsidRDefault="00760F1C" w:rsidP="00760F1C">
      <w:pPr>
        <w:spacing w:after="0" w:line="240" w:lineRule="auto"/>
        <w:jc w:val="center"/>
        <w:rPr>
          <w:b/>
          <w:bCs w:val="0"/>
          <w:caps/>
          <w:sz w:val="26"/>
          <w:szCs w:val="26"/>
          <w:lang w:val="en-US"/>
        </w:rPr>
      </w:pPr>
    </w:p>
    <w:p w14:paraId="4220E54F" w14:textId="77777777" w:rsidR="00760F1C" w:rsidRPr="002B5B10" w:rsidRDefault="00760F1C" w:rsidP="00760F1C">
      <w:pPr>
        <w:spacing w:after="0" w:line="240" w:lineRule="auto"/>
        <w:jc w:val="center"/>
        <w:rPr>
          <w:b/>
          <w:bCs w:val="0"/>
          <w:caps/>
          <w:sz w:val="26"/>
          <w:szCs w:val="26"/>
          <w:lang w:val="en-US"/>
        </w:rPr>
      </w:pPr>
    </w:p>
    <w:tbl>
      <w:tblPr>
        <w:tblW w:w="9957" w:type="dxa"/>
        <w:tblInd w:w="-34" w:type="dxa"/>
        <w:tblLayout w:type="fixed"/>
        <w:tblLook w:val="0000" w:firstRow="0" w:lastRow="0" w:firstColumn="0" w:lastColumn="0" w:noHBand="0" w:noVBand="0"/>
      </w:tblPr>
      <w:tblGrid>
        <w:gridCol w:w="5563"/>
        <w:gridCol w:w="4394"/>
      </w:tblGrid>
      <w:tr w:rsidR="00760F1C" w:rsidRPr="002B5B10" w14:paraId="2C654651" w14:textId="77777777" w:rsidTr="00760F1C">
        <w:trPr>
          <w:trHeight w:val="2537"/>
        </w:trPr>
        <w:tc>
          <w:tcPr>
            <w:tcW w:w="5563" w:type="dxa"/>
          </w:tcPr>
          <w:p w14:paraId="0309DF4B" w14:textId="77777777" w:rsidR="00760F1C" w:rsidRPr="002B5B10" w:rsidRDefault="00760F1C" w:rsidP="00760F1C">
            <w:pPr>
              <w:pStyle w:val="affffffffff"/>
              <w:spacing w:after="0"/>
              <w:rPr>
                <w:sz w:val="26"/>
                <w:szCs w:val="26"/>
              </w:rPr>
            </w:pPr>
          </w:p>
        </w:tc>
        <w:tc>
          <w:tcPr>
            <w:tcW w:w="4394" w:type="dxa"/>
          </w:tcPr>
          <w:p w14:paraId="2CC800B0" w14:textId="77777777" w:rsidR="00760F1C" w:rsidRPr="002B5B10" w:rsidRDefault="00760F1C" w:rsidP="00760F1C">
            <w:pPr>
              <w:pStyle w:val="affffffffff"/>
              <w:spacing w:after="0"/>
              <w:rPr>
                <w:sz w:val="26"/>
                <w:szCs w:val="26"/>
              </w:rPr>
            </w:pPr>
            <w:r w:rsidRPr="002B5B10">
              <w:rPr>
                <w:sz w:val="26"/>
                <w:szCs w:val="26"/>
              </w:rPr>
              <w:t>УТВЕРЖДАЮ:</w:t>
            </w:r>
            <w:r w:rsidRPr="002B5B10">
              <w:rPr>
                <w:sz w:val="26"/>
                <w:szCs w:val="26"/>
              </w:rPr>
              <w:br/>
              <w:t xml:space="preserve">Заместитель генерального директора по взаимодействию с клиентами и развитию дополнительных услуг, и. о. заместителя генерального директора по КиТАСУ ПАО «Россети Центр» </w:t>
            </w:r>
          </w:p>
          <w:p w14:paraId="0FCF1B83" w14:textId="77777777" w:rsidR="00760F1C" w:rsidRPr="002B5B10" w:rsidRDefault="00760F1C" w:rsidP="00760F1C">
            <w:pPr>
              <w:pStyle w:val="affffffffff"/>
              <w:spacing w:after="0"/>
              <w:rPr>
                <w:sz w:val="26"/>
                <w:szCs w:val="26"/>
              </w:rPr>
            </w:pPr>
          </w:p>
          <w:p w14:paraId="175F2438" w14:textId="77777777" w:rsidR="00760F1C" w:rsidRPr="002B5B10" w:rsidRDefault="00760F1C" w:rsidP="00760F1C">
            <w:pPr>
              <w:pStyle w:val="affffffffff"/>
              <w:spacing w:after="0"/>
              <w:rPr>
                <w:sz w:val="26"/>
                <w:szCs w:val="26"/>
              </w:rPr>
            </w:pPr>
          </w:p>
          <w:p w14:paraId="37FD3197" w14:textId="77777777" w:rsidR="00760F1C" w:rsidRPr="002B5B10" w:rsidRDefault="00760F1C" w:rsidP="00760F1C">
            <w:pPr>
              <w:pStyle w:val="affffffffff"/>
              <w:spacing w:after="0"/>
              <w:rPr>
                <w:sz w:val="26"/>
                <w:szCs w:val="26"/>
              </w:rPr>
            </w:pPr>
            <w:r w:rsidRPr="002B5B10">
              <w:rPr>
                <w:sz w:val="26"/>
                <w:szCs w:val="26"/>
              </w:rPr>
              <w:t>________________ К.С. Михайленко</w:t>
            </w:r>
          </w:p>
          <w:p w14:paraId="07643F02" w14:textId="77777777" w:rsidR="00760F1C" w:rsidRPr="002B5B10" w:rsidRDefault="00760F1C" w:rsidP="00760F1C">
            <w:pPr>
              <w:pStyle w:val="affffffffff"/>
              <w:spacing w:after="0"/>
              <w:rPr>
                <w:sz w:val="26"/>
                <w:szCs w:val="26"/>
              </w:rPr>
            </w:pPr>
          </w:p>
          <w:p w14:paraId="2BD1D857" w14:textId="77777777" w:rsidR="00760F1C" w:rsidRPr="002B5B10" w:rsidRDefault="00760F1C" w:rsidP="00760F1C">
            <w:pPr>
              <w:pStyle w:val="affffffffff"/>
              <w:spacing w:after="0"/>
              <w:rPr>
                <w:sz w:val="26"/>
                <w:szCs w:val="26"/>
              </w:rPr>
            </w:pPr>
            <w:r w:rsidRPr="002B5B10">
              <w:rPr>
                <w:sz w:val="26"/>
                <w:szCs w:val="26"/>
              </w:rPr>
              <w:t>«_____»__________________ 2022 г.</w:t>
            </w:r>
          </w:p>
        </w:tc>
      </w:tr>
    </w:tbl>
    <w:p w14:paraId="44475A8E" w14:textId="77777777" w:rsidR="00760F1C" w:rsidRPr="002B5B10" w:rsidRDefault="00760F1C" w:rsidP="00760F1C">
      <w:pPr>
        <w:spacing w:after="0" w:line="240" w:lineRule="auto"/>
        <w:ind w:firstLine="0"/>
        <w:jc w:val="center"/>
        <w:rPr>
          <w:b/>
          <w:bCs w:val="0"/>
          <w:caps/>
          <w:sz w:val="26"/>
          <w:szCs w:val="26"/>
        </w:rPr>
      </w:pPr>
    </w:p>
    <w:p w14:paraId="0069DE38" w14:textId="77777777" w:rsidR="00760F1C" w:rsidRPr="002B5B10" w:rsidRDefault="00760F1C" w:rsidP="00760F1C">
      <w:pPr>
        <w:spacing w:after="0" w:line="240" w:lineRule="auto"/>
        <w:ind w:firstLine="0"/>
        <w:jc w:val="center"/>
        <w:rPr>
          <w:b/>
          <w:bCs w:val="0"/>
          <w:caps/>
          <w:sz w:val="26"/>
          <w:szCs w:val="26"/>
        </w:rPr>
      </w:pPr>
    </w:p>
    <w:p w14:paraId="787EBBA5" w14:textId="77777777" w:rsidR="00760F1C" w:rsidRPr="002B5B10" w:rsidRDefault="00760F1C" w:rsidP="00760F1C">
      <w:pPr>
        <w:spacing w:after="0" w:line="240" w:lineRule="auto"/>
        <w:ind w:firstLine="0"/>
        <w:jc w:val="center"/>
        <w:rPr>
          <w:b/>
          <w:bCs w:val="0"/>
          <w:caps/>
          <w:sz w:val="26"/>
          <w:szCs w:val="26"/>
        </w:rPr>
      </w:pPr>
    </w:p>
    <w:p w14:paraId="30F196B7" w14:textId="77777777" w:rsidR="00760F1C" w:rsidRPr="002B5B10" w:rsidRDefault="00760F1C" w:rsidP="00760F1C">
      <w:pPr>
        <w:spacing w:after="0" w:line="240" w:lineRule="auto"/>
        <w:ind w:firstLine="0"/>
        <w:jc w:val="center"/>
        <w:rPr>
          <w:b/>
          <w:bCs w:val="0"/>
          <w:caps/>
          <w:sz w:val="26"/>
          <w:szCs w:val="26"/>
        </w:rPr>
      </w:pPr>
    </w:p>
    <w:p w14:paraId="3F2FB064" w14:textId="77777777" w:rsidR="00760F1C" w:rsidRPr="002B5B10" w:rsidRDefault="00760F1C" w:rsidP="00760F1C">
      <w:pPr>
        <w:spacing w:after="0" w:line="240" w:lineRule="auto"/>
        <w:ind w:firstLine="0"/>
        <w:jc w:val="center"/>
        <w:rPr>
          <w:b/>
          <w:bCs w:val="0"/>
          <w:caps/>
          <w:sz w:val="26"/>
          <w:szCs w:val="26"/>
        </w:rPr>
      </w:pPr>
    </w:p>
    <w:p w14:paraId="238EB1DD" w14:textId="77777777" w:rsidR="00760F1C" w:rsidRPr="002B5B10" w:rsidRDefault="00760F1C" w:rsidP="00760F1C">
      <w:pPr>
        <w:spacing w:after="0" w:line="240" w:lineRule="auto"/>
        <w:ind w:firstLine="0"/>
        <w:jc w:val="center"/>
        <w:rPr>
          <w:b/>
          <w:bCs w:val="0"/>
          <w:caps/>
          <w:sz w:val="26"/>
          <w:szCs w:val="26"/>
        </w:rPr>
      </w:pPr>
    </w:p>
    <w:p w14:paraId="344A3457" w14:textId="77777777" w:rsidR="00760F1C" w:rsidRPr="002B5B10" w:rsidRDefault="00760F1C" w:rsidP="00760F1C">
      <w:pPr>
        <w:spacing w:after="0"/>
        <w:ind w:firstLine="0"/>
        <w:jc w:val="center"/>
        <w:rPr>
          <w:rFonts w:eastAsiaTheme="majorEastAsia"/>
          <w:b/>
          <w:sz w:val="26"/>
          <w:szCs w:val="26"/>
        </w:rPr>
      </w:pPr>
      <w:r w:rsidRPr="002B5B10">
        <w:rPr>
          <w:rFonts w:eastAsiaTheme="majorEastAsia"/>
          <w:b/>
          <w:sz w:val="26"/>
          <w:szCs w:val="26"/>
        </w:rPr>
        <w:t>ТЕХНИЧЕСКОЕ ЗАДАНИЕ</w:t>
      </w:r>
    </w:p>
    <w:p w14:paraId="1DC6CB45" w14:textId="77777777" w:rsidR="00760F1C" w:rsidRPr="002B5B10" w:rsidRDefault="00760F1C" w:rsidP="00760F1C">
      <w:pPr>
        <w:pStyle w:val="affffffffff3"/>
        <w:rPr>
          <w:rFonts w:eastAsiaTheme="majorEastAsia"/>
          <w:sz w:val="22"/>
          <w:szCs w:val="22"/>
          <w:lang w:val="en-US"/>
        </w:rPr>
      </w:pPr>
      <w:r w:rsidRPr="002B5B10">
        <w:rPr>
          <w:rFonts w:eastAsiaTheme="majorEastAsia"/>
          <w:sz w:val="22"/>
          <w:szCs w:val="22"/>
          <w:lang w:val="en-US"/>
        </w:rPr>
        <w:t>(</w:t>
      </w:r>
      <w:r w:rsidRPr="002B5B10">
        <w:rPr>
          <w:rFonts w:eastAsiaTheme="majorEastAsia"/>
          <w:sz w:val="22"/>
          <w:szCs w:val="22"/>
        </w:rPr>
        <w:t>ТЕХНИЧЕСКИЕ И КВАЛИФИКАЦИОННЫЕ ТРЕБОВАНИЯ</w:t>
      </w:r>
      <w:r w:rsidRPr="002B5B10">
        <w:rPr>
          <w:rFonts w:eastAsiaTheme="majorEastAsia"/>
          <w:sz w:val="22"/>
          <w:szCs w:val="22"/>
          <w:lang w:val="en-US"/>
        </w:rPr>
        <w:t>)</w:t>
      </w:r>
    </w:p>
    <w:p w14:paraId="6E70CB7D" w14:textId="77777777" w:rsidR="00760F1C" w:rsidRPr="002B5B10" w:rsidRDefault="00760F1C" w:rsidP="00760F1C">
      <w:pPr>
        <w:pStyle w:val="affffffffff3"/>
        <w:rPr>
          <w:lang w:val="en-US"/>
        </w:rPr>
      </w:pPr>
    </w:p>
    <w:p w14:paraId="783B67CD" w14:textId="77777777" w:rsidR="00760F1C" w:rsidRPr="002B5B10" w:rsidRDefault="00760F1C" w:rsidP="00760F1C">
      <w:pPr>
        <w:pStyle w:val="affffffffff3"/>
      </w:pPr>
      <w:r>
        <w:t>№ 5_77_285</w:t>
      </w:r>
    </w:p>
    <w:p w14:paraId="1A0A2B2C" w14:textId="77777777" w:rsidR="00760F1C" w:rsidRPr="002B5B10" w:rsidRDefault="00760F1C" w:rsidP="00760F1C">
      <w:pPr>
        <w:spacing w:after="0" w:line="240" w:lineRule="auto"/>
        <w:ind w:firstLine="0"/>
        <w:jc w:val="center"/>
        <w:rPr>
          <w:rFonts w:eastAsiaTheme="majorEastAsia"/>
          <w:b/>
          <w:sz w:val="26"/>
          <w:szCs w:val="26"/>
        </w:rPr>
      </w:pPr>
    </w:p>
    <w:p w14:paraId="1326E8AA" w14:textId="77777777" w:rsidR="00760F1C" w:rsidRPr="002B5B10" w:rsidRDefault="00760F1C" w:rsidP="00760F1C">
      <w:pPr>
        <w:spacing w:after="0" w:line="240" w:lineRule="auto"/>
        <w:ind w:firstLine="0"/>
        <w:jc w:val="center"/>
        <w:rPr>
          <w:b/>
          <w:bCs w:val="0"/>
          <w:caps/>
          <w:sz w:val="26"/>
          <w:szCs w:val="26"/>
        </w:rPr>
      </w:pPr>
      <w:r w:rsidRPr="002B5B10">
        <w:rPr>
          <w:rFonts w:eastAsiaTheme="majorEastAsia"/>
          <w:sz w:val="26"/>
          <w:szCs w:val="26"/>
        </w:rPr>
        <w:t xml:space="preserve">на приобретение услуги по обслуживанию печати и копирования </w:t>
      </w:r>
      <w:r>
        <w:rPr>
          <w:rFonts w:eastAsiaTheme="majorEastAsia"/>
          <w:sz w:val="26"/>
          <w:szCs w:val="26"/>
        </w:rPr>
        <w:br/>
      </w:r>
      <w:r w:rsidRPr="002B5B10">
        <w:rPr>
          <w:rFonts w:eastAsiaTheme="majorEastAsia"/>
          <w:sz w:val="26"/>
          <w:szCs w:val="26"/>
        </w:rPr>
        <w:t>для нужд Исполнительного аппарата ПАО «Россети Центр»</w:t>
      </w:r>
    </w:p>
    <w:p w14:paraId="56B885A4" w14:textId="77777777" w:rsidR="00760F1C" w:rsidRPr="002B5B10" w:rsidRDefault="00760F1C" w:rsidP="00760F1C">
      <w:pPr>
        <w:spacing w:after="0" w:line="240" w:lineRule="auto"/>
        <w:ind w:firstLine="0"/>
        <w:jc w:val="center"/>
        <w:rPr>
          <w:b/>
          <w:bCs w:val="0"/>
          <w:caps/>
          <w:sz w:val="26"/>
          <w:szCs w:val="26"/>
        </w:rPr>
      </w:pPr>
    </w:p>
    <w:p w14:paraId="7FEBD425" w14:textId="77777777" w:rsidR="00760F1C" w:rsidRPr="002B5B10" w:rsidRDefault="00760F1C" w:rsidP="00760F1C">
      <w:pPr>
        <w:spacing w:after="0" w:line="240" w:lineRule="auto"/>
        <w:ind w:firstLine="0"/>
        <w:jc w:val="center"/>
        <w:rPr>
          <w:b/>
          <w:bCs w:val="0"/>
          <w:caps/>
          <w:sz w:val="26"/>
          <w:szCs w:val="26"/>
        </w:rPr>
      </w:pPr>
    </w:p>
    <w:p w14:paraId="15367B0B" w14:textId="77777777" w:rsidR="00760F1C" w:rsidRPr="002B5B10" w:rsidRDefault="00760F1C" w:rsidP="00760F1C">
      <w:pPr>
        <w:spacing w:after="0" w:line="240" w:lineRule="auto"/>
        <w:ind w:firstLine="0"/>
        <w:jc w:val="center"/>
        <w:rPr>
          <w:b/>
          <w:bCs w:val="0"/>
          <w:caps/>
          <w:sz w:val="26"/>
          <w:szCs w:val="26"/>
        </w:rPr>
      </w:pPr>
    </w:p>
    <w:p w14:paraId="661B022D" w14:textId="77777777" w:rsidR="00760F1C" w:rsidRPr="002B5B10" w:rsidRDefault="00760F1C" w:rsidP="00760F1C">
      <w:pPr>
        <w:spacing w:after="0" w:line="240" w:lineRule="auto"/>
        <w:ind w:firstLine="0"/>
        <w:jc w:val="center"/>
        <w:rPr>
          <w:b/>
          <w:bCs w:val="0"/>
          <w:caps/>
          <w:sz w:val="26"/>
          <w:szCs w:val="26"/>
        </w:rPr>
      </w:pPr>
    </w:p>
    <w:p w14:paraId="352F667E" w14:textId="77777777" w:rsidR="00760F1C" w:rsidRPr="002B5B10" w:rsidRDefault="00760F1C" w:rsidP="00760F1C">
      <w:pPr>
        <w:spacing w:after="0" w:line="240" w:lineRule="auto"/>
        <w:ind w:firstLine="0"/>
        <w:jc w:val="center"/>
        <w:rPr>
          <w:b/>
          <w:bCs w:val="0"/>
          <w:caps/>
          <w:sz w:val="26"/>
          <w:szCs w:val="26"/>
        </w:rPr>
      </w:pPr>
    </w:p>
    <w:p w14:paraId="767BCA0F" w14:textId="77777777" w:rsidR="00760F1C" w:rsidRPr="002B5B10" w:rsidRDefault="00760F1C" w:rsidP="00760F1C">
      <w:pPr>
        <w:spacing w:after="0" w:line="240" w:lineRule="auto"/>
        <w:ind w:firstLine="0"/>
        <w:jc w:val="center"/>
        <w:rPr>
          <w:b/>
          <w:bCs w:val="0"/>
          <w:caps/>
          <w:sz w:val="26"/>
          <w:szCs w:val="26"/>
        </w:rPr>
      </w:pPr>
    </w:p>
    <w:p w14:paraId="06039CEF" w14:textId="77777777" w:rsidR="00760F1C" w:rsidRPr="002B5B10" w:rsidRDefault="00760F1C" w:rsidP="00760F1C">
      <w:pPr>
        <w:spacing w:after="0" w:line="240" w:lineRule="auto"/>
        <w:ind w:firstLine="0"/>
        <w:jc w:val="center"/>
        <w:rPr>
          <w:b/>
          <w:bCs w:val="0"/>
          <w:caps/>
          <w:sz w:val="26"/>
          <w:szCs w:val="26"/>
        </w:rPr>
      </w:pPr>
    </w:p>
    <w:tbl>
      <w:tblPr>
        <w:tblW w:w="9957" w:type="dxa"/>
        <w:tblInd w:w="-34" w:type="dxa"/>
        <w:tblLayout w:type="fixed"/>
        <w:tblLook w:val="0000" w:firstRow="0" w:lastRow="0" w:firstColumn="0" w:lastColumn="0" w:noHBand="0" w:noVBand="0"/>
      </w:tblPr>
      <w:tblGrid>
        <w:gridCol w:w="5704"/>
        <w:gridCol w:w="4253"/>
      </w:tblGrid>
      <w:tr w:rsidR="00760F1C" w:rsidRPr="002B5B10" w14:paraId="140FBB28" w14:textId="77777777" w:rsidTr="00760F1C">
        <w:tc>
          <w:tcPr>
            <w:tcW w:w="5704" w:type="dxa"/>
          </w:tcPr>
          <w:p w14:paraId="53A83D7D" w14:textId="77777777" w:rsidR="00760F1C" w:rsidRPr="002B5B10" w:rsidRDefault="00760F1C" w:rsidP="00760F1C">
            <w:pPr>
              <w:pStyle w:val="affffffffff"/>
              <w:rPr>
                <w:sz w:val="26"/>
                <w:szCs w:val="26"/>
              </w:rPr>
            </w:pPr>
          </w:p>
        </w:tc>
        <w:tc>
          <w:tcPr>
            <w:tcW w:w="4253" w:type="dxa"/>
          </w:tcPr>
          <w:p w14:paraId="784BB4E1" w14:textId="360478FF" w:rsidR="00760F1C" w:rsidRPr="002B5B10" w:rsidRDefault="00760F1C" w:rsidP="00760F1C">
            <w:pPr>
              <w:pStyle w:val="affffffffff"/>
              <w:spacing w:after="0"/>
              <w:rPr>
                <w:sz w:val="26"/>
                <w:szCs w:val="26"/>
              </w:rPr>
            </w:pPr>
            <w:r w:rsidRPr="002B5B10">
              <w:rPr>
                <w:sz w:val="26"/>
                <w:szCs w:val="26"/>
              </w:rPr>
              <w:t>СОГЛАСОВАНО:</w:t>
            </w:r>
            <w:r w:rsidRPr="002B5B10">
              <w:rPr>
                <w:sz w:val="26"/>
                <w:szCs w:val="26"/>
              </w:rPr>
              <w:br/>
            </w:r>
            <w:r>
              <w:rPr>
                <w:sz w:val="26"/>
                <w:szCs w:val="26"/>
              </w:rPr>
              <w:t>И.о.</w:t>
            </w:r>
            <w:r w:rsidRPr="002B5B10">
              <w:rPr>
                <w:sz w:val="26"/>
                <w:szCs w:val="26"/>
              </w:rPr>
              <w:t xml:space="preserve"> начальника Департамента </w:t>
            </w:r>
            <w:r>
              <w:rPr>
                <w:sz w:val="26"/>
                <w:szCs w:val="26"/>
              </w:rPr>
              <w:t xml:space="preserve">ИТ </w:t>
            </w:r>
            <w:r w:rsidRPr="002B5B10">
              <w:rPr>
                <w:sz w:val="26"/>
                <w:szCs w:val="26"/>
              </w:rPr>
              <w:t>ПАО «Россети Центр»</w:t>
            </w:r>
          </w:p>
          <w:p w14:paraId="0B671F17" w14:textId="77777777" w:rsidR="00760F1C" w:rsidRPr="002B5B10" w:rsidRDefault="00760F1C" w:rsidP="00760F1C">
            <w:pPr>
              <w:pStyle w:val="affffffffff"/>
              <w:spacing w:after="0"/>
              <w:rPr>
                <w:sz w:val="26"/>
                <w:szCs w:val="26"/>
              </w:rPr>
            </w:pPr>
          </w:p>
          <w:p w14:paraId="0E2078DF" w14:textId="0ED83F15" w:rsidR="00760F1C" w:rsidRPr="002B5B10" w:rsidRDefault="00760F1C" w:rsidP="00760F1C">
            <w:pPr>
              <w:pStyle w:val="affffffffff"/>
              <w:spacing w:after="0"/>
              <w:rPr>
                <w:sz w:val="26"/>
                <w:szCs w:val="26"/>
              </w:rPr>
            </w:pPr>
            <w:r w:rsidRPr="002B5B10">
              <w:rPr>
                <w:sz w:val="26"/>
                <w:szCs w:val="26"/>
              </w:rPr>
              <w:t>________________В.</w:t>
            </w:r>
            <w:r>
              <w:rPr>
                <w:sz w:val="26"/>
                <w:szCs w:val="26"/>
              </w:rPr>
              <w:t>Н. Коровин</w:t>
            </w:r>
          </w:p>
          <w:p w14:paraId="0EC9A961" w14:textId="77777777" w:rsidR="00760F1C" w:rsidRPr="002B5B10" w:rsidRDefault="00760F1C" w:rsidP="00760F1C">
            <w:pPr>
              <w:pStyle w:val="affffffffff"/>
              <w:spacing w:after="0"/>
              <w:rPr>
                <w:sz w:val="26"/>
                <w:szCs w:val="26"/>
              </w:rPr>
            </w:pPr>
          </w:p>
          <w:p w14:paraId="6973A1B6" w14:textId="77777777" w:rsidR="00760F1C" w:rsidRPr="002B5B10" w:rsidRDefault="00760F1C" w:rsidP="00760F1C">
            <w:pPr>
              <w:pStyle w:val="affffffffff"/>
              <w:spacing w:after="0"/>
              <w:rPr>
                <w:sz w:val="26"/>
                <w:szCs w:val="26"/>
              </w:rPr>
            </w:pPr>
            <w:r w:rsidRPr="002B5B10">
              <w:rPr>
                <w:sz w:val="26"/>
                <w:szCs w:val="26"/>
              </w:rPr>
              <w:t>«_____» _________________ 2022 г.</w:t>
            </w:r>
          </w:p>
        </w:tc>
      </w:tr>
    </w:tbl>
    <w:p w14:paraId="3A8BA08F" w14:textId="77777777" w:rsidR="00760F1C" w:rsidRPr="002B5B10" w:rsidRDefault="00760F1C" w:rsidP="00760F1C">
      <w:pPr>
        <w:spacing w:after="0" w:line="240" w:lineRule="auto"/>
        <w:jc w:val="center"/>
        <w:rPr>
          <w:b/>
          <w:bCs w:val="0"/>
          <w:caps/>
          <w:sz w:val="26"/>
          <w:szCs w:val="26"/>
        </w:rPr>
      </w:pPr>
    </w:p>
    <w:p w14:paraId="199B5C2D" w14:textId="77777777" w:rsidR="00760F1C" w:rsidRPr="002B5B10" w:rsidRDefault="00760F1C" w:rsidP="00760F1C">
      <w:pPr>
        <w:spacing w:after="0" w:line="240" w:lineRule="auto"/>
        <w:jc w:val="center"/>
        <w:rPr>
          <w:b/>
          <w:bCs w:val="0"/>
          <w:caps/>
          <w:sz w:val="26"/>
          <w:szCs w:val="26"/>
        </w:rPr>
      </w:pPr>
    </w:p>
    <w:p w14:paraId="782BF619" w14:textId="310AABA8" w:rsidR="00760F1C" w:rsidRDefault="00760F1C" w:rsidP="00760F1C">
      <w:pPr>
        <w:spacing w:after="0" w:line="240" w:lineRule="auto"/>
        <w:jc w:val="center"/>
        <w:rPr>
          <w:b/>
          <w:bCs w:val="0"/>
          <w:caps/>
          <w:sz w:val="26"/>
          <w:szCs w:val="26"/>
        </w:rPr>
      </w:pPr>
    </w:p>
    <w:p w14:paraId="016826EC" w14:textId="17FA5F4D" w:rsidR="00BA662E" w:rsidRDefault="00BA662E" w:rsidP="00760F1C">
      <w:pPr>
        <w:spacing w:after="0" w:line="240" w:lineRule="auto"/>
        <w:jc w:val="center"/>
        <w:rPr>
          <w:b/>
          <w:bCs w:val="0"/>
          <w:caps/>
          <w:sz w:val="26"/>
          <w:szCs w:val="26"/>
        </w:rPr>
      </w:pPr>
    </w:p>
    <w:p w14:paraId="7B26B941" w14:textId="77777777" w:rsidR="00BA662E" w:rsidRDefault="00BA662E" w:rsidP="00760F1C">
      <w:pPr>
        <w:spacing w:after="0" w:line="240" w:lineRule="auto"/>
        <w:jc w:val="center"/>
        <w:rPr>
          <w:b/>
          <w:bCs w:val="0"/>
          <w:caps/>
          <w:sz w:val="26"/>
          <w:szCs w:val="26"/>
        </w:rPr>
      </w:pPr>
    </w:p>
    <w:p w14:paraId="498D0F6C" w14:textId="77777777" w:rsidR="00760F1C" w:rsidRPr="002B5B10" w:rsidRDefault="00760F1C" w:rsidP="00760F1C">
      <w:pPr>
        <w:spacing w:after="0" w:line="240" w:lineRule="auto"/>
        <w:jc w:val="center"/>
        <w:rPr>
          <w:b/>
          <w:bCs w:val="0"/>
          <w:caps/>
          <w:sz w:val="26"/>
          <w:szCs w:val="26"/>
        </w:rPr>
      </w:pPr>
    </w:p>
    <w:p w14:paraId="43958344" w14:textId="77777777" w:rsidR="00760F1C" w:rsidRPr="002B5B10" w:rsidRDefault="00760F1C" w:rsidP="00760F1C">
      <w:pPr>
        <w:spacing w:after="0" w:line="240" w:lineRule="auto"/>
        <w:jc w:val="center"/>
        <w:rPr>
          <w:b/>
          <w:bCs w:val="0"/>
          <w:caps/>
          <w:sz w:val="26"/>
          <w:szCs w:val="26"/>
        </w:rPr>
      </w:pPr>
    </w:p>
    <w:p w14:paraId="59D9AA28" w14:textId="77777777" w:rsidR="00760F1C" w:rsidRDefault="00760F1C" w:rsidP="00760F1C">
      <w:pPr>
        <w:spacing w:after="0"/>
        <w:ind w:firstLine="0"/>
        <w:jc w:val="center"/>
        <w:rPr>
          <w:sz w:val="26"/>
          <w:szCs w:val="26"/>
        </w:rPr>
      </w:pPr>
      <w:r w:rsidRPr="002B5B10">
        <w:rPr>
          <w:sz w:val="26"/>
          <w:szCs w:val="26"/>
        </w:rPr>
        <w:t>Москва 2022 г.</w:t>
      </w:r>
      <w:r>
        <w:rPr>
          <w:sz w:val="26"/>
          <w:szCs w:val="26"/>
        </w:rPr>
        <w:br w:type="page"/>
      </w:r>
    </w:p>
    <w:p w14:paraId="47C53EBB" w14:textId="77777777" w:rsidR="00760F1C" w:rsidRDefault="00760F1C" w:rsidP="009D6762">
      <w:pPr>
        <w:spacing w:after="0" w:line="240" w:lineRule="auto"/>
        <w:jc w:val="center"/>
        <w:rPr>
          <w:b/>
          <w:bCs w:val="0"/>
          <w:caps/>
          <w:szCs w:val="24"/>
        </w:rPr>
      </w:pPr>
    </w:p>
    <w:sdt>
      <w:sdtPr>
        <w:rPr>
          <w:sz w:val="26"/>
          <w:szCs w:val="26"/>
        </w:rPr>
        <w:id w:val="1753922729"/>
        <w:docPartObj>
          <w:docPartGallery w:val="Table of Contents"/>
          <w:docPartUnique/>
        </w:docPartObj>
      </w:sdtPr>
      <w:sdtEndPr>
        <w:rPr>
          <w:sz w:val="24"/>
          <w:szCs w:val="20"/>
        </w:rPr>
      </w:sdtEndPr>
      <w:sdtContent>
        <w:p w14:paraId="7C2D07FF" w14:textId="77777777" w:rsidR="00760F1C" w:rsidRPr="00760F1C" w:rsidRDefault="00760F1C" w:rsidP="00BA662E">
          <w:pPr>
            <w:keepNext/>
            <w:keepLines/>
            <w:widowControl/>
            <w:tabs>
              <w:tab w:val="left" w:pos="1134"/>
              <w:tab w:val="left" w:pos="9356"/>
              <w:tab w:val="left" w:pos="9498"/>
            </w:tabs>
            <w:snapToGrid/>
            <w:spacing w:after="0" w:line="240" w:lineRule="auto"/>
            <w:ind w:left="142" w:firstLine="0"/>
            <w:jc w:val="center"/>
            <w:rPr>
              <w:rFonts w:eastAsiaTheme="majorEastAsia"/>
              <w:b/>
              <w:sz w:val="26"/>
              <w:szCs w:val="26"/>
              <w:lang w:eastAsia="en-US"/>
            </w:rPr>
          </w:pPr>
          <w:r w:rsidRPr="00760F1C">
            <w:rPr>
              <w:rFonts w:eastAsiaTheme="majorEastAsia"/>
              <w:b/>
              <w:sz w:val="26"/>
              <w:szCs w:val="26"/>
              <w:lang w:eastAsia="en-US"/>
            </w:rPr>
            <w:t>Оглавление</w:t>
          </w:r>
        </w:p>
        <w:p w14:paraId="2D484AAA" w14:textId="7C066352" w:rsidR="00BA662E" w:rsidRDefault="00760F1C">
          <w:pPr>
            <w:pStyle w:val="25"/>
            <w:rPr>
              <w:rFonts w:asciiTheme="minorHAnsi" w:eastAsiaTheme="minorEastAsia" w:hAnsiTheme="minorHAnsi" w:cstheme="minorBidi"/>
              <w:bCs w:val="0"/>
              <w:color w:val="auto"/>
              <w:sz w:val="22"/>
              <w:szCs w:val="22"/>
            </w:rPr>
          </w:pPr>
          <w:r w:rsidRPr="00760F1C">
            <w:rPr>
              <w:rFonts w:cs="Arial"/>
              <w:sz w:val="26"/>
              <w:szCs w:val="26"/>
            </w:rPr>
            <w:fldChar w:fldCharType="begin"/>
          </w:r>
          <w:r w:rsidRPr="00760F1C">
            <w:rPr>
              <w:rFonts w:cs="Arial"/>
              <w:sz w:val="26"/>
              <w:szCs w:val="26"/>
            </w:rPr>
            <w:instrText xml:space="preserve"> TOC \o "1-3" \h \z \u </w:instrText>
          </w:r>
          <w:r w:rsidRPr="00760F1C">
            <w:rPr>
              <w:rFonts w:cs="Arial"/>
              <w:sz w:val="26"/>
              <w:szCs w:val="26"/>
            </w:rPr>
            <w:fldChar w:fldCharType="separate"/>
          </w:r>
          <w:hyperlink w:anchor="_Toc114073715" w:history="1">
            <w:r w:rsidR="00BA662E" w:rsidRPr="0008647B">
              <w:rPr>
                <w:rStyle w:val="aff6"/>
              </w:rPr>
              <w:t>1.</w:t>
            </w:r>
            <w:r w:rsidR="00BA662E">
              <w:rPr>
                <w:rFonts w:asciiTheme="minorHAnsi" w:eastAsiaTheme="minorEastAsia" w:hAnsiTheme="minorHAnsi" w:cstheme="minorBidi"/>
                <w:bCs w:val="0"/>
                <w:color w:val="auto"/>
                <w:sz w:val="22"/>
                <w:szCs w:val="22"/>
              </w:rPr>
              <w:tab/>
            </w:r>
            <w:r w:rsidR="00BA662E" w:rsidRPr="0008647B">
              <w:rPr>
                <w:rStyle w:val="aff6"/>
              </w:rPr>
              <w:t>Термины и определения</w:t>
            </w:r>
            <w:r w:rsidR="00BA662E">
              <w:rPr>
                <w:webHidden/>
              </w:rPr>
              <w:tab/>
            </w:r>
            <w:r w:rsidR="00BA662E">
              <w:rPr>
                <w:webHidden/>
              </w:rPr>
              <w:fldChar w:fldCharType="begin"/>
            </w:r>
            <w:r w:rsidR="00BA662E">
              <w:rPr>
                <w:webHidden/>
              </w:rPr>
              <w:instrText xml:space="preserve"> PAGEREF _Toc114073715 \h </w:instrText>
            </w:r>
            <w:r w:rsidR="00BA662E">
              <w:rPr>
                <w:webHidden/>
              </w:rPr>
            </w:r>
            <w:r w:rsidR="00BA662E">
              <w:rPr>
                <w:webHidden/>
              </w:rPr>
              <w:fldChar w:fldCharType="separate"/>
            </w:r>
            <w:r w:rsidR="002C63CC">
              <w:rPr>
                <w:webHidden/>
              </w:rPr>
              <w:t>3</w:t>
            </w:r>
            <w:r w:rsidR="00BA662E">
              <w:rPr>
                <w:webHidden/>
              </w:rPr>
              <w:fldChar w:fldCharType="end"/>
            </w:r>
          </w:hyperlink>
        </w:p>
        <w:p w14:paraId="4965355F" w14:textId="681EBAB4" w:rsidR="00BA662E" w:rsidRDefault="00782457">
          <w:pPr>
            <w:pStyle w:val="25"/>
            <w:rPr>
              <w:rFonts w:asciiTheme="minorHAnsi" w:eastAsiaTheme="minorEastAsia" w:hAnsiTheme="minorHAnsi" w:cstheme="minorBidi"/>
              <w:bCs w:val="0"/>
              <w:color w:val="auto"/>
              <w:sz w:val="22"/>
              <w:szCs w:val="22"/>
            </w:rPr>
          </w:pPr>
          <w:hyperlink w:anchor="_Toc114073716" w:history="1">
            <w:r w:rsidR="00BA662E" w:rsidRPr="0008647B">
              <w:rPr>
                <w:rStyle w:val="aff6"/>
              </w:rPr>
              <w:t>2.</w:t>
            </w:r>
            <w:r w:rsidR="00BA662E">
              <w:rPr>
                <w:rFonts w:asciiTheme="minorHAnsi" w:eastAsiaTheme="minorEastAsia" w:hAnsiTheme="minorHAnsi" w:cstheme="minorBidi"/>
                <w:bCs w:val="0"/>
                <w:color w:val="auto"/>
                <w:sz w:val="22"/>
                <w:szCs w:val="22"/>
              </w:rPr>
              <w:tab/>
            </w:r>
            <w:r w:rsidR="00BA662E" w:rsidRPr="0008647B">
              <w:rPr>
                <w:rStyle w:val="aff6"/>
              </w:rPr>
              <w:t>Общие сведения</w:t>
            </w:r>
            <w:r w:rsidR="00BA662E">
              <w:rPr>
                <w:webHidden/>
              </w:rPr>
              <w:tab/>
            </w:r>
            <w:r w:rsidR="00BA662E">
              <w:rPr>
                <w:webHidden/>
              </w:rPr>
              <w:fldChar w:fldCharType="begin"/>
            </w:r>
            <w:r w:rsidR="00BA662E">
              <w:rPr>
                <w:webHidden/>
              </w:rPr>
              <w:instrText xml:space="preserve"> PAGEREF _Toc114073716 \h </w:instrText>
            </w:r>
            <w:r w:rsidR="00BA662E">
              <w:rPr>
                <w:webHidden/>
              </w:rPr>
            </w:r>
            <w:r w:rsidR="00BA662E">
              <w:rPr>
                <w:webHidden/>
              </w:rPr>
              <w:fldChar w:fldCharType="separate"/>
            </w:r>
            <w:r w:rsidR="002C63CC">
              <w:rPr>
                <w:webHidden/>
              </w:rPr>
              <w:t>3</w:t>
            </w:r>
            <w:r w:rsidR="00BA662E">
              <w:rPr>
                <w:webHidden/>
              </w:rPr>
              <w:fldChar w:fldCharType="end"/>
            </w:r>
          </w:hyperlink>
        </w:p>
        <w:p w14:paraId="4ABD60A4" w14:textId="71707D8C" w:rsidR="00BA662E" w:rsidRDefault="00782457">
          <w:pPr>
            <w:pStyle w:val="25"/>
            <w:rPr>
              <w:rFonts w:asciiTheme="minorHAnsi" w:eastAsiaTheme="minorEastAsia" w:hAnsiTheme="minorHAnsi" w:cstheme="minorBidi"/>
              <w:bCs w:val="0"/>
              <w:color w:val="auto"/>
              <w:sz w:val="22"/>
              <w:szCs w:val="22"/>
            </w:rPr>
          </w:pPr>
          <w:hyperlink w:anchor="_Toc114073717" w:history="1">
            <w:r w:rsidR="00BA662E" w:rsidRPr="0008647B">
              <w:rPr>
                <w:rStyle w:val="aff6"/>
              </w:rPr>
              <w:t>3.</w:t>
            </w:r>
            <w:r w:rsidR="00BA662E">
              <w:rPr>
                <w:rFonts w:asciiTheme="minorHAnsi" w:eastAsiaTheme="minorEastAsia" w:hAnsiTheme="minorHAnsi" w:cstheme="minorBidi"/>
                <w:bCs w:val="0"/>
                <w:color w:val="auto"/>
                <w:sz w:val="22"/>
                <w:szCs w:val="22"/>
              </w:rPr>
              <w:tab/>
            </w:r>
            <w:r w:rsidR="00BA662E" w:rsidRPr="0008647B">
              <w:rPr>
                <w:rStyle w:val="aff6"/>
              </w:rPr>
              <w:t>Исполнитель и заказчик</w:t>
            </w:r>
            <w:r w:rsidR="00BA662E">
              <w:rPr>
                <w:webHidden/>
              </w:rPr>
              <w:tab/>
            </w:r>
            <w:r w:rsidR="00BA662E">
              <w:rPr>
                <w:webHidden/>
              </w:rPr>
              <w:fldChar w:fldCharType="begin"/>
            </w:r>
            <w:r w:rsidR="00BA662E">
              <w:rPr>
                <w:webHidden/>
              </w:rPr>
              <w:instrText xml:space="preserve"> PAGEREF _Toc114073717 \h </w:instrText>
            </w:r>
            <w:r w:rsidR="00BA662E">
              <w:rPr>
                <w:webHidden/>
              </w:rPr>
            </w:r>
            <w:r w:rsidR="00BA662E">
              <w:rPr>
                <w:webHidden/>
              </w:rPr>
              <w:fldChar w:fldCharType="separate"/>
            </w:r>
            <w:r w:rsidR="002C63CC">
              <w:rPr>
                <w:webHidden/>
              </w:rPr>
              <w:t>3</w:t>
            </w:r>
            <w:r w:rsidR="00BA662E">
              <w:rPr>
                <w:webHidden/>
              </w:rPr>
              <w:fldChar w:fldCharType="end"/>
            </w:r>
          </w:hyperlink>
        </w:p>
        <w:p w14:paraId="5E315954" w14:textId="10B17FD8" w:rsidR="00BA662E" w:rsidRDefault="00782457">
          <w:pPr>
            <w:pStyle w:val="25"/>
            <w:rPr>
              <w:rFonts w:asciiTheme="minorHAnsi" w:eastAsiaTheme="minorEastAsia" w:hAnsiTheme="minorHAnsi" w:cstheme="minorBidi"/>
              <w:bCs w:val="0"/>
              <w:color w:val="auto"/>
              <w:sz w:val="22"/>
              <w:szCs w:val="22"/>
            </w:rPr>
          </w:pPr>
          <w:hyperlink w:anchor="_Toc114073718" w:history="1">
            <w:r w:rsidR="00BA662E" w:rsidRPr="0008647B">
              <w:rPr>
                <w:rStyle w:val="aff6"/>
              </w:rPr>
              <w:t>4.</w:t>
            </w:r>
            <w:r w:rsidR="00BA662E">
              <w:rPr>
                <w:rFonts w:asciiTheme="minorHAnsi" w:eastAsiaTheme="minorEastAsia" w:hAnsiTheme="minorHAnsi" w:cstheme="minorBidi"/>
                <w:bCs w:val="0"/>
                <w:color w:val="auto"/>
                <w:sz w:val="22"/>
                <w:szCs w:val="22"/>
              </w:rPr>
              <w:tab/>
            </w:r>
            <w:r w:rsidR="00BA662E" w:rsidRPr="0008647B">
              <w:rPr>
                <w:rStyle w:val="aff6"/>
              </w:rPr>
              <w:t>Место оказания Услуги</w:t>
            </w:r>
            <w:r w:rsidR="00BA662E">
              <w:rPr>
                <w:webHidden/>
              </w:rPr>
              <w:tab/>
            </w:r>
            <w:r w:rsidR="00BA662E">
              <w:rPr>
                <w:webHidden/>
              </w:rPr>
              <w:fldChar w:fldCharType="begin"/>
            </w:r>
            <w:r w:rsidR="00BA662E">
              <w:rPr>
                <w:webHidden/>
              </w:rPr>
              <w:instrText xml:space="preserve"> PAGEREF _Toc114073718 \h </w:instrText>
            </w:r>
            <w:r w:rsidR="00BA662E">
              <w:rPr>
                <w:webHidden/>
              </w:rPr>
            </w:r>
            <w:r w:rsidR="00BA662E">
              <w:rPr>
                <w:webHidden/>
              </w:rPr>
              <w:fldChar w:fldCharType="separate"/>
            </w:r>
            <w:r w:rsidR="002C63CC">
              <w:rPr>
                <w:webHidden/>
              </w:rPr>
              <w:t>4</w:t>
            </w:r>
            <w:r w:rsidR="00BA662E">
              <w:rPr>
                <w:webHidden/>
              </w:rPr>
              <w:fldChar w:fldCharType="end"/>
            </w:r>
          </w:hyperlink>
        </w:p>
        <w:p w14:paraId="263CDEFB" w14:textId="295FA13D" w:rsidR="00BA662E" w:rsidRDefault="00782457">
          <w:pPr>
            <w:pStyle w:val="25"/>
            <w:rPr>
              <w:rFonts w:asciiTheme="minorHAnsi" w:eastAsiaTheme="minorEastAsia" w:hAnsiTheme="minorHAnsi" w:cstheme="minorBidi"/>
              <w:bCs w:val="0"/>
              <w:color w:val="auto"/>
              <w:sz w:val="22"/>
              <w:szCs w:val="22"/>
            </w:rPr>
          </w:pPr>
          <w:hyperlink w:anchor="_Toc114073719" w:history="1">
            <w:r w:rsidR="00BA662E" w:rsidRPr="0008647B">
              <w:rPr>
                <w:rStyle w:val="aff6"/>
              </w:rPr>
              <w:t>5.</w:t>
            </w:r>
            <w:r w:rsidR="00BA662E">
              <w:rPr>
                <w:rFonts w:asciiTheme="minorHAnsi" w:eastAsiaTheme="minorEastAsia" w:hAnsiTheme="minorHAnsi" w:cstheme="minorBidi"/>
                <w:bCs w:val="0"/>
                <w:color w:val="auto"/>
                <w:sz w:val="22"/>
                <w:szCs w:val="22"/>
              </w:rPr>
              <w:tab/>
            </w:r>
            <w:r w:rsidR="00BA662E" w:rsidRPr="0008647B">
              <w:rPr>
                <w:rStyle w:val="aff6"/>
              </w:rPr>
              <w:t>сроки оказания услуги</w:t>
            </w:r>
            <w:r w:rsidR="00BA662E">
              <w:rPr>
                <w:webHidden/>
              </w:rPr>
              <w:tab/>
            </w:r>
            <w:r w:rsidR="00BA662E">
              <w:rPr>
                <w:webHidden/>
              </w:rPr>
              <w:fldChar w:fldCharType="begin"/>
            </w:r>
            <w:r w:rsidR="00BA662E">
              <w:rPr>
                <w:webHidden/>
              </w:rPr>
              <w:instrText xml:space="preserve"> PAGEREF _Toc114073719 \h </w:instrText>
            </w:r>
            <w:r w:rsidR="00BA662E">
              <w:rPr>
                <w:webHidden/>
              </w:rPr>
            </w:r>
            <w:r w:rsidR="00BA662E">
              <w:rPr>
                <w:webHidden/>
              </w:rPr>
              <w:fldChar w:fldCharType="separate"/>
            </w:r>
            <w:r w:rsidR="002C63CC">
              <w:rPr>
                <w:webHidden/>
              </w:rPr>
              <w:t>4</w:t>
            </w:r>
            <w:r w:rsidR="00BA662E">
              <w:rPr>
                <w:webHidden/>
              </w:rPr>
              <w:fldChar w:fldCharType="end"/>
            </w:r>
          </w:hyperlink>
        </w:p>
        <w:p w14:paraId="08431981" w14:textId="497DE48B" w:rsidR="00BA662E" w:rsidRDefault="00782457">
          <w:pPr>
            <w:pStyle w:val="25"/>
            <w:rPr>
              <w:rFonts w:asciiTheme="minorHAnsi" w:eastAsiaTheme="minorEastAsia" w:hAnsiTheme="minorHAnsi" w:cstheme="minorBidi"/>
              <w:bCs w:val="0"/>
              <w:color w:val="auto"/>
              <w:sz w:val="22"/>
              <w:szCs w:val="22"/>
            </w:rPr>
          </w:pPr>
          <w:hyperlink w:anchor="_Toc114073720" w:history="1">
            <w:r w:rsidR="00BA662E" w:rsidRPr="0008647B">
              <w:rPr>
                <w:rStyle w:val="aff6"/>
              </w:rPr>
              <w:t>6.</w:t>
            </w:r>
            <w:r w:rsidR="00BA662E">
              <w:rPr>
                <w:rFonts w:asciiTheme="minorHAnsi" w:eastAsiaTheme="minorEastAsia" w:hAnsiTheme="minorHAnsi" w:cstheme="minorBidi"/>
                <w:bCs w:val="0"/>
                <w:color w:val="auto"/>
                <w:sz w:val="22"/>
                <w:szCs w:val="22"/>
              </w:rPr>
              <w:tab/>
            </w:r>
            <w:r w:rsidR="00BA662E" w:rsidRPr="0008647B">
              <w:rPr>
                <w:rStyle w:val="aff6"/>
              </w:rPr>
              <w:t>Стоимость услуги</w:t>
            </w:r>
            <w:r w:rsidR="00BA662E">
              <w:rPr>
                <w:webHidden/>
              </w:rPr>
              <w:tab/>
            </w:r>
            <w:r w:rsidR="00BA662E">
              <w:rPr>
                <w:webHidden/>
              </w:rPr>
              <w:fldChar w:fldCharType="begin"/>
            </w:r>
            <w:r w:rsidR="00BA662E">
              <w:rPr>
                <w:webHidden/>
              </w:rPr>
              <w:instrText xml:space="preserve"> PAGEREF _Toc114073720 \h </w:instrText>
            </w:r>
            <w:r w:rsidR="00BA662E">
              <w:rPr>
                <w:webHidden/>
              </w:rPr>
            </w:r>
            <w:r w:rsidR="00BA662E">
              <w:rPr>
                <w:webHidden/>
              </w:rPr>
              <w:fldChar w:fldCharType="separate"/>
            </w:r>
            <w:r w:rsidR="002C63CC">
              <w:rPr>
                <w:webHidden/>
              </w:rPr>
              <w:t>4</w:t>
            </w:r>
            <w:r w:rsidR="00BA662E">
              <w:rPr>
                <w:webHidden/>
              </w:rPr>
              <w:fldChar w:fldCharType="end"/>
            </w:r>
          </w:hyperlink>
        </w:p>
        <w:p w14:paraId="113626EF" w14:textId="5D08E2DC" w:rsidR="00BA662E" w:rsidRDefault="00782457">
          <w:pPr>
            <w:pStyle w:val="25"/>
            <w:rPr>
              <w:rFonts w:asciiTheme="minorHAnsi" w:eastAsiaTheme="minorEastAsia" w:hAnsiTheme="minorHAnsi" w:cstheme="minorBidi"/>
              <w:bCs w:val="0"/>
              <w:color w:val="auto"/>
              <w:sz w:val="22"/>
              <w:szCs w:val="22"/>
            </w:rPr>
          </w:pPr>
          <w:hyperlink w:anchor="_Toc114073721" w:history="1">
            <w:r w:rsidR="00BA662E" w:rsidRPr="0008647B">
              <w:rPr>
                <w:rStyle w:val="aff6"/>
              </w:rPr>
              <w:t>7.</w:t>
            </w:r>
            <w:r w:rsidR="00BA662E">
              <w:rPr>
                <w:rFonts w:asciiTheme="minorHAnsi" w:eastAsiaTheme="minorEastAsia" w:hAnsiTheme="minorHAnsi" w:cstheme="minorBidi"/>
                <w:bCs w:val="0"/>
                <w:color w:val="auto"/>
                <w:sz w:val="22"/>
                <w:szCs w:val="22"/>
              </w:rPr>
              <w:tab/>
            </w:r>
            <w:r w:rsidR="00BA662E" w:rsidRPr="0008647B">
              <w:rPr>
                <w:rStyle w:val="aff6"/>
              </w:rPr>
              <w:t>Условия оплаты услуги</w:t>
            </w:r>
            <w:r w:rsidR="00BA662E">
              <w:rPr>
                <w:webHidden/>
              </w:rPr>
              <w:tab/>
            </w:r>
            <w:r w:rsidR="00BA662E">
              <w:rPr>
                <w:webHidden/>
              </w:rPr>
              <w:fldChar w:fldCharType="begin"/>
            </w:r>
            <w:r w:rsidR="00BA662E">
              <w:rPr>
                <w:webHidden/>
              </w:rPr>
              <w:instrText xml:space="preserve"> PAGEREF _Toc114073721 \h </w:instrText>
            </w:r>
            <w:r w:rsidR="00BA662E">
              <w:rPr>
                <w:webHidden/>
              </w:rPr>
            </w:r>
            <w:r w:rsidR="00BA662E">
              <w:rPr>
                <w:webHidden/>
              </w:rPr>
              <w:fldChar w:fldCharType="separate"/>
            </w:r>
            <w:r w:rsidR="002C63CC">
              <w:rPr>
                <w:webHidden/>
              </w:rPr>
              <w:t>5</w:t>
            </w:r>
            <w:r w:rsidR="00BA662E">
              <w:rPr>
                <w:webHidden/>
              </w:rPr>
              <w:fldChar w:fldCharType="end"/>
            </w:r>
          </w:hyperlink>
        </w:p>
        <w:p w14:paraId="658053B9" w14:textId="31EEFE2A" w:rsidR="00BA662E" w:rsidRDefault="00782457">
          <w:pPr>
            <w:pStyle w:val="25"/>
            <w:rPr>
              <w:rFonts w:asciiTheme="minorHAnsi" w:eastAsiaTheme="minorEastAsia" w:hAnsiTheme="minorHAnsi" w:cstheme="minorBidi"/>
              <w:bCs w:val="0"/>
              <w:color w:val="auto"/>
              <w:sz w:val="22"/>
              <w:szCs w:val="22"/>
            </w:rPr>
          </w:pPr>
          <w:hyperlink w:anchor="_Toc114073722" w:history="1">
            <w:r w:rsidR="00BA662E" w:rsidRPr="0008647B">
              <w:rPr>
                <w:rStyle w:val="aff6"/>
              </w:rPr>
              <w:t>8.</w:t>
            </w:r>
            <w:r w:rsidR="00BA662E">
              <w:rPr>
                <w:rFonts w:asciiTheme="minorHAnsi" w:eastAsiaTheme="minorEastAsia" w:hAnsiTheme="minorHAnsi" w:cstheme="minorBidi"/>
                <w:bCs w:val="0"/>
                <w:color w:val="auto"/>
                <w:sz w:val="22"/>
                <w:szCs w:val="22"/>
              </w:rPr>
              <w:tab/>
            </w:r>
            <w:r w:rsidR="00BA662E" w:rsidRPr="0008647B">
              <w:rPr>
                <w:rStyle w:val="aff6"/>
              </w:rPr>
              <w:t>Требования к составу и объему оказания услуги</w:t>
            </w:r>
            <w:r w:rsidR="00BA662E">
              <w:rPr>
                <w:webHidden/>
              </w:rPr>
              <w:tab/>
            </w:r>
            <w:r w:rsidR="00BA662E">
              <w:rPr>
                <w:webHidden/>
              </w:rPr>
              <w:fldChar w:fldCharType="begin"/>
            </w:r>
            <w:r w:rsidR="00BA662E">
              <w:rPr>
                <w:webHidden/>
              </w:rPr>
              <w:instrText xml:space="preserve"> PAGEREF _Toc114073722 \h </w:instrText>
            </w:r>
            <w:r w:rsidR="00BA662E">
              <w:rPr>
                <w:webHidden/>
              </w:rPr>
            </w:r>
            <w:r w:rsidR="00BA662E">
              <w:rPr>
                <w:webHidden/>
              </w:rPr>
              <w:fldChar w:fldCharType="separate"/>
            </w:r>
            <w:r w:rsidR="002C63CC">
              <w:rPr>
                <w:webHidden/>
              </w:rPr>
              <w:t>5</w:t>
            </w:r>
            <w:r w:rsidR="00BA662E">
              <w:rPr>
                <w:webHidden/>
              </w:rPr>
              <w:fldChar w:fldCharType="end"/>
            </w:r>
          </w:hyperlink>
        </w:p>
        <w:p w14:paraId="0718C331" w14:textId="46187A4E" w:rsidR="00BA662E" w:rsidRDefault="00782457">
          <w:pPr>
            <w:pStyle w:val="25"/>
            <w:rPr>
              <w:rFonts w:asciiTheme="minorHAnsi" w:eastAsiaTheme="minorEastAsia" w:hAnsiTheme="minorHAnsi" w:cstheme="minorBidi"/>
              <w:bCs w:val="0"/>
              <w:color w:val="auto"/>
              <w:sz w:val="22"/>
              <w:szCs w:val="22"/>
            </w:rPr>
          </w:pPr>
          <w:hyperlink w:anchor="_Toc114073723" w:history="1">
            <w:r w:rsidR="00BA662E" w:rsidRPr="0008647B">
              <w:rPr>
                <w:rStyle w:val="aff6"/>
              </w:rPr>
              <w:t>9.</w:t>
            </w:r>
            <w:r w:rsidR="00BA662E">
              <w:rPr>
                <w:rFonts w:asciiTheme="minorHAnsi" w:eastAsiaTheme="minorEastAsia" w:hAnsiTheme="minorHAnsi" w:cstheme="minorBidi"/>
                <w:bCs w:val="0"/>
                <w:color w:val="auto"/>
                <w:sz w:val="22"/>
                <w:szCs w:val="22"/>
              </w:rPr>
              <w:tab/>
            </w:r>
            <w:r w:rsidR="00BA662E">
              <w:rPr>
                <w:rStyle w:val="aff6"/>
              </w:rPr>
              <w:t>Т</w:t>
            </w:r>
            <w:r w:rsidR="00A177D2">
              <w:rPr>
                <w:rStyle w:val="aff6"/>
              </w:rPr>
              <w:t>ре</w:t>
            </w:r>
            <w:r w:rsidR="00BA662E" w:rsidRPr="0008647B">
              <w:rPr>
                <w:rStyle w:val="aff6"/>
              </w:rPr>
              <w:t>бования к участникам</w:t>
            </w:r>
            <w:r w:rsidR="00BA662E">
              <w:rPr>
                <w:webHidden/>
              </w:rPr>
              <w:tab/>
            </w:r>
            <w:r w:rsidR="00BA662E">
              <w:rPr>
                <w:webHidden/>
              </w:rPr>
              <w:fldChar w:fldCharType="begin"/>
            </w:r>
            <w:r w:rsidR="00BA662E">
              <w:rPr>
                <w:webHidden/>
              </w:rPr>
              <w:instrText xml:space="preserve"> PAGEREF _Toc114073723 \h </w:instrText>
            </w:r>
            <w:r w:rsidR="00BA662E">
              <w:rPr>
                <w:webHidden/>
              </w:rPr>
            </w:r>
            <w:r w:rsidR="00BA662E">
              <w:rPr>
                <w:webHidden/>
              </w:rPr>
              <w:fldChar w:fldCharType="separate"/>
            </w:r>
            <w:r w:rsidR="002C63CC">
              <w:rPr>
                <w:webHidden/>
              </w:rPr>
              <w:t>7</w:t>
            </w:r>
            <w:r w:rsidR="00BA662E">
              <w:rPr>
                <w:webHidden/>
              </w:rPr>
              <w:fldChar w:fldCharType="end"/>
            </w:r>
          </w:hyperlink>
        </w:p>
        <w:p w14:paraId="5C04E041" w14:textId="4209331F" w:rsidR="00BA662E" w:rsidRDefault="00782457">
          <w:pPr>
            <w:pStyle w:val="25"/>
            <w:rPr>
              <w:rFonts w:asciiTheme="minorHAnsi" w:eastAsiaTheme="minorEastAsia" w:hAnsiTheme="minorHAnsi" w:cstheme="minorBidi"/>
              <w:bCs w:val="0"/>
              <w:color w:val="auto"/>
              <w:sz w:val="22"/>
              <w:szCs w:val="22"/>
            </w:rPr>
          </w:pPr>
          <w:hyperlink w:anchor="_Toc114073724" w:history="1">
            <w:r w:rsidR="00BA662E" w:rsidRPr="0008647B">
              <w:rPr>
                <w:rStyle w:val="aff6"/>
              </w:rPr>
              <w:t>10.</w:t>
            </w:r>
            <w:r w:rsidR="00BA662E">
              <w:rPr>
                <w:rFonts w:asciiTheme="minorHAnsi" w:eastAsiaTheme="minorEastAsia" w:hAnsiTheme="minorHAnsi" w:cstheme="minorBidi"/>
                <w:bCs w:val="0"/>
                <w:color w:val="auto"/>
                <w:sz w:val="22"/>
                <w:szCs w:val="22"/>
              </w:rPr>
              <w:tab/>
            </w:r>
            <w:r w:rsidR="00BA662E" w:rsidRPr="0008647B">
              <w:rPr>
                <w:rStyle w:val="aff6"/>
              </w:rPr>
              <w:t>Т</w:t>
            </w:r>
            <w:r w:rsidR="00A177D2" w:rsidRPr="0008647B">
              <w:rPr>
                <w:rStyle w:val="aff6"/>
              </w:rPr>
              <w:t>ребование к разработке алгоритма на оказа</w:t>
            </w:r>
            <w:bookmarkStart w:id="7" w:name="_GoBack"/>
            <w:bookmarkEnd w:id="7"/>
            <w:r w:rsidR="00A177D2" w:rsidRPr="0008647B">
              <w:rPr>
                <w:rStyle w:val="aff6"/>
              </w:rPr>
              <w:t>ние услуги по обслуживанию печати и копирования</w:t>
            </w:r>
            <w:r w:rsidR="00BA662E">
              <w:rPr>
                <w:webHidden/>
              </w:rPr>
              <w:tab/>
            </w:r>
            <w:r w:rsidR="00BA662E">
              <w:rPr>
                <w:webHidden/>
              </w:rPr>
              <w:fldChar w:fldCharType="begin"/>
            </w:r>
            <w:r w:rsidR="00BA662E">
              <w:rPr>
                <w:webHidden/>
              </w:rPr>
              <w:instrText xml:space="preserve"> PAGEREF _Toc114073724 \h </w:instrText>
            </w:r>
            <w:r w:rsidR="00BA662E">
              <w:rPr>
                <w:webHidden/>
              </w:rPr>
            </w:r>
            <w:r w:rsidR="00BA662E">
              <w:rPr>
                <w:webHidden/>
              </w:rPr>
              <w:fldChar w:fldCharType="separate"/>
            </w:r>
            <w:r w:rsidR="002C63CC">
              <w:rPr>
                <w:webHidden/>
              </w:rPr>
              <w:t>7</w:t>
            </w:r>
            <w:r w:rsidR="00BA662E">
              <w:rPr>
                <w:webHidden/>
              </w:rPr>
              <w:fldChar w:fldCharType="end"/>
            </w:r>
          </w:hyperlink>
        </w:p>
        <w:p w14:paraId="421BF2F5" w14:textId="0E57A1D8" w:rsidR="00BA662E" w:rsidRDefault="00782457">
          <w:pPr>
            <w:pStyle w:val="25"/>
            <w:rPr>
              <w:rFonts w:asciiTheme="minorHAnsi" w:eastAsiaTheme="minorEastAsia" w:hAnsiTheme="minorHAnsi" w:cstheme="minorBidi"/>
              <w:bCs w:val="0"/>
              <w:color w:val="auto"/>
              <w:sz w:val="22"/>
              <w:szCs w:val="22"/>
            </w:rPr>
          </w:pPr>
          <w:hyperlink w:anchor="_Toc114073725" w:history="1">
            <w:r w:rsidR="00BA662E" w:rsidRPr="0008647B">
              <w:rPr>
                <w:rStyle w:val="aff6"/>
              </w:rPr>
              <w:t>11.</w:t>
            </w:r>
            <w:r w:rsidR="00BA662E">
              <w:rPr>
                <w:rFonts w:asciiTheme="minorHAnsi" w:eastAsiaTheme="minorEastAsia" w:hAnsiTheme="minorHAnsi" w:cstheme="minorBidi"/>
                <w:bCs w:val="0"/>
                <w:color w:val="auto"/>
                <w:sz w:val="22"/>
                <w:szCs w:val="22"/>
              </w:rPr>
              <w:tab/>
            </w:r>
            <w:r w:rsidR="00BA662E" w:rsidRPr="0008647B">
              <w:rPr>
                <w:rStyle w:val="aff6"/>
              </w:rPr>
              <w:t>Порядок оказания Услуги</w:t>
            </w:r>
            <w:r w:rsidR="00BA662E">
              <w:rPr>
                <w:webHidden/>
              </w:rPr>
              <w:tab/>
            </w:r>
            <w:r w:rsidR="00BA662E">
              <w:rPr>
                <w:webHidden/>
              </w:rPr>
              <w:fldChar w:fldCharType="begin"/>
            </w:r>
            <w:r w:rsidR="00BA662E">
              <w:rPr>
                <w:webHidden/>
              </w:rPr>
              <w:instrText xml:space="preserve"> PAGEREF _Toc114073725 \h </w:instrText>
            </w:r>
            <w:r w:rsidR="00BA662E">
              <w:rPr>
                <w:webHidden/>
              </w:rPr>
            </w:r>
            <w:r w:rsidR="00BA662E">
              <w:rPr>
                <w:webHidden/>
              </w:rPr>
              <w:fldChar w:fldCharType="separate"/>
            </w:r>
            <w:r w:rsidR="002C63CC">
              <w:rPr>
                <w:webHidden/>
              </w:rPr>
              <w:t>7</w:t>
            </w:r>
            <w:r w:rsidR="00BA662E">
              <w:rPr>
                <w:webHidden/>
              </w:rPr>
              <w:fldChar w:fldCharType="end"/>
            </w:r>
          </w:hyperlink>
        </w:p>
        <w:p w14:paraId="45447692" w14:textId="66B1D816" w:rsidR="00BA662E" w:rsidRDefault="00782457">
          <w:pPr>
            <w:pStyle w:val="25"/>
            <w:rPr>
              <w:rFonts w:asciiTheme="minorHAnsi" w:eastAsiaTheme="minorEastAsia" w:hAnsiTheme="minorHAnsi" w:cstheme="minorBidi"/>
              <w:bCs w:val="0"/>
              <w:color w:val="auto"/>
              <w:sz w:val="22"/>
              <w:szCs w:val="22"/>
            </w:rPr>
          </w:pPr>
          <w:hyperlink w:anchor="_Toc114073726" w:history="1">
            <w:r w:rsidR="00BA662E" w:rsidRPr="0008647B">
              <w:rPr>
                <w:rStyle w:val="aff6"/>
              </w:rPr>
              <w:t>12.</w:t>
            </w:r>
            <w:r w:rsidR="00BA662E">
              <w:rPr>
                <w:rFonts w:asciiTheme="minorHAnsi" w:eastAsiaTheme="minorEastAsia" w:hAnsiTheme="minorHAnsi" w:cstheme="minorBidi"/>
                <w:bCs w:val="0"/>
                <w:color w:val="auto"/>
                <w:sz w:val="22"/>
                <w:szCs w:val="22"/>
              </w:rPr>
              <w:tab/>
            </w:r>
            <w:r w:rsidR="00BA662E" w:rsidRPr="0008647B">
              <w:rPr>
                <w:rStyle w:val="aff6"/>
              </w:rPr>
              <w:t>Общие условия оказания Услуги</w:t>
            </w:r>
            <w:r w:rsidR="00BA662E">
              <w:rPr>
                <w:webHidden/>
              </w:rPr>
              <w:tab/>
            </w:r>
            <w:r w:rsidR="00BA662E">
              <w:rPr>
                <w:webHidden/>
              </w:rPr>
              <w:fldChar w:fldCharType="begin"/>
            </w:r>
            <w:r w:rsidR="00BA662E">
              <w:rPr>
                <w:webHidden/>
              </w:rPr>
              <w:instrText xml:space="preserve"> PAGEREF _Toc114073726 \h </w:instrText>
            </w:r>
            <w:r w:rsidR="00BA662E">
              <w:rPr>
                <w:webHidden/>
              </w:rPr>
            </w:r>
            <w:r w:rsidR="00BA662E">
              <w:rPr>
                <w:webHidden/>
              </w:rPr>
              <w:fldChar w:fldCharType="separate"/>
            </w:r>
            <w:r w:rsidR="002C63CC">
              <w:rPr>
                <w:webHidden/>
              </w:rPr>
              <w:t>8</w:t>
            </w:r>
            <w:r w:rsidR="00BA662E">
              <w:rPr>
                <w:webHidden/>
              </w:rPr>
              <w:fldChar w:fldCharType="end"/>
            </w:r>
          </w:hyperlink>
        </w:p>
        <w:p w14:paraId="6E85A982" w14:textId="18DA971A" w:rsidR="00BA662E" w:rsidRDefault="00782457">
          <w:pPr>
            <w:pStyle w:val="1a"/>
            <w:rPr>
              <w:rFonts w:asciiTheme="minorHAnsi" w:eastAsiaTheme="minorEastAsia" w:hAnsiTheme="minorHAnsi" w:cstheme="minorBidi"/>
              <w:bCs w:val="0"/>
              <w:color w:val="auto"/>
              <w:sz w:val="22"/>
              <w:szCs w:val="22"/>
            </w:rPr>
          </w:pPr>
          <w:hyperlink w:anchor="_Toc114073727" w:history="1">
            <w:r w:rsidR="00A177D2">
              <w:rPr>
                <w:rStyle w:val="aff6"/>
              </w:rPr>
              <w:t>П</w:t>
            </w:r>
            <w:r w:rsidR="00A177D2" w:rsidRPr="0008647B">
              <w:rPr>
                <w:rStyle w:val="aff6"/>
              </w:rPr>
              <w:t xml:space="preserve">риложение </w:t>
            </w:r>
            <w:r w:rsidR="00BA662E" w:rsidRPr="0008647B">
              <w:rPr>
                <w:rStyle w:val="aff6"/>
              </w:rPr>
              <w:t>№1</w:t>
            </w:r>
            <w:r w:rsidR="00BA662E">
              <w:rPr>
                <w:webHidden/>
              </w:rPr>
              <w:tab/>
            </w:r>
            <w:r w:rsidR="00BA662E">
              <w:rPr>
                <w:webHidden/>
              </w:rPr>
              <w:fldChar w:fldCharType="begin"/>
            </w:r>
            <w:r w:rsidR="00BA662E">
              <w:rPr>
                <w:webHidden/>
              </w:rPr>
              <w:instrText xml:space="preserve"> PAGEREF _Toc114073727 \h </w:instrText>
            </w:r>
            <w:r w:rsidR="00BA662E">
              <w:rPr>
                <w:webHidden/>
              </w:rPr>
            </w:r>
            <w:r w:rsidR="00BA662E">
              <w:rPr>
                <w:webHidden/>
              </w:rPr>
              <w:fldChar w:fldCharType="separate"/>
            </w:r>
            <w:r w:rsidR="002C63CC">
              <w:rPr>
                <w:webHidden/>
              </w:rPr>
              <w:t>10</w:t>
            </w:r>
            <w:r w:rsidR="00BA662E">
              <w:rPr>
                <w:webHidden/>
              </w:rPr>
              <w:fldChar w:fldCharType="end"/>
            </w:r>
          </w:hyperlink>
        </w:p>
        <w:p w14:paraId="18C4E4B4" w14:textId="5BC64ADB" w:rsidR="00BA662E" w:rsidRDefault="00782457">
          <w:pPr>
            <w:pStyle w:val="1a"/>
            <w:rPr>
              <w:rFonts w:asciiTheme="minorHAnsi" w:eastAsiaTheme="minorEastAsia" w:hAnsiTheme="minorHAnsi" w:cstheme="minorBidi"/>
              <w:bCs w:val="0"/>
              <w:color w:val="auto"/>
              <w:sz w:val="22"/>
              <w:szCs w:val="22"/>
            </w:rPr>
          </w:pPr>
          <w:hyperlink w:anchor="_Toc114073728" w:history="1">
            <w:r w:rsidR="00A177D2">
              <w:rPr>
                <w:rStyle w:val="aff6"/>
              </w:rPr>
              <w:t>П</w:t>
            </w:r>
            <w:r w:rsidR="00A177D2" w:rsidRPr="0008647B">
              <w:rPr>
                <w:rStyle w:val="aff6"/>
              </w:rPr>
              <w:t>риложение</w:t>
            </w:r>
            <w:r w:rsidR="00BA662E" w:rsidRPr="0008647B">
              <w:rPr>
                <w:rStyle w:val="aff6"/>
              </w:rPr>
              <w:t xml:space="preserve"> №2</w:t>
            </w:r>
            <w:r w:rsidR="00BA662E">
              <w:rPr>
                <w:webHidden/>
              </w:rPr>
              <w:tab/>
            </w:r>
            <w:r w:rsidR="00BA662E">
              <w:rPr>
                <w:webHidden/>
              </w:rPr>
              <w:fldChar w:fldCharType="begin"/>
            </w:r>
            <w:r w:rsidR="00BA662E">
              <w:rPr>
                <w:webHidden/>
              </w:rPr>
              <w:instrText xml:space="preserve"> PAGEREF _Toc114073728 \h </w:instrText>
            </w:r>
            <w:r w:rsidR="00BA662E">
              <w:rPr>
                <w:webHidden/>
              </w:rPr>
            </w:r>
            <w:r w:rsidR="00BA662E">
              <w:rPr>
                <w:webHidden/>
              </w:rPr>
              <w:fldChar w:fldCharType="separate"/>
            </w:r>
            <w:r w:rsidR="002C63CC">
              <w:rPr>
                <w:webHidden/>
              </w:rPr>
              <w:t>14</w:t>
            </w:r>
            <w:r w:rsidR="00BA662E">
              <w:rPr>
                <w:webHidden/>
              </w:rPr>
              <w:fldChar w:fldCharType="end"/>
            </w:r>
          </w:hyperlink>
        </w:p>
        <w:p w14:paraId="54868643" w14:textId="2CF8693F" w:rsidR="00BA662E" w:rsidRDefault="00782457">
          <w:pPr>
            <w:pStyle w:val="1a"/>
            <w:rPr>
              <w:rFonts w:asciiTheme="minorHAnsi" w:eastAsiaTheme="minorEastAsia" w:hAnsiTheme="minorHAnsi" w:cstheme="minorBidi"/>
              <w:bCs w:val="0"/>
              <w:color w:val="auto"/>
              <w:sz w:val="22"/>
              <w:szCs w:val="22"/>
            </w:rPr>
          </w:pPr>
          <w:hyperlink w:anchor="_Toc114073729" w:history="1">
            <w:r w:rsidR="00A177D2">
              <w:rPr>
                <w:rStyle w:val="aff6"/>
              </w:rPr>
              <w:t>П</w:t>
            </w:r>
            <w:r w:rsidR="00A177D2" w:rsidRPr="0008647B">
              <w:rPr>
                <w:rStyle w:val="aff6"/>
              </w:rPr>
              <w:t>риложение</w:t>
            </w:r>
            <w:r w:rsidR="00BA662E" w:rsidRPr="0008647B">
              <w:rPr>
                <w:rStyle w:val="aff6"/>
              </w:rPr>
              <w:t xml:space="preserve"> №3</w:t>
            </w:r>
            <w:r w:rsidR="00BA662E">
              <w:rPr>
                <w:webHidden/>
              </w:rPr>
              <w:tab/>
            </w:r>
            <w:r w:rsidR="00BA662E">
              <w:rPr>
                <w:webHidden/>
              </w:rPr>
              <w:fldChar w:fldCharType="begin"/>
            </w:r>
            <w:r w:rsidR="00BA662E">
              <w:rPr>
                <w:webHidden/>
              </w:rPr>
              <w:instrText xml:space="preserve"> PAGEREF _Toc114073729 \h </w:instrText>
            </w:r>
            <w:r w:rsidR="00BA662E">
              <w:rPr>
                <w:webHidden/>
              </w:rPr>
            </w:r>
            <w:r w:rsidR="00BA662E">
              <w:rPr>
                <w:webHidden/>
              </w:rPr>
              <w:fldChar w:fldCharType="separate"/>
            </w:r>
            <w:r w:rsidR="002C63CC">
              <w:rPr>
                <w:webHidden/>
              </w:rPr>
              <w:t>15</w:t>
            </w:r>
            <w:r w:rsidR="00BA662E">
              <w:rPr>
                <w:webHidden/>
              </w:rPr>
              <w:fldChar w:fldCharType="end"/>
            </w:r>
          </w:hyperlink>
        </w:p>
        <w:p w14:paraId="47D98D02" w14:textId="1FBFCB29" w:rsidR="00BA662E" w:rsidRDefault="00782457">
          <w:pPr>
            <w:pStyle w:val="1a"/>
            <w:rPr>
              <w:rFonts w:asciiTheme="minorHAnsi" w:eastAsiaTheme="minorEastAsia" w:hAnsiTheme="minorHAnsi" w:cstheme="minorBidi"/>
              <w:bCs w:val="0"/>
              <w:color w:val="auto"/>
              <w:sz w:val="22"/>
              <w:szCs w:val="22"/>
            </w:rPr>
          </w:pPr>
          <w:hyperlink w:anchor="_Toc114073730" w:history="1">
            <w:r w:rsidR="00A177D2">
              <w:rPr>
                <w:rStyle w:val="aff6"/>
              </w:rPr>
              <w:t>П</w:t>
            </w:r>
            <w:r w:rsidR="00A177D2" w:rsidRPr="0008647B">
              <w:rPr>
                <w:rStyle w:val="aff6"/>
              </w:rPr>
              <w:t>риложение</w:t>
            </w:r>
            <w:r w:rsidR="00BA662E" w:rsidRPr="0008647B">
              <w:rPr>
                <w:rStyle w:val="aff6"/>
              </w:rPr>
              <w:t xml:space="preserve"> №4</w:t>
            </w:r>
            <w:r w:rsidR="00BA662E">
              <w:rPr>
                <w:webHidden/>
              </w:rPr>
              <w:tab/>
            </w:r>
            <w:r w:rsidR="00BA662E">
              <w:rPr>
                <w:webHidden/>
              </w:rPr>
              <w:fldChar w:fldCharType="begin"/>
            </w:r>
            <w:r w:rsidR="00BA662E">
              <w:rPr>
                <w:webHidden/>
              </w:rPr>
              <w:instrText xml:space="preserve"> PAGEREF _Toc114073730 \h </w:instrText>
            </w:r>
            <w:r w:rsidR="00BA662E">
              <w:rPr>
                <w:webHidden/>
              </w:rPr>
            </w:r>
            <w:r w:rsidR="00BA662E">
              <w:rPr>
                <w:webHidden/>
              </w:rPr>
              <w:fldChar w:fldCharType="separate"/>
            </w:r>
            <w:r w:rsidR="002C63CC">
              <w:rPr>
                <w:webHidden/>
              </w:rPr>
              <w:t>16</w:t>
            </w:r>
            <w:r w:rsidR="00BA662E">
              <w:rPr>
                <w:webHidden/>
              </w:rPr>
              <w:fldChar w:fldCharType="end"/>
            </w:r>
          </w:hyperlink>
        </w:p>
        <w:p w14:paraId="2033023E" w14:textId="6519E3E2" w:rsidR="00760F1C" w:rsidRPr="00760F1C" w:rsidRDefault="00760F1C" w:rsidP="00BA662E">
          <w:pPr>
            <w:tabs>
              <w:tab w:val="left" w:pos="426"/>
              <w:tab w:val="left" w:pos="9356"/>
              <w:tab w:val="left" w:pos="9498"/>
              <w:tab w:val="left" w:leader="dot" w:pos="9781"/>
            </w:tabs>
            <w:spacing w:after="0" w:line="240" w:lineRule="auto"/>
            <w:ind w:left="142" w:firstLine="0"/>
          </w:pPr>
          <w:r w:rsidRPr="00760F1C">
            <w:rPr>
              <w:b/>
              <w:sz w:val="26"/>
              <w:szCs w:val="26"/>
            </w:rPr>
            <w:fldChar w:fldCharType="end"/>
          </w:r>
        </w:p>
      </w:sdtContent>
    </w:sdt>
    <w:p w14:paraId="0D2722C2" w14:textId="77777777" w:rsidR="00760F1C" w:rsidRDefault="00760F1C" w:rsidP="009D6762">
      <w:pPr>
        <w:spacing w:after="0" w:line="240" w:lineRule="auto"/>
        <w:jc w:val="center"/>
        <w:rPr>
          <w:b/>
          <w:bCs w:val="0"/>
          <w:caps/>
          <w:szCs w:val="24"/>
        </w:rPr>
      </w:pPr>
    </w:p>
    <w:p w14:paraId="1A4E67A3" w14:textId="77777777" w:rsidR="00760F1C" w:rsidRDefault="00760F1C" w:rsidP="009D6762">
      <w:pPr>
        <w:spacing w:after="0" w:line="240" w:lineRule="auto"/>
        <w:jc w:val="center"/>
        <w:rPr>
          <w:b/>
          <w:bCs w:val="0"/>
          <w:caps/>
          <w:szCs w:val="24"/>
        </w:rPr>
      </w:pPr>
    </w:p>
    <w:p w14:paraId="0724D609" w14:textId="77777777" w:rsidR="00760F1C" w:rsidRDefault="00760F1C" w:rsidP="009D6762">
      <w:pPr>
        <w:spacing w:after="0" w:line="240" w:lineRule="auto"/>
        <w:ind w:firstLine="0"/>
        <w:jc w:val="left"/>
        <w:rPr>
          <w:bCs w:val="0"/>
          <w:caps/>
          <w:szCs w:val="24"/>
        </w:rPr>
      </w:pPr>
    </w:p>
    <w:p w14:paraId="7D537A6C" w14:textId="77777777" w:rsidR="001E3450" w:rsidRDefault="001E3450" w:rsidP="009D6762">
      <w:pPr>
        <w:widowControl/>
        <w:snapToGrid/>
        <w:spacing w:after="0" w:line="276" w:lineRule="auto"/>
        <w:ind w:firstLine="0"/>
        <w:jc w:val="left"/>
        <w:rPr>
          <w:bCs w:val="0"/>
          <w:caps/>
          <w:szCs w:val="24"/>
        </w:rPr>
      </w:pPr>
      <w:r>
        <w:rPr>
          <w:bCs w:val="0"/>
          <w:caps/>
          <w:szCs w:val="24"/>
        </w:rPr>
        <w:br w:type="page"/>
      </w:r>
    </w:p>
    <w:p w14:paraId="068C73BB" w14:textId="438961EC" w:rsidR="008D548E" w:rsidRPr="007F3D56" w:rsidRDefault="008D548E"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8" w:name="_Toc114071482"/>
      <w:bookmarkStart w:id="9" w:name="_Toc114073715"/>
      <w:r w:rsidRPr="007F3D56">
        <w:rPr>
          <w:sz w:val="26"/>
          <w:szCs w:val="26"/>
        </w:rPr>
        <w:lastRenderedPageBreak/>
        <w:t xml:space="preserve">Термины и </w:t>
      </w:r>
      <w:bookmarkEnd w:id="8"/>
      <w:r w:rsidR="00760F1C" w:rsidRPr="007F3D56">
        <w:rPr>
          <w:sz w:val="26"/>
          <w:szCs w:val="26"/>
        </w:rPr>
        <w:t>определения</w:t>
      </w:r>
      <w:bookmarkEnd w:id="9"/>
    </w:p>
    <w:p w14:paraId="55406F06" w14:textId="65E51FEF" w:rsidR="008D548E" w:rsidRPr="007F3D56" w:rsidRDefault="008D548E" w:rsidP="00760F1C">
      <w:pPr>
        <w:spacing w:after="0" w:line="240" w:lineRule="auto"/>
        <w:ind w:firstLine="709"/>
        <w:contextualSpacing/>
        <w:rPr>
          <w:sz w:val="26"/>
          <w:szCs w:val="26"/>
        </w:rPr>
      </w:pPr>
      <w:r w:rsidRPr="007F3D56">
        <w:rPr>
          <w:sz w:val="26"/>
          <w:szCs w:val="26"/>
        </w:rPr>
        <w:t>Для целей настоящ</w:t>
      </w:r>
      <w:r w:rsidR="00AE0E21" w:rsidRPr="007F3D56">
        <w:rPr>
          <w:sz w:val="26"/>
          <w:szCs w:val="26"/>
        </w:rPr>
        <w:t>их</w:t>
      </w:r>
      <w:r w:rsidRPr="007F3D56">
        <w:rPr>
          <w:sz w:val="26"/>
          <w:szCs w:val="26"/>
        </w:rPr>
        <w:t xml:space="preserve"> </w:t>
      </w:r>
      <w:r w:rsidR="00AE0E21" w:rsidRPr="007F3D56">
        <w:rPr>
          <w:sz w:val="26"/>
          <w:szCs w:val="26"/>
        </w:rPr>
        <w:t xml:space="preserve">технических и квалификационных требований (далее – ТКТ) </w:t>
      </w:r>
      <w:r w:rsidRPr="007F3D56">
        <w:rPr>
          <w:sz w:val="26"/>
          <w:szCs w:val="26"/>
        </w:rPr>
        <w:t>указанные ниже термины и определения имеют</w:t>
      </w:r>
      <w:r w:rsidR="001E3450" w:rsidRPr="007F3D56">
        <w:rPr>
          <w:sz w:val="26"/>
          <w:szCs w:val="26"/>
        </w:rPr>
        <w:t xml:space="preserve"> </w:t>
      </w:r>
      <w:r w:rsidR="00AE0E21" w:rsidRPr="007F3D56">
        <w:rPr>
          <w:sz w:val="26"/>
          <w:szCs w:val="26"/>
        </w:rPr>
        <w:t>следующие значения:</w:t>
      </w:r>
    </w:p>
    <w:p w14:paraId="4FCDEDAE" w14:textId="5859187E" w:rsidR="008D548E" w:rsidRPr="008347DC" w:rsidRDefault="008D548E" w:rsidP="00F62FFF">
      <w:pPr>
        <w:pStyle w:val="afc"/>
        <w:numPr>
          <w:ilvl w:val="0"/>
          <w:numId w:val="51"/>
        </w:numPr>
        <w:spacing w:after="0" w:line="240" w:lineRule="auto"/>
        <w:ind w:left="142" w:firstLine="567"/>
        <w:rPr>
          <w:sz w:val="26"/>
          <w:szCs w:val="26"/>
        </w:rPr>
      </w:pPr>
      <w:r w:rsidRPr="008347DC">
        <w:rPr>
          <w:sz w:val="26"/>
          <w:szCs w:val="26"/>
        </w:rPr>
        <w:t>Запасные (не ресурсные) части - любые части и элементы, ресурс которых не зависит от объема копирования/печати. Например: двигатели, электронные платы, дисплеи и т.п.</w:t>
      </w:r>
    </w:p>
    <w:p w14:paraId="458435D0" w14:textId="2409CC4F"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Технологическая точка – Технические средства Исполнителя</w:t>
      </w:r>
      <w:r w:rsidR="00101A59" w:rsidRPr="007F3D56">
        <w:rPr>
          <w:sz w:val="26"/>
          <w:szCs w:val="26"/>
        </w:rPr>
        <w:t>.</w:t>
      </w:r>
    </w:p>
    <w:p w14:paraId="3F33BEAA" w14:textId="3F4F6705"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Отчётный период – календарный месяц</w:t>
      </w:r>
      <w:r w:rsidR="00101A59" w:rsidRPr="007F3D56">
        <w:rPr>
          <w:sz w:val="26"/>
          <w:szCs w:val="26"/>
        </w:rPr>
        <w:t>.</w:t>
      </w:r>
    </w:p>
    <w:p w14:paraId="3F47BD3C" w14:textId="0A35AC4F"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Расходные материалы – материалы, заменяемые пользователем Технологических точек в соответствии с Руководством пользователя. Например: тонер, картридж и т.д.</w:t>
      </w:r>
    </w:p>
    <w:p w14:paraId="581747AE" w14:textId="2FC8ED51"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 xml:space="preserve">Регламентные (профилактические) работы – работы, имеющие планово-профилактический характер, объем и периодичность которых определяются Технической документацией на каждый конкретный тип технологической точки, включают в себя, не ограничиваясь, проведение замены ресурсных деталей, чистку и/или смазку узлов и блоков, а </w:t>
      </w:r>
      <w:r w:rsidR="00101A59" w:rsidRPr="007F3D56">
        <w:rPr>
          <w:sz w:val="26"/>
          <w:szCs w:val="26"/>
        </w:rPr>
        <w:t>также</w:t>
      </w:r>
      <w:r w:rsidR="00881A50" w:rsidRPr="007F3D56">
        <w:rPr>
          <w:sz w:val="26"/>
          <w:szCs w:val="26"/>
        </w:rPr>
        <w:t>,</w:t>
      </w:r>
      <w:r w:rsidRPr="007F3D56">
        <w:rPr>
          <w:sz w:val="26"/>
          <w:szCs w:val="26"/>
        </w:rPr>
        <w:t xml:space="preserve"> настройк</w:t>
      </w:r>
      <w:r w:rsidR="00881A50" w:rsidRPr="007F3D56">
        <w:rPr>
          <w:sz w:val="26"/>
          <w:szCs w:val="26"/>
        </w:rPr>
        <w:t>у</w:t>
      </w:r>
      <w:r w:rsidRPr="007F3D56">
        <w:rPr>
          <w:sz w:val="26"/>
          <w:szCs w:val="26"/>
        </w:rPr>
        <w:t xml:space="preserve"> рабочих параметров оборудования.</w:t>
      </w:r>
    </w:p>
    <w:p w14:paraId="13C1C900" w14:textId="150AA949"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Ресурсные (регламентные) детали – любые части и элементы, ресурс которых зависит от объема копирования/печати, и которые в соответствии с технической документацией на Оборудование подлежат замене после изготовления определенного количества отпечатков силами авторизованного инженера. Если части и элементы меняются только в составе узлов, то такие узлы также относятся к ресурсным деталям.</w:t>
      </w:r>
    </w:p>
    <w:p w14:paraId="5C21FA45" w14:textId="59E492D8"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 xml:space="preserve">Руководство пользователя – комплект документов, содержащих описание основных принципов работы и условий эксплуатации Технологической точки, доступен для пользователей на интернет-сайте производителя. </w:t>
      </w:r>
    </w:p>
    <w:p w14:paraId="55321901" w14:textId="7F851EBB"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 xml:space="preserve">Техническая документация </w:t>
      </w:r>
      <w:r w:rsidR="002C7ECE" w:rsidRPr="007F3D56">
        <w:rPr>
          <w:sz w:val="26"/>
          <w:szCs w:val="26"/>
        </w:rPr>
        <w:t xml:space="preserve">– </w:t>
      </w:r>
      <w:r w:rsidRPr="007F3D56">
        <w:rPr>
          <w:sz w:val="26"/>
          <w:szCs w:val="26"/>
        </w:rPr>
        <w:t>комплект технических руководств и инструкций, используемых сертифицированными инженерами для обслуживания технологической точки, содержащий информацию о запасных частях, ресурсных деталях, правилах проведения регламентных и ремонтных работ.</w:t>
      </w:r>
    </w:p>
    <w:p w14:paraId="67839BF0" w14:textId="32278E88" w:rsidR="008D548E" w:rsidRPr="007F3D56" w:rsidRDefault="008D548E" w:rsidP="00F62FFF">
      <w:pPr>
        <w:pStyle w:val="afc"/>
        <w:numPr>
          <w:ilvl w:val="0"/>
          <w:numId w:val="51"/>
        </w:numPr>
        <w:spacing w:after="0" w:line="240" w:lineRule="auto"/>
        <w:ind w:left="142" w:firstLine="567"/>
        <w:rPr>
          <w:sz w:val="26"/>
          <w:szCs w:val="26"/>
        </w:rPr>
      </w:pPr>
      <w:r w:rsidRPr="007F3D56">
        <w:rPr>
          <w:sz w:val="26"/>
          <w:szCs w:val="26"/>
        </w:rPr>
        <w:t xml:space="preserve">Твердая копия </w:t>
      </w:r>
      <w:r w:rsidR="002C7ECE" w:rsidRPr="007F3D56">
        <w:rPr>
          <w:sz w:val="26"/>
          <w:szCs w:val="26"/>
        </w:rPr>
        <w:t>–</w:t>
      </w:r>
      <w:r w:rsidRPr="007F3D56">
        <w:rPr>
          <w:sz w:val="26"/>
          <w:szCs w:val="26"/>
        </w:rPr>
        <w:t xml:space="preserve"> произведенная технологической точкой форма внешнего представления электронного документа, выполненная на бумажном носителе или копия бумажного документа выполненного технологической точкой на бумажном носителе.</w:t>
      </w:r>
    </w:p>
    <w:p w14:paraId="4FEF7A13" w14:textId="77777777" w:rsidR="00C864DA" w:rsidRPr="007F3D56" w:rsidRDefault="00C864DA"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10" w:name="_Toc114071483"/>
      <w:bookmarkStart w:id="11" w:name="_Toc114073716"/>
      <w:r w:rsidRPr="007F3D56">
        <w:rPr>
          <w:sz w:val="26"/>
          <w:szCs w:val="26"/>
        </w:rPr>
        <w:t>Общие сведения</w:t>
      </w:r>
      <w:bookmarkEnd w:id="0"/>
      <w:bookmarkEnd w:id="10"/>
      <w:bookmarkEnd w:id="11"/>
    </w:p>
    <w:p w14:paraId="5D8C5A39" w14:textId="77777777" w:rsidR="00C864DA" w:rsidRPr="007F3D56" w:rsidRDefault="00881A50" w:rsidP="009D6762">
      <w:pPr>
        <w:pStyle w:val="17"/>
        <w:spacing w:before="0" w:after="0" w:line="240" w:lineRule="auto"/>
        <w:rPr>
          <w:sz w:val="26"/>
          <w:szCs w:val="26"/>
        </w:rPr>
      </w:pPr>
      <w:r w:rsidRPr="007F3D56">
        <w:rPr>
          <w:sz w:val="26"/>
          <w:szCs w:val="26"/>
        </w:rPr>
        <w:t>Полное наименование:</w:t>
      </w:r>
    </w:p>
    <w:p w14:paraId="6C6E3138" w14:textId="45C0406F" w:rsidR="00C864DA" w:rsidRPr="007F3D56" w:rsidRDefault="00C864DA" w:rsidP="009D6762">
      <w:pPr>
        <w:spacing w:after="0" w:line="240" w:lineRule="auto"/>
        <w:rPr>
          <w:sz w:val="26"/>
          <w:szCs w:val="26"/>
        </w:rPr>
      </w:pPr>
      <w:r w:rsidRPr="007F3D56">
        <w:rPr>
          <w:sz w:val="26"/>
          <w:szCs w:val="26"/>
        </w:rPr>
        <w:t xml:space="preserve">Оказание услуги по </w:t>
      </w:r>
      <w:r w:rsidR="00881A50" w:rsidRPr="007F3D56">
        <w:rPr>
          <w:sz w:val="26"/>
          <w:szCs w:val="26"/>
        </w:rPr>
        <w:t xml:space="preserve">обслуживанию печати и копирования </w:t>
      </w:r>
      <w:r w:rsidR="005E6FDD" w:rsidRPr="007F3D56">
        <w:rPr>
          <w:sz w:val="26"/>
          <w:szCs w:val="26"/>
        </w:rPr>
        <w:t xml:space="preserve">для </w:t>
      </w:r>
      <w:r w:rsidR="005A32BF" w:rsidRPr="007F3D56">
        <w:rPr>
          <w:sz w:val="26"/>
          <w:szCs w:val="26"/>
        </w:rPr>
        <w:t xml:space="preserve">нужд </w:t>
      </w:r>
      <w:r w:rsidR="004933A4" w:rsidRPr="007F3D56">
        <w:rPr>
          <w:sz w:val="26"/>
          <w:szCs w:val="26"/>
        </w:rPr>
        <w:t>ПАО</w:t>
      </w:r>
      <w:r w:rsidR="00863DC3" w:rsidRPr="007F3D56">
        <w:rPr>
          <w:sz w:val="26"/>
          <w:szCs w:val="26"/>
        </w:rPr>
        <w:t xml:space="preserve"> </w:t>
      </w:r>
      <w:r w:rsidR="005E6FDD" w:rsidRPr="007F3D56">
        <w:rPr>
          <w:sz w:val="26"/>
          <w:szCs w:val="26"/>
        </w:rPr>
        <w:t>«</w:t>
      </w:r>
      <w:r w:rsidR="00102206" w:rsidRPr="007F3D56">
        <w:rPr>
          <w:sz w:val="26"/>
          <w:szCs w:val="26"/>
        </w:rPr>
        <w:t>Россети</w:t>
      </w:r>
      <w:r w:rsidR="00863DC3" w:rsidRPr="007F3D56">
        <w:rPr>
          <w:sz w:val="26"/>
          <w:szCs w:val="26"/>
        </w:rPr>
        <w:t xml:space="preserve"> </w:t>
      </w:r>
      <w:r w:rsidR="005E6FDD" w:rsidRPr="007F3D56">
        <w:rPr>
          <w:sz w:val="26"/>
          <w:szCs w:val="26"/>
        </w:rPr>
        <w:t>Центр»</w:t>
      </w:r>
      <w:r w:rsidRPr="007F3D56">
        <w:rPr>
          <w:sz w:val="26"/>
          <w:szCs w:val="26"/>
        </w:rPr>
        <w:t>.</w:t>
      </w:r>
    </w:p>
    <w:p w14:paraId="5A631C7D" w14:textId="77777777" w:rsidR="00C864DA" w:rsidRPr="007F3D56" w:rsidRDefault="00881A50" w:rsidP="009D6762">
      <w:pPr>
        <w:pStyle w:val="17"/>
        <w:spacing w:before="0" w:after="0" w:line="240" w:lineRule="auto"/>
        <w:rPr>
          <w:sz w:val="26"/>
          <w:szCs w:val="26"/>
        </w:rPr>
      </w:pPr>
      <w:r w:rsidRPr="007F3D56">
        <w:rPr>
          <w:sz w:val="26"/>
          <w:szCs w:val="26"/>
        </w:rPr>
        <w:t>Условное обозначение:</w:t>
      </w:r>
    </w:p>
    <w:p w14:paraId="2748DE06" w14:textId="77777777" w:rsidR="00C864DA" w:rsidRPr="007F3D56" w:rsidRDefault="00C864DA" w:rsidP="009D6762">
      <w:pPr>
        <w:spacing w:after="0" w:line="240" w:lineRule="auto"/>
        <w:rPr>
          <w:sz w:val="26"/>
          <w:szCs w:val="26"/>
        </w:rPr>
      </w:pPr>
      <w:r w:rsidRPr="007F3D56">
        <w:rPr>
          <w:sz w:val="26"/>
          <w:szCs w:val="26"/>
        </w:rPr>
        <w:t>Услуга (далее по тексту вместо полного наименования используется условное обозначение).</w:t>
      </w:r>
    </w:p>
    <w:p w14:paraId="317A5443" w14:textId="77777777" w:rsidR="00C864DA" w:rsidRPr="007F3D56" w:rsidRDefault="00C864DA"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12" w:name="_Toc435349162"/>
      <w:bookmarkStart w:id="13" w:name="_Toc330400798"/>
      <w:bookmarkStart w:id="14" w:name="_Toc326251538"/>
      <w:bookmarkStart w:id="15" w:name="_Toc323318208"/>
      <w:bookmarkStart w:id="16" w:name="_Toc323133991"/>
      <w:bookmarkStart w:id="17" w:name="_Toc320548708"/>
      <w:bookmarkStart w:id="18" w:name="_Toc314835497"/>
      <w:bookmarkStart w:id="19" w:name="_Toc117498008"/>
      <w:bookmarkStart w:id="20" w:name="_Toc114071485"/>
      <w:bookmarkStart w:id="21" w:name="_Toc114073717"/>
      <w:r w:rsidRPr="007F3D56">
        <w:rPr>
          <w:sz w:val="26"/>
          <w:szCs w:val="26"/>
        </w:rPr>
        <w:t>Исполнитель и заказчик</w:t>
      </w:r>
      <w:bookmarkEnd w:id="12"/>
      <w:bookmarkEnd w:id="13"/>
      <w:bookmarkEnd w:id="14"/>
      <w:bookmarkEnd w:id="15"/>
      <w:bookmarkEnd w:id="16"/>
      <w:bookmarkEnd w:id="17"/>
      <w:bookmarkEnd w:id="18"/>
      <w:bookmarkEnd w:id="19"/>
      <w:bookmarkEnd w:id="20"/>
      <w:bookmarkEnd w:id="21"/>
    </w:p>
    <w:p w14:paraId="3CFF5E24" w14:textId="77777777" w:rsidR="00C864DA" w:rsidRPr="007F3D56" w:rsidRDefault="00881A50" w:rsidP="009D6762">
      <w:pPr>
        <w:pStyle w:val="17"/>
        <w:spacing w:before="0" w:after="0" w:line="240" w:lineRule="auto"/>
        <w:rPr>
          <w:sz w:val="26"/>
          <w:szCs w:val="26"/>
        </w:rPr>
      </w:pPr>
      <w:r w:rsidRPr="007F3D56">
        <w:rPr>
          <w:sz w:val="26"/>
          <w:szCs w:val="26"/>
        </w:rPr>
        <w:t>Исполнитель:</w:t>
      </w:r>
    </w:p>
    <w:p w14:paraId="2BCB4FB7" w14:textId="4F73E459" w:rsidR="00C864DA" w:rsidRPr="007F3D56" w:rsidRDefault="00C864DA" w:rsidP="009D6762">
      <w:pPr>
        <w:spacing w:after="0" w:line="240" w:lineRule="auto"/>
        <w:rPr>
          <w:sz w:val="26"/>
          <w:szCs w:val="26"/>
        </w:rPr>
      </w:pPr>
      <w:r w:rsidRPr="007F3D56">
        <w:rPr>
          <w:sz w:val="26"/>
          <w:szCs w:val="26"/>
        </w:rPr>
        <w:t xml:space="preserve">Исполнитель определяется на основании результатов </w:t>
      </w:r>
      <w:r w:rsidR="005A32BF" w:rsidRPr="007F3D56">
        <w:rPr>
          <w:sz w:val="26"/>
          <w:szCs w:val="26"/>
        </w:rPr>
        <w:t xml:space="preserve">проведения регламентированной закупочной процедуры </w:t>
      </w:r>
      <w:r w:rsidRPr="007F3D56">
        <w:rPr>
          <w:sz w:val="26"/>
          <w:szCs w:val="26"/>
        </w:rPr>
        <w:t xml:space="preserve">на право заключения договора на оказание </w:t>
      </w:r>
      <w:r w:rsidR="005A32BF" w:rsidRPr="007F3D56">
        <w:rPr>
          <w:sz w:val="26"/>
          <w:szCs w:val="26"/>
        </w:rPr>
        <w:t>услуги по обслуживанию печати и копирования</w:t>
      </w:r>
      <w:r w:rsidR="00C638E8" w:rsidRPr="007F3D56">
        <w:rPr>
          <w:sz w:val="26"/>
          <w:szCs w:val="26"/>
        </w:rPr>
        <w:t xml:space="preserve"> </w:t>
      </w:r>
      <w:r w:rsidR="005A32BF" w:rsidRPr="007F3D56">
        <w:rPr>
          <w:sz w:val="26"/>
          <w:szCs w:val="26"/>
        </w:rPr>
        <w:t xml:space="preserve">для нужд </w:t>
      </w:r>
      <w:r w:rsidR="004933A4" w:rsidRPr="007F3D56">
        <w:rPr>
          <w:sz w:val="26"/>
          <w:szCs w:val="26"/>
        </w:rPr>
        <w:t>ПАО</w:t>
      </w:r>
      <w:r w:rsidR="00863DC3" w:rsidRPr="007F3D56">
        <w:rPr>
          <w:sz w:val="26"/>
          <w:szCs w:val="26"/>
        </w:rPr>
        <w:t xml:space="preserve"> </w:t>
      </w:r>
      <w:r w:rsidR="00C638E8" w:rsidRPr="007F3D56">
        <w:rPr>
          <w:sz w:val="26"/>
          <w:szCs w:val="26"/>
        </w:rPr>
        <w:t>«</w:t>
      </w:r>
      <w:r w:rsidR="00102206" w:rsidRPr="007F3D56">
        <w:rPr>
          <w:sz w:val="26"/>
          <w:szCs w:val="26"/>
        </w:rPr>
        <w:t>Россети</w:t>
      </w:r>
      <w:r w:rsidR="00863DC3" w:rsidRPr="007F3D56">
        <w:rPr>
          <w:sz w:val="26"/>
          <w:szCs w:val="26"/>
        </w:rPr>
        <w:t xml:space="preserve"> </w:t>
      </w:r>
      <w:r w:rsidR="00C638E8" w:rsidRPr="007F3D56">
        <w:rPr>
          <w:sz w:val="26"/>
          <w:szCs w:val="26"/>
        </w:rPr>
        <w:t>Центр».</w:t>
      </w:r>
    </w:p>
    <w:p w14:paraId="687C9EEB" w14:textId="77777777" w:rsidR="007F3D56" w:rsidRDefault="00C864DA" w:rsidP="009D6762">
      <w:pPr>
        <w:pStyle w:val="17"/>
        <w:spacing w:before="0" w:after="0" w:line="240" w:lineRule="auto"/>
        <w:rPr>
          <w:sz w:val="26"/>
          <w:szCs w:val="26"/>
        </w:rPr>
      </w:pPr>
      <w:r w:rsidRPr="007F3D56">
        <w:rPr>
          <w:sz w:val="26"/>
          <w:szCs w:val="26"/>
        </w:rPr>
        <w:t xml:space="preserve">Заказчик: </w:t>
      </w:r>
    </w:p>
    <w:p w14:paraId="31BDE1A5" w14:textId="2C839F32" w:rsidR="00C864DA" w:rsidRDefault="004933A4" w:rsidP="009D6762">
      <w:pPr>
        <w:pStyle w:val="17"/>
        <w:spacing w:before="0" w:after="0" w:line="240" w:lineRule="auto"/>
        <w:rPr>
          <w:b w:val="0"/>
          <w:sz w:val="26"/>
          <w:szCs w:val="26"/>
        </w:rPr>
      </w:pPr>
      <w:r w:rsidRPr="007F3D56">
        <w:rPr>
          <w:b w:val="0"/>
          <w:sz w:val="26"/>
          <w:szCs w:val="26"/>
        </w:rPr>
        <w:t xml:space="preserve">ПАО </w:t>
      </w:r>
      <w:r w:rsidR="005E6FDD" w:rsidRPr="007F3D56">
        <w:rPr>
          <w:b w:val="0"/>
          <w:sz w:val="26"/>
          <w:szCs w:val="26"/>
        </w:rPr>
        <w:t>«</w:t>
      </w:r>
      <w:r w:rsidR="00102206" w:rsidRPr="007F3D56">
        <w:rPr>
          <w:b w:val="0"/>
          <w:sz w:val="26"/>
          <w:szCs w:val="26"/>
        </w:rPr>
        <w:t>Россети</w:t>
      </w:r>
      <w:r w:rsidRPr="007F3D56">
        <w:rPr>
          <w:b w:val="0"/>
          <w:sz w:val="26"/>
          <w:szCs w:val="26"/>
        </w:rPr>
        <w:t xml:space="preserve"> </w:t>
      </w:r>
      <w:r w:rsidR="005E6FDD" w:rsidRPr="007F3D56">
        <w:rPr>
          <w:b w:val="0"/>
          <w:sz w:val="26"/>
          <w:szCs w:val="26"/>
        </w:rPr>
        <w:t>Центр»</w:t>
      </w:r>
      <w:r w:rsidR="007F3D56">
        <w:rPr>
          <w:b w:val="0"/>
          <w:sz w:val="26"/>
          <w:szCs w:val="26"/>
        </w:rPr>
        <w:t>.</w:t>
      </w:r>
    </w:p>
    <w:p w14:paraId="507EF923" w14:textId="77777777" w:rsidR="008037B9" w:rsidRPr="007F3D56" w:rsidRDefault="008037B9" w:rsidP="009D6762">
      <w:pPr>
        <w:pStyle w:val="17"/>
        <w:spacing w:before="0" w:after="0" w:line="240" w:lineRule="auto"/>
        <w:rPr>
          <w:b w:val="0"/>
          <w:sz w:val="26"/>
          <w:szCs w:val="26"/>
        </w:rPr>
      </w:pPr>
    </w:p>
    <w:p w14:paraId="23CF88D2" w14:textId="77777777" w:rsidR="007F3D56" w:rsidRDefault="00C864DA" w:rsidP="007F3D56">
      <w:pPr>
        <w:pStyle w:val="17"/>
        <w:spacing w:before="0" w:after="0" w:line="240" w:lineRule="auto"/>
        <w:rPr>
          <w:sz w:val="26"/>
          <w:szCs w:val="26"/>
        </w:rPr>
      </w:pPr>
      <w:r w:rsidRPr="007F3D56">
        <w:rPr>
          <w:sz w:val="26"/>
          <w:szCs w:val="26"/>
        </w:rPr>
        <w:t>Реквизиты Заказчика:</w:t>
      </w:r>
      <w:r w:rsidR="007F3D56">
        <w:rPr>
          <w:sz w:val="26"/>
          <w:szCs w:val="26"/>
        </w:rPr>
        <w:t xml:space="preserve"> </w:t>
      </w:r>
    </w:p>
    <w:p w14:paraId="3EE2882D" w14:textId="0F6EAC2A" w:rsidR="007F3D56" w:rsidRPr="007F3D56" w:rsidRDefault="007F3D56" w:rsidP="007F3D56">
      <w:pPr>
        <w:pStyle w:val="17"/>
        <w:spacing w:before="0" w:after="0" w:line="240" w:lineRule="auto"/>
        <w:rPr>
          <w:b w:val="0"/>
          <w:sz w:val="26"/>
          <w:szCs w:val="26"/>
        </w:rPr>
      </w:pPr>
      <w:r w:rsidRPr="007F3D56">
        <w:rPr>
          <w:b w:val="0"/>
          <w:sz w:val="26"/>
          <w:szCs w:val="26"/>
        </w:rPr>
        <w:t>Юридический и фактический адрес: 119017, г. Москва, Малая Ордынка ул., д.15</w:t>
      </w:r>
      <w:r>
        <w:rPr>
          <w:b w:val="0"/>
          <w:sz w:val="26"/>
          <w:szCs w:val="26"/>
        </w:rPr>
        <w:t>.</w:t>
      </w:r>
    </w:p>
    <w:p w14:paraId="0EBC354D" w14:textId="77777777" w:rsidR="00C864DA" w:rsidRPr="007F3D56" w:rsidRDefault="00C864DA"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22" w:name="_Toc435349163"/>
      <w:bookmarkStart w:id="23" w:name="_Toc114071486"/>
      <w:bookmarkStart w:id="24" w:name="_Toc114073718"/>
      <w:r w:rsidRPr="007F3D56">
        <w:rPr>
          <w:sz w:val="26"/>
          <w:szCs w:val="26"/>
        </w:rPr>
        <w:t>Мест</w:t>
      </w:r>
      <w:r w:rsidR="005A32BF" w:rsidRPr="007F3D56">
        <w:rPr>
          <w:sz w:val="26"/>
          <w:szCs w:val="26"/>
        </w:rPr>
        <w:t>о</w:t>
      </w:r>
      <w:r w:rsidRPr="007F3D56">
        <w:rPr>
          <w:sz w:val="26"/>
          <w:szCs w:val="26"/>
        </w:rPr>
        <w:t xml:space="preserve"> оказания Услуг</w:t>
      </w:r>
      <w:bookmarkEnd w:id="1"/>
      <w:bookmarkEnd w:id="2"/>
      <w:bookmarkEnd w:id="3"/>
      <w:r w:rsidRPr="007F3D56">
        <w:rPr>
          <w:sz w:val="26"/>
          <w:szCs w:val="26"/>
        </w:rPr>
        <w:t>и</w:t>
      </w:r>
      <w:bookmarkEnd w:id="22"/>
      <w:bookmarkEnd w:id="23"/>
      <w:bookmarkEnd w:id="24"/>
    </w:p>
    <w:p w14:paraId="65557C20" w14:textId="6B6A28A0" w:rsidR="00C864DA" w:rsidRPr="007F3D56" w:rsidRDefault="00C864DA" w:rsidP="00A93BAA">
      <w:pPr>
        <w:spacing w:after="0" w:line="240" w:lineRule="auto"/>
        <w:ind w:firstLine="709"/>
        <w:rPr>
          <w:sz w:val="26"/>
          <w:szCs w:val="26"/>
        </w:rPr>
      </w:pPr>
      <w:r w:rsidRPr="007F3D56">
        <w:rPr>
          <w:sz w:val="26"/>
          <w:szCs w:val="26"/>
        </w:rPr>
        <w:t>Услуга предоставляется в</w:t>
      </w:r>
      <w:r w:rsidR="00EE2CC8" w:rsidRPr="007F3D56">
        <w:rPr>
          <w:sz w:val="26"/>
          <w:szCs w:val="26"/>
        </w:rPr>
        <w:t xml:space="preserve"> </w:t>
      </w:r>
      <w:r w:rsidR="005A32BF" w:rsidRPr="007F3D56">
        <w:rPr>
          <w:sz w:val="26"/>
          <w:szCs w:val="26"/>
        </w:rPr>
        <w:t>Исполнительном аппарате</w:t>
      </w:r>
      <w:r w:rsidR="00EE2CC8" w:rsidRPr="007F3D56">
        <w:rPr>
          <w:sz w:val="26"/>
          <w:szCs w:val="26"/>
        </w:rPr>
        <w:t xml:space="preserve"> компании </w:t>
      </w:r>
      <w:r w:rsidR="004933A4" w:rsidRPr="007F3D56">
        <w:rPr>
          <w:sz w:val="26"/>
          <w:szCs w:val="26"/>
        </w:rPr>
        <w:t>ПАО «</w:t>
      </w:r>
      <w:r w:rsidR="00D45EF7" w:rsidRPr="007F3D56">
        <w:rPr>
          <w:sz w:val="26"/>
          <w:szCs w:val="26"/>
        </w:rPr>
        <w:t>Россети</w:t>
      </w:r>
      <w:r w:rsidR="004933A4" w:rsidRPr="007F3D56">
        <w:rPr>
          <w:sz w:val="26"/>
          <w:szCs w:val="26"/>
        </w:rPr>
        <w:t xml:space="preserve"> Центр»</w:t>
      </w:r>
      <w:r w:rsidR="00571D0D" w:rsidRPr="007F3D56">
        <w:rPr>
          <w:sz w:val="26"/>
          <w:szCs w:val="26"/>
        </w:rPr>
        <w:t>,</w:t>
      </w:r>
      <w:r w:rsidR="00EE2CC8" w:rsidRPr="007F3D56">
        <w:rPr>
          <w:sz w:val="26"/>
          <w:szCs w:val="26"/>
        </w:rPr>
        <w:t xml:space="preserve"> </w:t>
      </w:r>
      <w:r w:rsidR="00556876" w:rsidRPr="007F3D56">
        <w:rPr>
          <w:sz w:val="26"/>
          <w:szCs w:val="26"/>
        </w:rPr>
        <w:t xml:space="preserve">расположенному по адресу: </w:t>
      </w:r>
      <w:r w:rsidR="00D45EF7" w:rsidRPr="007F3D56">
        <w:rPr>
          <w:sz w:val="26"/>
          <w:szCs w:val="26"/>
        </w:rPr>
        <w:t>119017, г. Москва, Малая Ордынка ул., д.15</w:t>
      </w:r>
      <w:r w:rsidR="00FF5B32" w:rsidRPr="007F3D56">
        <w:rPr>
          <w:sz w:val="26"/>
          <w:szCs w:val="26"/>
        </w:rPr>
        <w:t>.</w:t>
      </w:r>
    </w:p>
    <w:p w14:paraId="4095E98E" w14:textId="77777777" w:rsidR="00C864DA" w:rsidRPr="007F3D56" w:rsidRDefault="00C864DA"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25" w:name="_Toc471325774"/>
      <w:bookmarkStart w:id="26" w:name="_Toc471326440"/>
      <w:bookmarkStart w:id="27" w:name="_Toc471327085"/>
      <w:bookmarkStart w:id="28" w:name="_Toc165896605"/>
      <w:bookmarkStart w:id="29" w:name="_Toc177900342"/>
      <w:bookmarkStart w:id="30" w:name="_Toc246470343"/>
      <w:bookmarkStart w:id="31" w:name="_Toc328059714"/>
      <w:bookmarkStart w:id="32" w:name="_Toc328998460"/>
      <w:bookmarkStart w:id="33" w:name="_Toc329786296"/>
      <w:bookmarkStart w:id="34" w:name="_Toc435349164"/>
      <w:bookmarkStart w:id="35" w:name="_Toc114071487"/>
      <w:bookmarkStart w:id="36" w:name="_Toc114073719"/>
      <w:bookmarkEnd w:id="25"/>
      <w:bookmarkEnd w:id="26"/>
      <w:bookmarkEnd w:id="27"/>
      <w:r w:rsidRPr="007F3D56">
        <w:rPr>
          <w:sz w:val="26"/>
          <w:szCs w:val="26"/>
        </w:rPr>
        <w:t xml:space="preserve">сроки оказания </w:t>
      </w:r>
      <w:bookmarkEnd w:id="28"/>
      <w:bookmarkEnd w:id="29"/>
      <w:bookmarkEnd w:id="30"/>
      <w:r w:rsidRPr="007F3D56">
        <w:rPr>
          <w:sz w:val="26"/>
          <w:szCs w:val="26"/>
        </w:rPr>
        <w:t>услуг</w:t>
      </w:r>
      <w:bookmarkEnd w:id="31"/>
      <w:bookmarkEnd w:id="32"/>
      <w:bookmarkEnd w:id="33"/>
      <w:r w:rsidRPr="007F3D56">
        <w:rPr>
          <w:sz w:val="26"/>
          <w:szCs w:val="26"/>
        </w:rPr>
        <w:t>и</w:t>
      </w:r>
      <w:bookmarkEnd w:id="34"/>
      <w:bookmarkEnd w:id="35"/>
      <w:bookmarkEnd w:id="36"/>
    </w:p>
    <w:p w14:paraId="522DD58F" w14:textId="19132A0C" w:rsidR="00C864DA" w:rsidRPr="008347DC" w:rsidRDefault="00C864DA" w:rsidP="00A93BAA">
      <w:pPr>
        <w:spacing w:after="0" w:line="240" w:lineRule="auto"/>
        <w:ind w:firstLine="709"/>
        <w:rPr>
          <w:sz w:val="26"/>
          <w:szCs w:val="26"/>
        </w:rPr>
      </w:pPr>
      <w:r w:rsidRPr="008347DC">
        <w:rPr>
          <w:sz w:val="26"/>
          <w:szCs w:val="26"/>
        </w:rPr>
        <w:t xml:space="preserve">Начало оказания Услуги – с </w:t>
      </w:r>
      <w:r w:rsidR="001131F4" w:rsidRPr="008347DC">
        <w:rPr>
          <w:sz w:val="26"/>
          <w:szCs w:val="26"/>
        </w:rPr>
        <w:t>01.</w:t>
      </w:r>
      <w:r w:rsidR="00F82816">
        <w:rPr>
          <w:sz w:val="26"/>
          <w:szCs w:val="26"/>
        </w:rPr>
        <w:t>02</w:t>
      </w:r>
      <w:r w:rsidR="001131F4" w:rsidRPr="008347DC">
        <w:rPr>
          <w:sz w:val="26"/>
          <w:szCs w:val="26"/>
        </w:rPr>
        <w:t>.20</w:t>
      </w:r>
      <w:r w:rsidR="004047B9" w:rsidRPr="008347DC">
        <w:rPr>
          <w:sz w:val="26"/>
          <w:szCs w:val="26"/>
        </w:rPr>
        <w:t>2</w:t>
      </w:r>
      <w:r w:rsidR="00F82816">
        <w:rPr>
          <w:sz w:val="26"/>
          <w:szCs w:val="26"/>
        </w:rPr>
        <w:t>3</w:t>
      </w:r>
      <w:r w:rsidR="001131F4" w:rsidRPr="008347DC">
        <w:rPr>
          <w:sz w:val="26"/>
          <w:szCs w:val="26"/>
        </w:rPr>
        <w:t>г</w:t>
      </w:r>
      <w:r w:rsidRPr="008347DC">
        <w:rPr>
          <w:sz w:val="26"/>
          <w:szCs w:val="26"/>
        </w:rPr>
        <w:t>.</w:t>
      </w:r>
    </w:p>
    <w:p w14:paraId="4366BB25" w14:textId="56BEA1BE" w:rsidR="00C864DA" w:rsidRPr="007F3D56" w:rsidRDefault="00C864DA" w:rsidP="00A93BAA">
      <w:pPr>
        <w:spacing w:after="0" w:line="240" w:lineRule="auto"/>
        <w:ind w:firstLine="709"/>
        <w:rPr>
          <w:sz w:val="26"/>
          <w:szCs w:val="26"/>
        </w:rPr>
      </w:pPr>
      <w:bookmarkStart w:id="37" w:name="_Ref332719359"/>
      <w:r w:rsidRPr="008347DC">
        <w:rPr>
          <w:sz w:val="26"/>
          <w:szCs w:val="26"/>
        </w:rPr>
        <w:t xml:space="preserve">Окончание оказания Услуги – </w:t>
      </w:r>
      <w:r w:rsidR="0086420E" w:rsidRPr="008347DC">
        <w:rPr>
          <w:sz w:val="26"/>
          <w:szCs w:val="26"/>
        </w:rPr>
        <w:t>3</w:t>
      </w:r>
      <w:r w:rsidR="008347DC" w:rsidRPr="008347DC">
        <w:rPr>
          <w:sz w:val="26"/>
          <w:szCs w:val="26"/>
        </w:rPr>
        <w:t>1</w:t>
      </w:r>
      <w:r w:rsidR="001131F4" w:rsidRPr="008347DC">
        <w:rPr>
          <w:sz w:val="26"/>
          <w:szCs w:val="26"/>
        </w:rPr>
        <w:t>.</w:t>
      </w:r>
      <w:r w:rsidR="00F82816">
        <w:rPr>
          <w:sz w:val="26"/>
          <w:szCs w:val="26"/>
        </w:rPr>
        <w:t>01</w:t>
      </w:r>
      <w:r w:rsidR="001131F4" w:rsidRPr="008347DC">
        <w:rPr>
          <w:sz w:val="26"/>
          <w:szCs w:val="26"/>
        </w:rPr>
        <w:t>.2</w:t>
      </w:r>
      <w:r w:rsidR="004709B5" w:rsidRPr="008347DC">
        <w:rPr>
          <w:sz w:val="26"/>
          <w:szCs w:val="26"/>
        </w:rPr>
        <w:t>02</w:t>
      </w:r>
      <w:r w:rsidR="00F82816">
        <w:rPr>
          <w:sz w:val="26"/>
          <w:szCs w:val="26"/>
        </w:rPr>
        <w:t>6</w:t>
      </w:r>
      <w:r w:rsidR="001131F4" w:rsidRPr="008347DC">
        <w:rPr>
          <w:sz w:val="26"/>
          <w:szCs w:val="26"/>
        </w:rPr>
        <w:t>г</w:t>
      </w:r>
      <w:r w:rsidRPr="008347DC">
        <w:rPr>
          <w:sz w:val="26"/>
          <w:szCs w:val="26"/>
        </w:rPr>
        <w:t>.</w:t>
      </w:r>
      <w:bookmarkEnd w:id="37"/>
    </w:p>
    <w:p w14:paraId="76258CAF" w14:textId="77777777" w:rsidR="00C864DA" w:rsidRPr="007F3D56" w:rsidRDefault="008A3479"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38" w:name="_Toc332375061"/>
      <w:bookmarkStart w:id="39" w:name="_Toc332282670"/>
      <w:bookmarkStart w:id="40" w:name="_Toc326251541"/>
      <w:bookmarkStart w:id="41" w:name="_Toc323318211"/>
      <w:bookmarkStart w:id="42" w:name="_Toc323133994"/>
      <w:bookmarkStart w:id="43" w:name="_Toc320548711"/>
      <w:bookmarkStart w:id="44" w:name="_Toc314835500"/>
      <w:bookmarkStart w:id="45" w:name="_Toc435349165"/>
      <w:bookmarkStart w:id="46" w:name="_Toc114071488"/>
      <w:bookmarkStart w:id="47" w:name="_Toc114073720"/>
      <w:r w:rsidRPr="007F3D56">
        <w:rPr>
          <w:sz w:val="26"/>
          <w:szCs w:val="26"/>
        </w:rPr>
        <w:t xml:space="preserve">Стоимость </w:t>
      </w:r>
      <w:bookmarkEnd w:id="38"/>
      <w:bookmarkEnd w:id="39"/>
      <w:bookmarkEnd w:id="40"/>
      <w:bookmarkEnd w:id="41"/>
      <w:bookmarkEnd w:id="42"/>
      <w:bookmarkEnd w:id="43"/>
      <w:bookmarkEnd w:id="44"/>
      <w:bookmarkEnd w:id="45"/>
      <w:r w:rsidRPr="007F3D56">
        <w:rPr>
          <w:sz w:val="26"/>
          <w:szCs w:val="26"/>
        </w:rPr>
        <w:t>услуги</w:t>
      </w:r>
      <w:bookmarkEnd w:id="46"/>
      <w:bookmarkEnd w:id="47"/>
    </w:p>
    <w:p w14:paraId="1993193A" w14:textId="2FE398C8" w:rsidR="008A3479" w:rsidRPr="007F3D56" w:rsidRDefault="008A3479" w:rsidP="00F50588">
      <w:pPr>
        <w:spacing w:after="0" w:line="240" w:lineRule="auto"/>
        <w:ind w:firstLine="709"/>
        <w:rPr>
          <w:sz w:val="26"/>
          <w:szCs w:val="26"/>
        </w:rPr>
      </w:pPr>
      <w:r w:rsidRPr="007F3D56">
        <w:rPr>
          <w:sz w:val="26"/>
          <w:szCs w:val="26"/>
        </w:rPr>
        <w:t xml:space="preserve">Предельная стоимость закупки сформирована на основании </w:t>
      </w:r>
      <w:r w:rsidR="009B729C" w:rsidRPr="007F3D56">
        <w:rPr>
          <w:sz w:val="26"/>
          <w:szCs w:val="26"/>
        </w:rPr>
        <w:t xml:space="preserve">расчетов стоимости обслуживания </w:t>
      </w:r>
      <w:r w:rsidR="009578DA" w:rsidRPr="007F3D56">
        <w:rPr>
          <w:sz w:val="26"/>
          <w:szCs w:val="26"/>
        </w:rPr>
        <w:t xml:space="preserve">каждой единицы </w:t>
      </w:r>
      <w:r w:rsidR="009B729C" w:rsidRPr="007F3D56">
        <w:rPr>
          <w:sz w:val="26"/>
          <w:szCs w:val="26"/>
        </w:rPr>
        <w:t>оборудования</w:t>
      </w:r>
      <w:r w:rsidR="009578DA" w:rsidRPr="007F3D56">
        <w:rPr>
          <w:sz w:val="26"/>
          <w:szCs w:val="26"/>
        </w:rPr>
        <w:t>, а также суммы, полученной в результате</w:t>
      </w:r>
      <w:r w:rsidR="009B729C" w:rsidRPr="007F3D56">
        <w:rPr>
          <w:sz w:val="26"/>
          <w:szCs w:val="26"/>
        </w:rPr>
        <w:t xml:space="preserve"> </w:t>
      </w:r>
      <w:r w:rsidR="009578DA" w:rsidRPr="007F3D56">
        <w:rPr>
          <w:sz w:val="26"/>
          <w:szCs w:val="26"/>
        </w:rPr>
        <w:t>умножения</w:t>
      </w:r>
      <w:r w:rsidRPr="007F3D56">
        <w:rPr>
          <w:sz w:val="26"/>
          <w:szCs w:val="26"/>
        </w:rPr>
        <w:t xml:space="preserve"> цены за единицу твёрдой копии формата А4 на их количество</w:t>
      </w:r>
      <w:r w:rsidR="00C864DA" w:rsidRPr="007F3D56">
        <w:rPr>
          <w:sz w:val="26"/>
          <w:szCs w:val="26"/>
        </w:rPr>
        <w:t>.</w:t>
      </w:r>
    </w:p>
    <w:p w14:paraId="3B3B7F17" w14:textId="69EB8EE0" w:rsidR="00F50588" w:rsidRPr="007F3D56" w:rsidRDefault="00F50588" w:rsidP="00F50588">
      <w:pPr>
        <w:spacing w:after="0" w:line="240" w:lineRule="auto"/>
        <w:rPr>
          <w:sz w:val="26"/>
          <w:szCs w:val="26"/>
        </w:rPr>
      </w:pPr>
      <w:r w:rsidRPr="007F3D56">
        <w:rPr>
          <w:sz w:val="26"/>
          <w:szCs w:val="26"/>
        </w:rPr>
        <w:t>В конкурсной заявке необходимо указать цену 1-го</w:t>
      </w:r>
      <w:r w:rsidR="00FE0C32" w:rsidRPr="007F3D56">
        <w:rPr>
          <w:sz w:val="26"/>
          <w:szCs w:val="26"/>
        </w:rPr>
        <w:t xml:space="preserve"> (одного)</w:t>
      </w:r>
      <w:r w:rsidRPr="007F3D56">
        <w:rPr>
          <w:sz w:val="26"/>
          <w:szCs w:val="26"/>
        </w:rPr>
        <w:t xml:space="preserve"> монохромного</w:t>
      </w:r>
      <w:r w:rsidR="009E29FE" w:rsidRPr="007F3D56">
        <w:rPr>
          <w:sz w:val="26"/>
          <w:szCs w:val="26"/>
        </w:rPr>
        <w:t xml:space="preserve"> отпечатка (формат А4), 1-го</w:t>
      </w:r>
      <w:r w:rsidR="00FE0C32" w:rsidRPr="007F3D56">
        <w:rPr>
          <w:sz w:val="26"/>
          <w:szCs w:val="26"/>
        </w:rPr>
        <w:t xml:space="preserve"> (одного)</w:t>
      </w:r>
      <w:r w:rsidR="009E29FE" w:rsidRPr="007F3D56">
        <w:rPr>
          <w:sz w:val="26"/>
          <w:szCs w:val="26"/>
        </w:rPr>
        <w:t xml:space="preserve"> цветного отпечатка</w:t>
      </w:r>
      <w:r w:rsidRPr="007F3D56">
        <w:rPr>
          <w:sz w:val="26"/>
          <w:szCs w:val="26"/>
        </w:rPr>
        <w:t xml:space="preserve"> (формат А4)</w:t>
      </w:r>
      <w:r w:rsidR="00C5605D" w:rsidRPr="007F3D56">
        <w:rPr>
          <w:sz w:val="26"/>
          <w:szCs w:val="26"/>
        </w:rPr>
        <w:t>, а также цену</w:t>
      </w:r>
      <w:r w:rsidR="009B729C" w:rsidRPr="007F3D56">
        <w:rPr>
          <w:sz w:val="26"/>
          <w:szCs w:val="26"/>
        </w:rPr>
        <w:t xml:space="preserve"> обслуживания </w:t>
      </w:r>
      <w:r w:rsidR="00C5605D" w:rsidRPr="007F3D56">
        <w:rPr>
          <w:sz w:val="26"/>
          <w:szCs w:val="26"/>
        </w:rPr>
        <w:t>1-ой</w:t>
      </w:r>
      <w:r w:rsidR="00FE0C32" w:rsidRPr="007F3D56">
        <w:rPr>
          <w:sz w:val="26"/>
          <w:szCs w:val="26"/>
        </w:rPr>
        <w:t xml:space="preserve"> (одной)</w:t>
      </w:r>
      <w:r w:rsidR="00C5605D" w:rsidRPr="007F3D56">
        <w:rPr>
          <w:sz w:val="26"/>
          <w:szCs w:val="26"/>
        </w:rPr>
        <w:t xml:space="preserve"> единицы </w:t>
      </w:r>
      <w:r w:rsidR="009B729C" w:rsidRPr="007F3D56">
        <w:rPr>
          <w:sz w:val="26"/>
          <w:szCs w:val="26"/>
        </w:rPr>
        <w:t>оборудования</w:t>
      </w:r>
      <w:r w:rsidR="00C5605D" w:rsidRPr="007F3D56">
        <w:rPr>
          <w:sz w:val="26"/>
          <w:szCs w:val="26"/>
        </w:rPr>
        <w:t xml:space="preserve"> (стоимость обслуживания должна быть указана </w:t>
      </w:r>
      <w:r w:rsidR="004423C8" w:rsidRPr="007F3D56">
        <w:rPr>
          <w:sz w:val="26"/>
          <w:szCs w:val="26"/>
        </w:rPr>
        <w:t xml:space="preserve">как </w:t>
      </w:r>
      <w:r w:rsidR="00C5605D" w:rsidRPr="007F3D56">
        <w:rPr>
          <w:sz w:val="26"/>
          <w:szCs w:val="26"/>
        </w:rPr>
        <w:t>за единицу оборудования</w:t>
      </w:r>
      <w:r w:rsidR="00B81723" w:rsidRPr="007F3D56">
        <w:rPr>
          <w:sz w:val="26"/>
          <w:szCs w:val="26"/>
        </w:rPr>
        <w:t xml:space="preserve"> </w:t>
      </w:r>
      <w:r w:rsidR="00C5605D" w:rsidRPr="007F3D56">
        <w:rPr>
          <w:sz w:val="26"/>
          <w:szCs w:val="26"/>
        </w:rPr>
        <w:t>предоставляемого Исполнителем</w:t>
      </w:r>
      <w:r w:rsidR="004423C8" w:rsidRPr="007F3D56">
        <w:rPr>
          <w:sz w:val="26"/>
          <w:szCs w:val="26"/>
        </w:rPr>
        <w:t xml:space="preserve">, так </w:t>
      </w:r>
      <w:r w:rsidR="00C5605D" w:rsidRPr="007F3D56">
        <w:rPr>
          <w:sz w:val="26"/>
          <w:szCs w:val="26"/>
        </w:rPr>
        <w:t xml:space="preserve">и </w:t>
      </w:r>
      <w:r w:rsidR="009578DA" w:rsidRPr="007F3D56">
        <w:rPr>
          <w:sz w:val="26"/>
          <w:szCs w:val="26"/>
        </w:rPr>
        <w:t xml:space="preserve">за </w:t>
      </w:r>
      <w:r w:rsidR="00C5605D" w:rsidRPr="007F3D56">
        <w:rPr>
          <w:sz w:val="26"/>
          <w:szCs w:val="26"/>
        </w:rPr>
        <w:t xml:space="preserve">единицу оборудования </w:t>
      </w:r>
      <w:r w:rsidR="009578DA" w:rsidRPr="007F3D56">
        <w:rPr>
          <w:sz w:val="26"/>
          <w:szCs w:val="26"/>
        </w:rPr>
        <w:t>принадлежащего Заказчику</w:t>
      </w:r>
      <w:r w:rsidR="00C5605D" w:rsidRPr="007F3D56">
        <w:rPr>
          <w:sz w:val="26"/>
          <w:szCs w:val="26"/>
        </w:rPr>
        <w:t>)</w:t>
      </w:r>
      <w:r w:rsidRPr="007F3D56">
        <w:rPr>
          <w:sz w:val="26"/>
          <w:szCs w:val="26"/>
        </w:rPr>
        <w:t>.</w:t>
      </w:r>
      <w:r w:rsidR="00FE0C32" w:rsidRPr="007F3D56">
        <w:rPr>
          <w:sz w:val="26"/>
          <w:szCs w:val="26"/>
        </w:rPr>
        <w:t xml:space="preserve"> Цена цветного/монохромного отпечатка А3 считается равной цене 2 отпечатков формата А4.</w:t>
      </w:r>
    </w:p>
    <w:p w14:paraId="10D2CCE0" w14:textId="44982FC9" w:rsidR="009578DA" w:rsidRPr="007F3D56" w:rsidRDefault="00F50588" w:rsidP="00F50588">
      <w:pPr>
        <w:spacing w:after="0" w:line="240" w:lineRule="auto"/>
        <w:ind w:firstLine="709"/>
        <w:rPr>
          <w:sz w:val="26"/>
          <w:szCs w:val="26"/>
        </w:rPr>
      </w:pPr>
      <w:r w:rsidRPr="007F3D56">
        <w:rPr>
          <w:sz w:val="26"/>
          <w:szCs w:val="26"/>
        </w:rPr>
        <w:t xml:space="preserve">В стоимость </w:t>
      </w:r>
      <w:r w:rsidR="009578DA" w:rsidRPr="007F3D56">
        <w:rPr>
          <w:sz w:val="26"/>
          <w:szCs w:val="26"/>
        </w:rPr>
        <w:t>обслуживания</w:t>
      </w:r>
      <w:r w:rsidRPr="007F3D56">
        <w:rPr>
          <w:sz w:val="26"/>
          <w:szCs w:val="26"/>
        </w:rPr>
        <w:t xml:space="preserve"> должны быть включены все затраты Исполнителя, связанные с оказанием услуг</w:t>
      </w:r>
      <w:r w:rsidR="009578DA" w:rsidRPr="007F3D56">
        <w:rPr>
          <w:sz w:val="26"/>
          <w:szCs w:val="26"/>
        </w:rPr>
        <w:t>и</w:t>
      </w:r>
      <w:r w:rsidR="00220555" w:rsidRPr="007F3D56">
        <w:rPr>
          <w:sz w:val="26"/>
          <w:szCs w:val="26"/>
        </w:rPr>
        <w:t xml:space="preserve">: предоставление в пользование на весь срок оказания услуги необходимых для организации технологических точек технических средств, в том числе хранение и транспортировка технических средств; предоставление, развертывание, интеграция и сопровождение </w:t>
      </w:r>
      <w:r w:rsidR="009578DA" w:rsidRPr="007F3D56">
        <w:rPr>
          <w:sz w:val="26"/>
          <w:szCs w:val="26"/>
        </w:rPr>
        <w:t>необходимого программного обеспечения</w:t>
      </w:r>
      <w:r w:rsidR="00220555" w:rsidRPr="007F3D56">
        <w:rPr>
          <w:sz w:val="26"/>
          <w:szCs w:val="26"/>
        </w:rPr>
        <w:t xml:space="preserve">; </w:t>
      </w:r>
      <w:r w:rsidR="009578DA" w:rsidRPr="007F3D56">
        <w:rPr>
          <w:sz w:val="26"/>
          <w:szCs w:val="26"/>
        </w:rPr>
        <w:t>организаци</w:t>
      </w:r>
      <w:r w:rsidR="00220555" w:rsidRPr="007F3D56">
        <w:rPr>
          <w:sz w:val="26"/>
          <w:szCs w:val="26"/>
        </w:rPr>
        <w:t>я</w:t>
      </w:r>
      <w:r w:rsidR="009578DA" w:rsidRPr="007F3D56">
        <w:rPr>
          <w:sz w:val="26"/>
          <w:szCs w:val="26"/>
        </w:rPr>
        <w:t xml:space="preserve"> оперативного склада на территории Заказчика</w:t>
      </w:r>
      <w:r w:rsidR="00220555" w:rsidRPr="007F3D56">
        <w:rPr>
          <w:sz w:val="26"/>
          <w:szCs w:val="26"/>
        </w:rPr>
        <w:t>; диагностические, регулировочные, профилактические, регламентные, ремонтные работы по восстановлению работоспособности оборудования, а также работы по восстановлению работоспособности программного обеспечения являющегося неотъемлемой частью инфраструктуры печати и копирования;</w:t>
      </w:r>
      <w:r w:rsidR="004423C8" w:rsidRPr="007F3D56">
        <w:rPr>
          <w:sz w:val="26"/>
          <w:szCs w:val="26"/>
        </w:rPr>
        <w:t xml:space="preserve"> организация службы технической поддержки</w:t>
      </w:r>
      <w:r w:rsidR="00220555" w:rsidRPr="007F3D56">
        <w:rPr>
          <w:sz w:val="26"/>
          <w:szCs w:val="26"/>
        </w:rPr>
        <w:t xml:space="preserve"> и </w:t>
      </w:r>
      <w:r w:rsidR="004423C8" w:rsidRPr="007F3D56">
        <w:rPr>
          <w:sz w:val="26"/>
          <w:szCs w:val="26"/>
        </w:rPr>
        <w:t>т.</w:t>
      </w:r>
      <w:r w:rsidR="00220555" w:rsidRPr="007F3D56">
        <w:rPr>
          <w:sz w:val="26"/>
          <w:szCs w:val="26"/>
        </w:rPr>
        <w:t>д.</w:t>
      </w:r>
    </w:p>
    <w:p w14:paraId="748777F5" w14:textId="315ECAB2" w:rsidR="00F50588" w:rsidRPr="007F3D56" w:rsidRDefault="00220555" w:rsidP="00F50588">
      <w:pPr>
        <w:spacing w:after="0" w:line="240" w:lineRule="auto"/>
        <w:ind w:firstLine="709"/>
        <w:rPr>
          <w:sz w:val="26"/>
          <w:szCs w:val="26"/>
        </w:rPr>
      </w:pPr>
      <w:r w:rsidRPr="007F3D56">
        <w:rPr>
          <w:sz w:val="26"/>
          <w:szCs w:val="26"/>
        </w:rPr>
        <w:t>В стоимость 1-го</w:t>
      </w:r>
      <w:r w:rsidR="00FE0C32" w:rsidRPr="007F3D56">
        <w:rPr>
          <w:sz w:val="26"/>
          <w:szCs w:val="26"/>
        </w:rPr>
        <w:t xml:space="preserve"> (одного)</w:t>
      </w:r>
      <w:r w:rsidRPr="007F3D56">
        <w:rPr>
          <w:sz w:val="26"/>
          <w:szCs w:val="26"/>
        </w:rPr>
        <w:t xml:space="preserve"> отпечатка должны быть включены все затраты Исполнителя, связанные с </w:t>
      </w:r>
      <w:r w:rsidR="004423C8" w:rsidRPr="007F3D56">
        <w:rPr>
          <w:sz w:val="26"/>
          <w:szCs w:val="26"/>
        </w:rPr>
        <w:t>обеспечением расходными материалами и запасными частями необходимыми для оказания Услуги и обеспечения ее надлежащей доступности в Местах оказания услуги, вывозом бункеров отработанного тонера</w:t>
      </w:r>
      <w:r w:rsidR="00F50588" w:rsidRPr="007F3D56">
        <w:rPr>
          <w:sz w:val="26"/>
          <w:szCs w:val="26"/>
        </w:rPr>
        <w:t xml:space="preserve"> и т.д.</w:t>
      </w:r>
    </w:p>
    <w:p w14:paraId="0C11F3B5" w14:textId="5971469E" w:rsidR="00D810CD" w:rsidRPr="007F3D56" w:rsidRDefault="00D810CD" w:rsidP="00F50588">
      <w:pPr>
        <w:spacing w:after="0" w:line="240" w:lineRule="auto"/>
        <w:ind w:firstLine="709"/>
        <w:rPr>
          <w:sz w:val="26"/>
          <w:szCs w:val="26"/>
        </w:rPr>
      </w:pPr>
      <w:r w:rsidRPr="007F3D56">
        <w:rPr>
          <w:sz w:val="26"/>
          <w:szCs w:val="26"/>
        </w:rPr>
        <w:t xml:space="preserve">Стоимость </w:t>
      </w:r>
      <w:r w:rsidR="009B729C" w:rsidRPr="007F3D56">
        <w:rPr>
          <w:sz w:val="26"/>
          <w:szCs w:val="26"/>
        </w:rPr>
        <w:t>обслуживания</w:t>
      </w:r>
      <w:r w:rsidRPr="007F3D56">
        <w:rPr>
          <w:sz w:val="26"/>
          <w:szCs w:val="26"/>
        </w:rPr>
        <w:t xml:space="preserve"> технологической точк</w:t>
      </w:r>
      <w:r w:rsidR="009B729C" w:rsidRPr="007F3D56">
        <w:rPr>
          <w:sz w:val="26"/>
          <w:szCs w:val="26"/>
        </w:rPr>
        <w:t>и</w:t>
      </w:r>
      <w:r w:rsidRPr="007F3D56">
        <w:rPr>
          <w:sz w:val="26"/>
          <w:szCs w:val="26"/>
        </w:rPr>
        <w:t xml:space="preserve"> </w:t>
      </w:r>
      <w:r w:rsidR="00AB4070" w:rsidRPr="007F3D56">
        <w:rPr>
          <w:sz w:val="26"/>
          <w:szCs w:val="26"/>
        </w:rPr>
        <w:t xml:space="preserve">Заказчика </w:t>
      </w:r>
      <w:r w:rsidRPr="007F3D56">
        <w:rPr>
          <w:sz w:val="26"/>
          <w:szCs w:val="26"/>
        </w:rPr>
        <w:t xml:space="preserve">должна учитывать факт отсутствия расходов Исполнителя на поставку оборудования, </w:t>
      </w:r>
      <w:r w:rsidR="00263320" w:rsidRPr="007F3D56">
        <w:rPr>
          <w:sz w:val="26"/>
          <w:szCs w:val="26"/>
        </w:rPr>
        <w:t>следовательно,</w:t>
      </w:r>
      <w:r w:rsidRPr="007F3D56">
        <w:rPr>
          <w:sz w:val="26"/>
          <w:szCs w:val="26"/>
        </w:rPr>
        <w:t xml:space="preserve"> должна рас</w:t>
      </w:r>
      <w:r w:rsidR="00EE6A6F" w:rsidRPr="007F3D56">
        <w:rPr>
          <w:sz w:val="26"/>
          <w:szCs w:val="26"/>
        </w:rPr>
        <w:t>с</w:t>
      </w:r>
      <w:r w:rsidRPr="007F3D56">
        <w:rPr>
          <w:sz w:val="26"/>
          <w:szCs w:val="26"/>
        </w:rPr>
        <w:t>читываться отдельно и должна быть меньше, чем при печати на Технологических точках Исполнителя.</w:t>
      </w:r>
    </w:p>
    <w:p w14:paraId="7594EE10" w14:textId="694D6DCD" w:rsidR="009B729C" w:rsidRPr="007F3D56" w:rsidRDefault="00F50588" w:rsidP="00F50588">
      <w:pPr>
        <w:spacing w:after="0" w:line="240" w:lineRule="auto"/>
        <w:ind w:firstLine="709"/>
        <w:rPr>
          <w:sz w:val="26"/>
          <w:szCs w:val="26"/>
        </w:rPr>
      </w:pPr>
      <w:r w:rsidRPr="007F3D56">
        <w:rPr>
          <w:sz w:val="26"/>
          <w:szCs w:val="26"/>
        </w:rPr>
        <w:t xml:space="preserve">Стоимость услуги в месяц </w:t>
      </w:r>
      <w:r w:rsidR="009B729C" w:rsidRPr="007F3D56">
        <w:rPr>
          <w:sz w:val="26"/>
          <w:szCs w:val="26"/>
        </w:rPr>
        <w:t>формируется исходя из:</w:t>
      </w:r>
    </w:p>
    <w:p w14:paraId="050CCAC7" w14:textId="6F5FFF24" w:rsidR="009B729C" w:rsidRPr="007F3D56" w:rsidRDefault="009B729C" w:rsidP="00F62FFF">
      <w:pPr>
        <w:widowControl/>
        <w:numPr>
          <w:ilvl w:val="0"/>
          <w:numId w:val="5"/>
        </w:numPr>
        <w:snapToGrid/>
        <w:spacing w:after="0" w:line="240" w:lineRule="auto"/>
        <w:ind w:left="993" w:hanging="426"/>
        <w:rPr>
          <w:sz w:val="26"/>
          <w:szCs w:val="26"/>
        </w:rPr>
      </w:pPr>
      <w:r w:rsidRPr="007F3D56">
        <w:rPr>
          <w:sz w:val="26"/>
          <w:szCs w:val="26"/>
        </w:rPr>
        <w:t>Стоимости обслуживания</w:t>
      </w:r>
      <w:r w:rsidR="00752B65" w:rsidRPr="007F3D56">
        <w:rPr>
          <w:sz w:val="26"/>
          <w:szCs w:val="26"/>
        </w:rPr>
        <w:t xml:space="preserve"> </w:t>
      </w:r>
      <w:r w:rsidRPr="007F3D56">
        <w:rPr>
          <w:sz w:val="26"/>
          <w:szCs w:val="26"/>
        </w:rPr>
        <w:t>технологических точек Исполнителя;</w:t>
      </w:r>
    </w:p>
    <w:p w14:paraId="56CBF39B" w14:textId="50CC037C" w:rsidR="009B729C" w:rsidRPr="007F3D56" w:rsidRDefault="009B729C" w:rsidP="00F62FFF">
      <w:pPr>
        <w:widowControl/>
        <w:numPr>
          <w:ilvl w:val="0"/>
          <w:numId w:val="5"/>
        </w:numPr>
        <w:snapToGrid/>
        <w:spacing w:after="0" w:line="240" w:lineRule="auto"/>
        <w:ind w:left="993" w:hanging="426"/>
        <w:rPr>
          <w:sz w:val="26"/>
          <w:szCs w:val="26"/>
        </w:rPr>
      </w:pPr>
      <w:r w:rsidRPr="007F3D56">
        <w:rPr>
          <w:sz w:val="26"/>
          <w:szCs w:val="26"/>
        </w:rPr>
        <w:t>Стоимости обслуживания</w:t>
      </w:r>
      <w:r w:rsidR="00752B65" w:rsidRPr="007F3D56">
        <w:rPr>
          <w:sz w:val="26"/>
          <w:szCs w:val="26"/>
        </w:rPr>
        <w:t xml:space="preserve"> </w:t>
      </w:r>
      <w:r w:rsidRPr="007F3D56">
        <w:rPr>
          <w:sz w:val="26"/>
          <w:szCs w:val="26"/>
        </w:rPr>
        <w:t>технологических точек Заказчика;</w:t>
      </w:r>
    </w:p>
    <w:p w14:paraId="27BF2A6A" w14:textId="215432E5" w:rsidR="00F50588" w:rsidRPr="007F3D56" w:rsidRDefault="009B729C" w:rsidP="00F50588">
      <w:pPr>
        <w:spacing w:after="0" w:line="240" w:lineRule="auto"/>
        <w:ind w:firstLine="709"/>
        <w:rPr>
          <w:sz w:val="26"/>
          <w:szCs w:val="26"/>
        </w:rPr>
      </w:pPr>
      <w:r w:rsidRPr="007F3D56">
        <w:rPr>
          <w:sz w:val="26"/>
          <w:szCs w:val="26"/>
        </w:rPr>
        <w:t xml:space="preserve">а также </w:t>
      </w:r>
      <w:r w:rsidR="00F50588" w:rsidRPr="007F3D56">
        <w:rPr>
          <w:sz w:val="26"/>
          <w:szCs w:val="26"/>
        </w:rPr>
        <w:t>рассчитывается как сумма следующих производных:</w:t>
      </w:r>
    </w:p>
    <w:p w14:paraId="6BCAFF2B" w14:textId="77777777" w:rsidR="00F50588" w:rsidRPr="007F3D56" w:rsidRDefault="00F50588" w:rsidP="00F62FFF">
      <w:pPr>
        <w:widowControl/>
        <w:numPr>
          <w:ilvl w:val="0"/>
          <w:numId w:val="5"/>
        </w:numPr>
        <w:snapToGrid/>
        <w:spacing w:after="0" w:line="240" w:lineRule="auto"/>
        <w:ind w:left="993" w:hanging="426"/>
        <w:rPr>
          <w:sz w:val="26"/>
          <w:szCs w:val="26"/>
        </w:rPr>
      </w:pPr>
      <w:r w:rsidRPr="007F3D56">
        <w:rPr>
          <w:sz w:val="26"/>
          <w:szCs w:val="26"/>
        </w:rPr>
        <w:t>Цена монохромного отпечатка А4 на количество фактических отпечатков этого типа за месяц;</w:t>
      </w:r>
    </w:p>
    <w:p w14:paraId="65AC0C94" w14:textId="77777777" w:rsidR="00F50588" w:rsidRPr="007F3D56" w:rsidRDefault="00F50588" w:rsidP="00F62FFF">
      <w:pPr>
        <w:widowControl/>
        <w:numPr>
          <w:ilvl w:val="0"/>
          <w:numId w:val="5"/>
        </w:numPr>
        <w:snapToGrid/>
        <w:spacing w:after="0" w:line="240" w:lineRule="auto"/>
        <w:ind w:left="993" w:hanging="426"/>
        <w:rPr>
          <w:sz w:val="26"/>
          <w:szCs w:val="26"/>
        </w:rPr>
      </w:pPr>
      <w:r w:rsidRPr="007F3D56">
        <w:rPr>
          <w:sz w:val="26"/>
          <w:szCs w:val="26"/>
        </w:rPr>
        <w:t>Цена цветного отпечатка А4 на количество фактических отпечатков этого типа за месяц;</w:t>
      </w:r>
    </w:p>
    <w:p w14:paraId="146B82A1" w14:textId="77777777" w:rsidR="00F50588" w:rsidRPr="007F3D56" w:rsidRDefault="00F50588" w:rsidP="00F62FFF">
      <w:pPr>
        <w:widowControl/>
        <w:numPr>
          <w:ilvl w:val="0"/>
          <w:numId w:val="5"/>
        </w:numPr>
        <w:snapToGrid/>
        <w:spacing w:after="0" w:line="240" w:lineRule="auto"/>
        <w:ind w:left="993" w:hanging="426"/>
        <w:rPr>
          <w:sz w:val="26"/>
          <w:szCs w:val="26"/>
        </w:rPr>
      </w:pPr>
      <w:r w:rsidRPr="007F3D56">
        <w:rPr>
          <w:sz w:val="26"/>
          <w:szCs w:val="26"/>
        </w:rPr>
        <w:lastRenderedPageBreak/>
        <w:t>Цена цветного/монохромного отпечатка А3 считается равной цене 2 отпечатков формата А4.</w:t>
      </w:r>
    </w:p>
    <w:p w14:paraId="54336F4F" w14:textId="77777777" w:rsidR="008A3479" w:rsidRPr="007F3D56" w:rsidRDefault="008A3479"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48" w:name="_Toc114071489"/>
      <w:bookmarkStart w:id="49" w:name="_Toc114073721"/>
      <w:r w:rsidRPr="007F3D56">
        <w:rPr>
          <w:sz w:val="26"/>
          <w:szCs w:val="26"/>
        </w:rPr>
        <w:t>Условия оплаты услуги</w:t>
      </w:r>
      <w:bookmarkEnd w:id="48"/>
      <w:bookmarkEnd w:id="49"/>
    </w:p>
    <w:p w14:paraId="5441F9A6" w14:textId="7B053068" w:rsidR="00FF5B32" w:rsidRPr="007F3D56" w:rsidRDefault="00F50588" w:rsidP="00FF5B32">
      <w:pPr>
        <w:tabs>
          <w:tab w:val="left" w:pos="6344"/>
        </w:tabs>
        <w:spacing w:after="0" w:line="240" w:lineRule="auto"/>
        <w:rPr>
          <w:sz w:val="26"/>
          <w:szCs w:val="26"/>
          <w:lang w:eastAsia="en-US"/>
        </w:rPr>
      </w:pPr>
      <w:r w:rsidRPr="007F3D56">
        <w:rPr>
          <w:sz w:val="26"/>
          <w:szCs w:val="26"/>
        </w:rPr>
        <w:t>Услуга оплачивается ежемесячно по мере оказания услуг.</w:t>
      </w:r>
      <w:r w:rsidRPr="007F3D56">
        <w:rPr>
          <w:sz w:val="26"/>
          <w:szCs w:val="26"/>
          <w:lang w:eastAsia="en-US"/>
        </w:rPr>
        <w:t xml:space="preserve"> </w:t>
      </w:r>
      <w:r w:rsidR="00FF5B32" w:rsidRPr="007F3D56">
        <w:rPr>
          <w:sz w:val="26"/>
          <w:szCs w:val="26"/>
          <w:lang w:eastAsia="en-US"/>
        </w:rPr>
        <w:t>О</w:t>
      </w:r>
      <w:r w:rsidR="00FF5B32" w:rsidRPr="007F3D56">
        <w:rPr>
          <w:sz w:val="26"/>
          <w:szCs w:val="26"/>
          <w:lang w:val="x-none" w:eastAsia="en-US"/>
        </w:rPr>
        <w:t xml:space="preserve">плата производится в течение </w:t>
      </w:r>
      <w:r w:rsidR="00B5188D" w:rsidRPr="00B5188D">
        <w:rPr>
          <w:sz w:val="26"/>
          <w:szCs w:val="26"/>
          <w:lang w:val="x-none" w:eastAsia="en-US"/>
        </w:rPr>
        <w:t>7</w:t>
      </w:r>
      <w:r w:rsidR="00FF5B32" w:rsidRPr="00B5188D">
        <w:rPr>
          <w:sz w:val="26"/>
          <w:szCs w:val="26"/>
          <w:lang w:val="x-none" w:eastAsia="en-US"/>
        </w:rPr>
        <w:t xml:space="preserve"> (</w:t>
      </w:r>
      <w:r w:rsidR="00B5188D" w:rsidRPr="00B5188D">
        <w:rPr>
          <w:sz w:val="26"/>
          <w:szCs w:val="26"/>
          <w:lang w:val="x-none" w:eastAsia="en-US"/>
        </w:rPr>
        <w:t>семи</w:t>
      </w:r>
      <w:r w:rsidR="00FF5B32" w:rsidRPr="00B5188D">
        <w:rPr>
          <w:sz w:val="26"/>
          <w:szCs w:val="26"/>
          <w:lang w:val="x-none" w:eastAsia="en-US"/>
        </w:rPr>
        <w:t>)</w:t>
      </w:r>
      <w:r w:rsidR="00FF5B32" w:rsidRPr="007F3D56">
        <w:rPr>
          <w:sz w:val="26"/>
          <w:szCs w:val="26"/>
          <w:lang w:val="x-none" w:eastAsia="en-US"/>
        </w:rPr>
        <w:t xml:space="preserve"> </w:t>
      </w:r>
      <w:r w:rsidR="00E4748C">
        <w:rPr>
          <w:sz w:val="26"/>
          <w:szCs w:val="26"/>
          <w:lang w:eastAsia="en-US"/>
        </w:rPr>
        <w:t>рабочих</w:t>
      </w:r>
      <w:r w:rsidR="00FF5B32" w:rsidRPr="007F3D56">
        <w:rPr>
          <w:sz w:val="26"/>
          <w:szCs w:val="26"/>
          <w:lang w:val="x-none" w:eastAsia="en-US"/>
        </w:rPr>
        <w:t xml:space="preserve"> дней с момента подписания сторонами Акта приема-сдачи оказанных услуг, Отчета и предоставления счета-фактуры</w:t>
      </w:r>
      <w:r w:rsidR="00FF5B32" w:rsidRPr="007F3D56">
        <w:rPr>
          <w:sz w:val="26"/>
          <w:szCs w:val="26"/>
          <w:lang w:eastAsia="en-US"/>
        </w:rPr>
        <w:t>.</w:t>
      </w:r>
      <w:bookmarkStart w:id="50" w:name="_Toc332599818"/>
      <w:bookmarkStart w:id="51" w:name="_Toc332602042"/>
      <w:bookmarkStart w:id="52" w:name="_Ref333407465"/>
      <w:bookmarkStart w:id="53" w:name="_Toc435349166"/>
      <w:bookmarkStart w:id="54" w:name="_Toc165896609"/>
      <w:bookmarkStart w:id="55" w:name="_Toc177900346"/>
      <w:bookmarkStart w:id="56" w:name="_Toc246470349"/>
      <w:bookmarkStart w:id="57" w:name="_Toc328059715"/>
      <w:bookmarkStart w:id="58" w:name="_Toc328998461"/>
      <w:bookmarkStart w:id="59" w:name="_Toc329786297"/>
      <w:bookmarkStart w:id="60" w:name="_Toc210813450"/>
      <w:bookmarkStart w:id="61" w:name="_Toc214263626"/>
      <w:bookmarkStart w:id="62" w:name="_Toc214276432"/>
      <w:bookmarkStart w:id="63" w:name="_Toc246470346"/>
      <w:bookmarkEnd w:id="4"/>
      <w:bookmarkEnd w:id="5"/>
      <w:bookmarkEnd w:id="6"/>
      <w:bookmarkEnd w:id="50"/>
      <w:bookmarkEnd w:id="51"/>
    </w:p>
    <w:p w14:paraId="33ED9CA9" w14:textId="77777777" w:rsidR="00C864DA" w:rsidRPr="007F3D56" w:rsidRDefault="00C864DA"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64" w:name="_Toc114071490"/>
      <w:bookmarkStart w:id="65" w:name="_Toc114073722"/>
      <w:r w:rsidRPr="007F3D56">
        <w:rPr>
          <w:sz w:val="26"/>
          <w:szCs w:val="26"/>
        </w:rPr>
        <w:t>Требования к составу и объему оказания услуги</w:t>
      </w:r>
      <w:bookmarkEnd w:id="52"/>
      <w:bookmarkEnd w:id="53"/>
      <w:bookmarkEnd w:id="64"/>
      <w:bookmarkEnd w:id="65"/>
    </w:p>
    <w:p w14:paraId="3D9FC288" w14:textId="32BB6A67" w:rsidR="00C864DA" w:rsidRPr="007F3D56" w:rsidRDefault="00C864DA" w:rsidP="009D6762">
      <w:pPr>
        <w:spacing w:after="0" w:line="240" w:lineRule="auto"/>
        <w:rPr>
          <w:sz w:val="26"/>
          <w:szCs w:val="26"/>
        </w:rPr>
      </w:pPr>
      <w:r w:rsidRPr="007F3D56">
        <w:rPr>
          <w:sz w:val="26"/>
          <w:szCs w:val="26"/>
        </w:rPr>
        <w:t>Оказываемая Исполнителем Услуга в рамках настоящ</w:t>
      </w:r>
      <w:r w:rsidR="00A76C8A" w:rsidRPr="007F3D56">
        <w:rPr>
          <w:sz w:val="26"/>
          <w:szCs w:val="26"/>
        </w:rPr>
        <w:t>их</w:t>
      </w:r>
      <w:r w:rsidRPr="007F3D56">
        <w:rPr>
          <w:sz w:val="26"/>
          <w:szCs w:val="26"/>
        </w:rPr>
        <w:t xml:space="preserve"> </w:t>
      </w:r>
      <w:r w:rsidR="00A76C8A" w:rsidRPr="007F3D56">
        <w:rPr>
          <w:sz w:val="26"/>
          <w:szCs w:val="26"/>
        </w:rPr>
        <w:t xml:space="preserve">ТКТ </w:t>
      </w:r>
      <w:r w:rsidRPr="007F3D56">
        <w:rPr>
          <w:sz w:val="26"/>
          <w:szCs w:val="26"/>
        </w:rPr>
        <w:t xml:space="preserve">определяется </w:t>
      </w:r>
      <w:r w:rsidR="008738FF" w:rsidRPr="007F3D56">
        <w:rPr>
          <w:sz w:val="26"/>
          <w:szCs w:val="26"/>
        </w:rPr>
        <w:t xml:space="preserve">следующим </w:t>
      </w:r>
      <w:r w:rsidRPr="007F3D56">
        <w:rPr>
          <w:sz w:val="26"/>
          <w:szCs w:val="26"/>
        </w:rPr>
        <w:t xml:space="preserve">набором Технологических точек, </w:t>
      </w:r>
      <w:r w:rsidR="00263320" w:rsidRPr="007F3D56">
        <w:rPr>
          <w:sz w:val="26"/>
          <w:szCs w:val="26"/>
        </w:rPr>
        <w:t>обеспечивающих возможность оказания Услуги, в следующем количестве</w:t>
      </w:r>
      <w:r w:rsidRPr="007F3D56">
        <w:rPr>
          <w:sz w:val="26"/>
          <w:szCs w:val="26"/>
        </w:rPr>
        <w:t>:</w:t>
      </w:r>
    </w:p>
    <w:p w14:paraId="34F6C2A9" w14:textId="77777777" w:rsidR="00C864DA" w:rsidRPr="007F3D56" w:rsidRDefault="00C864DA" w:rsidP="009D6762">
      <w:pPr>
        <w:spacing w:after="0" w:line="240" w:lineRule="auto"/>
        <w:rPr>
          <w:sz w:val="26"/>
          <w:szCs w:val="26"/>
        </w:rPr>
      </w:pPr>
    </w:p>
    <w:p w14:paraId="79968C68" w14:textId="1D4C2D1B" w:rsidR="00C864DA" w:rsidRPr="007F3D56" w:rsidRDefault="00C864DA" w:rsidP="00A93BAA">
      <w:pPr>
        <w:pStyle w:val="2"/>
        <w:tabs>
          <w:tab w:val="clear" w:pos="644"/>
          <w:tab w:val="num" w:pos="851"/>
        </w:tabs>
        <w:spacing w:after="0" w:line="240" w:lineRule="auto"/>
        <w:ind w:left="709" w:hanging="709"/>
        <w:rPr>
          <w:sz w:val="26"/>
          <w:szCs w:val="26"/>
        </w:rPr>
      </w:pPr>
      <w:r w:rsidRPr="007F3D56">
        <w:rPr>
          <w:sz w:val="26"/>
          <w:szCs w:val="26"/>
        </w:rPr>
        <w:t xml:space="preserve">Технологическая </w:t>
      </w:r>
      <w:r w:rsidR="0018147D" w:rsidRPr="007F3D56">
        <w:rPr>
          <w:sz w:val="26"/>
          <w:szCs w:val="26"/>
        </w:rPr>
        <w:t>точка с поддержкой полноцветной</w:t>
      </w:r>
      <w:r w:rsidRPr="007F3D56">
        <w:rPr>
          <w:sz w:val="26"/>
          <w:szCs w:val="26"/>
        </w:rPr>
        <w:t xml:space="preserve"> печати формата А3 – в количестве 1</w:t>
      </w:r>
      <w:r w:rsidR="008738FF" w:rsidRPr="007F3D56">
        <w:rPr>
          <w:sz w:val="26"/>
          <w:szCs w:val="26"/>
        </w:rPr>
        <w:t>5</w:t>
      </w:r>
      <w:r w:rsidRPr="007F3D56">
        <w:rPr>
          <w:sz w:val="26"/>
          <w:szCs w:val="26"/>
        </w:rPr>
        <w:t xml:space="preserve"> единиц с </w:t>
      </w:r>
      <w:r w:rsidR="005709E5" w:rsidRPr="007F3D56">
        <w:rPr>
          <w:sz w:val="26"/>
          <w:szCs w:val="26"/>
        </w:rPr>
        <w:t>рекомендованным</w:t>
      </w:r>
      <w:r w:rsidR="00D41BEF" w:rsidRPr="007F3D56">
        <w:rPr>
          <w:sz w:val="26"/>
          <w:szCs w:val="26"/>
        </w:rPr>
        <w:t xml:space="preserve"> </w:t>
      </w:r>
      <w:r w:rsidRPr="007F3D56">
        <w:rPr>
          <w:sz w:val="26"/>
          <w:szCs w:val="26"/>
        </w:rPr>
        <w:t xml:space="preserve">среднемесячным объемом </w:t>
      </w:r>
      <w:r w:rsidR="005709E5" w:rsidRPr="007F3D56">
        <w:rPr>
          <w:sz w:val="26"/>
          <w:szCs w:val="26"/>
        </w:rPr>
        <w:t>печати не менее</w:t>
      </w:r>
      <w:r w:rsidRPr="007F3D56">
        <w:rPr>
          <w:sz w:val="26"/>
          <w:szCs w:val="26"/>
        </w:rPr>
        <w:t xml:space="preserve"> </w:t>
      </w:r>
      <w:r w:rsidR="00263320" w:rsidRPr="007F3D56">
        <w:rPr>
          <w:sz w:val="26"/>
          <w:szCs w:val="26"/>
        </w:rPr>
        <w:t>40</w:t>
      </w:r>
      <w:r w:rsidRPr="007F3D56">
        <w:rPr>
          <w:sz w:val="26"/>
          <w:szCs w:val="26"/>
        </w:rPr>
        <w:t xml:space="preserve"> 000 твердых копий электронных документов</w:t>
      </w:r>
      <w:r w:rsidR="008738FF" w:rsidRPr="007F3D56">
        <w:rPr>
          <w:sz w:val="26"/>
          <w:szCs w:val="26"/>
        </w:rPr>
        <w:t>.</w:t>
      </w:r>
      <w:r w:rsidRPr="007F3D56">
        <w:rPr>
          <w:sz w:val="26"/>
          <w:szCs w:val="26"/>
        </w:rPr>
        <w:t xml:space="preserve"> </w:t>
      </w:r>
    </w:p>
    <w:p w14:paraId="41E11220" w14:textId="6CA1824B" w:rsidR="001740E9" w:rsidRPr="007F3D56" w:rsidRDefault="001740E9" w:rsidP="001740E9">
      <w:pPr>
        <w:pStyle w:val="2"/>
        <w:tabs>
          <w:tab w:val="clear" w:pos="644"/>
          <w:tab w:val="num" w:pos="851"/>
        </w:tabs>
        <w:spacing w:after="0" w:line="240" w:lineRule="auto"/>
        <w:ind w:left="709" w:hanging="709"/>
        <w:rPr>
          <w:sz w:val="26"/>
          <w:szCs w:val="26"/>
        </w:rPr>
      </w:pPr>
      <w:r w:rsidRPr="007F3D56">
        <w:rPr>
          <w:sz w:val="26"/>
          <w:szCs w:val="26"/>
        </w:rPr>
        <w:t xml:space="preserve">Технологическая </w:t>
      </w:r>
      <w:r w:rsidR="00CB6B7C" w:rsidRPr="007F3D56">
        <w:rPr>
          <w:sz w:val="26"/>
          <w:szCs w:val="26"/>
        </w:rPr>
        <w:t>точка с поддержкой монохромной</w:t>
      </w:r>
      <w:r w:rsidRPr="007F3D56">
        <w:rPr>
          <w:sz w:val="26"/>
          <w:szCs w:val="26"/>
        </w:rPr>
        <w:t xml:space="preserve"> печати формата А3 – в количестве </w:t>
      </w:r>
      <w:r w:rsidR="004460B3" w:rsidRPr="007F3D56">
        <w:rPr>
          <w:sz w:val="26"/>
          <w:szCs w:val="26"/>
        </w:rPr>
        <w:t>1</w:t>
      </w:r>
      <w:r w:rsidR="008738FF" w:rsidRPr="007F3D56">
        <w:rPr>
          <w:sz w:val="26"/>
          <w:szCs w:val="26"/>
        </w:rPr>
        <w:t xml:space="preserve"> </w:t>
      </w:r>
      <w:r w:rsidRPr="007F3D56">
        <w:rPr>
          <w:sz w:val="26"/>
          <w:szCs w:val="26"/>
        </w:rPr>
        <w:t>единиц</w:t>
      </w:r>
      <w:r w:rsidR="004460B3" w:rsidRPr="007F3D56">
        <w:rPr>
          <w:sz w:val="26"/>
          <w:szCs w:val="26"/>
        </w:rPr>
        <w:t>ы</w:t>
      </w:r>
      <w:r w:rsidRPr="007F3D56">
        <w:rPr>
          <w:sz w:val="26"/>
          <w:szCs w:val="26"/>
        </w:rPr>
        <w:t xml:space="preserve"> </w:t>
      </w:r>
      <w:r w:rsidR="005709E5" w:rsidRPr="007F3D56">
        <w:rPr>
          <w:sz w:val="26"/>
          <w:szCs w:val="26"/>
        </w:rPr>
        <w:t xml:space="preserve">с рекомендованным среднемесячным объемом печати не менее </w:t>
      </w:r>
      <w:r w:rsidR="008738FF" w:rsidRPr="007F3D56">
        <w:rPr>
          <w:sz w:val="26"/>
          <w:szCs w:val="26"/>
        </w:rPr>
        <w:t>2</w:t>
      </w:r>
      <w:r w:rsidR="005709E5" w:rsidRPr="007F3D56">
        <w:rPr>
          <w:sz w:val="26"/>
          <w:szCs w:val="26"/>
        </w:rPr>
        <w:t>0</w:t>
      </w:r>
      <w:r w:rsidR="008738FF" w:rsidRPr="007F3D56">
        <w:rPr>
          <w:sz w:val="26"/>
          <w:szCs w:val="26"/>
        </w:rPr>
        <w:t xml:space="preserve"> </w:t>
      </w:r>
      <w:r w:rsidR="005709E5" w:rsidRPr="007F3D56">
        <w:rPr>
          <w:sz w:val="26"/>
          <w:szCs w:val="26"/>
        </w:rPr>
        <w:t>0</w:t>
      </w:r>
      <w:r w:rsidR="003D5D68" w:rsidRPr="007F3D56">
        <w:rPr>
          <w:sz w:val="26"/>
          <w:szCs w:val="26"/>
        </w:rPr>
        <w:t>00</w:t>
      </w:r>
      <w:r w:rsidR="008738FF" w:rsidRPr="007F3D56">
        <w:rPr>
          <w:sz w:val="26"/>
          <w:szCs w:val="26"/>
        </w:rPr>
        <w:t xml:space="preserve"> </w:t>
      </w:r>
      <w:r w:rsidRPr="007F3D56">
        <w:rPr>
          <w:sz w:val="26"/>
          <w:szCs w:val="26"/>
        </w:rPr>
        <w:t>твердых копий электронных документов</w:t>
      </w:r>
      <w:r w:rsidR="003D5D68" w:rsidRPr="007F3D56">
        <w:rPr>
          <w:sz w:val="26"/>
          <w:szCs w:val="26"/>
        </w:rPr>
        <w:t>.</w:t>
      </w:r>
      <w:r w:rsidRPr="007F3D56">
        <w:rPr>
          <w:sz w:val="26"/>
          <w:szCs w:val="26"/>
        </w:rPr>
        <w:t xml:space="preserve"> </w:t>
      </w:r>
      <w:r w:rsidR="003D5D68" w:rsidRPr="007F3D56">
        <w:rPr>
          <w:sz w:val="26"/>
          <w:szCs w:val="26"/>
        </w:rPr>
        <w:t>Д</w:t>
      </w:r>
      <w:r w:rsidRPr="007F3D56">
        <w:rPr>
          <w:sz w:val="26"/>
          <w:szCs w:val="26"/>
        </w:rPr>
        <w:t>ля организации Технологических точек</w:t>
      </w:r>
      <w:r w:rsidR="003D5D68" w:rsidRPr="007F3D56">
        <w:rPr>
          <w:sz w:val="26"/>
          <w:szCs w:val="26"/>
        </w:rPr>
        <w:t xml:space="preserve"> монохромной печати</w:t>
      </w:r>
      <w:r w:rsidRPr="007F3D56">
        <w:rPr>
          <w:sz w:val="26"/>
          <w:szCs w:val="26"/>
        </w:rPr>
        <w:t xml:space="preserve"> должны</w:t>
      </w:r>
      <w:r w:rsidR="00CB6B7C" w:rsidRPr="007F3D56">
        <w:rPr>
          <w:sz w:val="26"/>
          <w:szCs w:val="26"/>
        </w:rPr>
        <w:t xml:space="preserve"> использоваться единицы оборудования, принадлежащие заказчику</w:t>
      </w:r>
      <w:r w:rsidR="003D5D68" w:rsidRPr="007F3D56">
        <w:rPr>
          <w:sz w:val="26"/>
          <w:szCs w:val="26"/>
        </w:rPr>
        <w:t>.</w:t>
      </w:r>
    </w:p>
    <w:p w14:paraId="7AD66886" w14:textId="0E74D910" w:rsidR="00756E06" w:rsidRPr="007F3D56" w:rsidRDefault="00756E06" w:rsidP="00756E06">
      <w:pPr>
        <w:pStyle w:val="2"/>
        <w:numPr>
          <w:ilvl w:val="0"/>
          <w:numId w:val="0"/>
        </w:numPr>
        <w:spacing w:after="0" w:line="240" w:lineRule="auto"/>
        <w:ind w:left="644" w:hanging="360"/>
        <w:rPr>
          <w:sz w:val="26"/>
          <w:szCs w:val="26"/>
        </w:rPr>
      </w:pPr>
    </w:p>
    <w:p w14:paraId="33B8025F" w14:textId="77E68802" w:rsidR="00756E06" w:rsidRPr="007F3D56" w:rsidRDefault="00756E06" w:rsidP="00756E06">
      <w:pPr>
        <w:pStyle w:val="2"/>
        <w:numPr>
          <w:ilvl w:val="0"/>
          <w:numId w:val="0"/>
        </w:numPr>
        <w:spacing w:after="0" w:line="240" w:lineRule="auto"/>
        <w:ind w:firstLine="709"/>
        <w:rPr>
          <w:sz w:val="26"/>
          <w:szCs w:val="26"/>
        </w:rPr>
      </w:pPr>
      <w:r w:rsidRPr="007F3D56">
        <w:rPr>
          <w:sz w:val="26"/>
          <w:szCs w:val="26"/>
        </w:rPr>
        <w:t>Набор Технологических точек и необходимого программного обеспечения, обеспечивающих возможность оказания Услуги, может быть изменен по заявке Заказчика до необходимого количества (как в большую, так и в меньшую сторону) в процессе оказания Услуги на протяжении всего периода договора, в зависимости от текущей потребности Заказчика.</w:t>
      </w:r>
    </w:p>
    <w:p w14:paraId="622ECC94" w14:textId="0007DF73" w:rsidR="00640B20" w:rsidRPr="007F3D56" w:rsidRDefault="00640B20" w:rsidP="00640B20">
      <w:pPr>
        <w:spacing w:after="0" w:line="240" w:lineRule="auto"/>
        <w:ind w:firstLine="0"/>
        <w:rPr>
          <w:sz w:val="26"/>
          <w:szCs w:val="26"/>
        </w:rPr>
      </w:pPr>
    </w:p>
    <w:p w14:paraId="4913E2AB" w14:textId="1183200F" w:rsidR="00F54DE8" w:rsidRPr="007F3D56" w:rsidRDefault="0098517C" w:rsidP="00831C4F">
      <w:pPr>
        <w:spacing w:after="0" w:line="240" w:lineRule="auto"/>
        <w:ind w:firstLine="709"/>
        <w:rPr>
          <w:sz w:val="26"/>
          <w:szCs w:val="26"/>
        </w:rPr>
      </w:pPr>
      <w:r w:rsidRPr="007F3D56">
        <w:rPr>
          <w:sz w:val="26"/>
          <w:szCs w:val="26"/>
        </w:rPr>
        <w:t xml:space="preserve">Для двух технологических точек </w:t>
      </w:r>
      <w:r w:rsidR="00837983" w:rsidRPr="007F3D56">
        <w:rPr>
          <w:sz w:val="26"/>
          <w:szCs w:val="26"/>
        </w:rPr>
        <w:t>полноцветной печати</w:t>
      </w:r>
      <w:r w:rsidRPr="007F3D56">
        <w:rPr>
          <w:sz w:val="26"/>
          <w:szCs w:val="26"/>
        </w:rPr>
        <w:t xml:space="preserve"> должна быть реализована функция выбора профиля </w:t>
      </w:r>
      <w:r w:rsidR="00EA5B55" w:rsidRPr="007F3D56">
        <w:rPr>
          <w:sz w:val="26"/>
          <w:szCs w:val="26"/>
        </w:rPr>
        <w:t>распознавания и последующей обработки</w:t>
      </w:r>
      <w:r w:rsidR="000D6398" w:rsidRPr="007F3D56">
        <w:rPr>
          <w:sz w:val="26"/>
          <w:szCs w:val="26"/>
        </w:rPr>
        <w:t>/маршрутизации</w:t>
      </w:r>
      <w:r w:rsidR="00EA5B55" w:rsidRPr="007F3D56">
        <w:rPr>
          <w:sz w:val="26"/>
          <w:szCs w:val="26"/>
        </w:rPr>
        <w:t xml:space="preserve"> цифрового образа бумажного документа, получаемого при сканировании.</w:t>
      </w:r>
      <w:r w:rsidRPr="007F3D56">
        <w:rPr>
          <w:sz w:val="26"/>
          <w:szCs w:val="26"/>
        </w:rPr>
        <w:t xml:space="preserve"> </w:t>
      </w:r>
      <w:r w:rsidR="00C977EA" w:rsidRPr="007F3D56">
        <w:rPr>
          <w:sz w:val="26"/>
          <w:szCs w:val="26"/>
        </w:rPr>
        <w:t>В</w:t>
      </w:r>
      <w:r w:rsidR="007A5608" w:rsidRPr="007F3D56">
        <w:rPr>
          <w:sz w:val="26"/>
          <w:szCs w:val="26"/>
        </w:rPr>
        <w:t>ыбор профиля распознавания и обработки должен быть доступен в</w:t>
      </w:r>
      <w:r w:rsidR="00C977EA" w:rsidRPr="007F3D56">
        <w:rPr>
          <w:sz w:val="26"/>
          <w:szCs w:val="26"/>
        </w:rPr>
        <w:t xml:space="preserve"> интерфейсе </w:t>
      </w:r>
      <w:r w:rsidR="007A5608" w:rsidRPr="007F3D56">
        <w:rPr>
          <w:sz w:val="26"/>
          <w:szCs w:val="26"/>
        </w:rPr>
        <w:t>штатного дисплея</w:t>
      </w:r>
      <w:r w:rsidR="00C977EA" w:rsidRPr="007F3D56">
        <w:rPr>
          <w:sz w:val="26"/>
          <w:szCs w:val="26"/>
        </w:rPr>
        <w:t xml:space="preserve"> </w:t>
      </w:r>
      <w:r w:rsidR="00571D0D" w:rsidRPr="007F3D56">
        <w:rPr>
          <w:sz w:val="26"/>
          <w:szCs w:val="26"/>
        </w:rPr>
        <w:t>оборудования.</w:t>
      </w:r>
    </w:p>
    <w:p w14:paraId="6D15FFEC" w14:textId="77777777" w:rsidR="00F54DE8" w:rsidRPr="007F3D56" w:rsidRDefault="00F54DE8" w:rsidP="00640B20">
      <w:pPr>
        <w:spacing w:after="0" w:line="240" w:lineRule="auto"/>
        <w:ind w:firstLine="0"/>
        <w:rPr>
          <w:sz w:val="26"/>
          <w:szCs w:val="26"/>
        </w:rPr>
      </w:pPr>
    </w:p>
    <w:p w14:paraId="386B471F" w14:textId="77777777" w:rsidR="00640B20" w:rsidRPr="007F3D56" w:rsidRDefault="00640B20" w:rsidP="00640B20">
      <w:pPr>
        <w:spacing w:after="0" w:line="240" w:lineRule="auto"/>
        <w:ind w:firstLine="0"/>
        <w:rPr>
          <w:sz w:val="26"/>
          <w:szCs w:val="26"/>
        </w:rPr>
      </w:pPr>
      <w:r w:rsidRPr="007F3D56">
        <w:rPr>
          <w:sz w:val="26"/>
          <w:szCs w:val="26"/>
        </w:rPr>
        <w:t>Перечень единиц оборудования, принадлежащих заказчику:</w:t>
      </w:r>
    </w:p>
    <w:p w14:paraId="014200C0" w14:textId="027C3450" w:rsidR="008D26E3" w:rsidRPr="007F3D56" w:rsidRDefault="00640B20" w:rsidP="00F62FFF">
      <w:pPr>
        <w:pStyle w:val="afc"/>
        <w:numPr>
          <w:ilvl w:val="0"/>
          <w:numId w:val="9"/>
        </w:numPr>
        <w:spacing w:after="0" w:line="240" w:lineRule="auto"/>
        <w:rPr>
          <w:sz w:val="26"/>
          <w:szCs w:val="26"/>
          <w:lang w:val="en-US"/>
        </w:rPr>
      </w:pPr>
      <w:r w:rsidRPr="007F3D56">
        <w:rPr>
          <w:sz w:val="26"/>
          <w:szCs w:val="26"/>
          <w:lang w:val="en-US"/>
        </w:rPr>
        <w:t xml:space="preserve">Canon Image Runner Advance 6275i – </w:t>
      </w:r>
      <w:r w:rsidR="004460B3" w:rsidRPr="007F3D56">
        <w:rPr>
          <w:sz w:val="26"/>
          <w:szCs w:val="26"/>
          <w:lang w:val="en-US"/>
        </w:rPr>
        <w:t>1</w:t>
      </w:r>
      <w:r w:rsidRPr="007F3D56">
        <w:rPr>
          <w:sz w:val="26"/>
          <w:szCs w:val="26"/>
          <w:lang w:val="en-US"/>
        </w:rPr>
        <w:t xml:space="preserve"> </w:t>
      </w:r>
      <w:r w:rsidRPr="007F3D56">
        <w:rPr>
          <w:sz w:val="26"/>
          <w:szCs w:val="26"/>
        </w:rPr>
        <w:t>шт</w:t>
      </w:r>
      <w:r w:rsidRPr="007F3D56">
        <w:rPr>
          <w:sz w:val="26"/>
          <w:szCs w:val="26"/>
          <w:lang w:val="en-US"/>
        </w:rPr>
        <w:t>.</w:t>
      </w:r>
    </w:p>
    <w:p w14:paraId="5C2385BD" w14:textId="77777777" w:rsidR="001740E9" w:rsidRPr="007F3D56" w:rsidRDefault="001740E9" w:rsidP="00A93BAA">
      <w:pPr>
        <w:pStyle w:val="2"/>
        <w:numPr>
          <w:ilvl w:val="0"/>
          <w:numId w:val="0"/>
        </w:numPr>
        <w:spacing w:after="0" w:line="240" w:lineRule="auto"/>
        <w:ind w:left="709"/>
        <w:rPr>
          <w:sz w:val="26"/>
          <w:szCs w:val="26"/>
          <w:lang w:val="en-US"/>
        </w:rPr>
      </w:pPr>
    </w:p>
    <w:p w14:paraId="59CE8225" w14:textId="77777777" w:rsidR="00C864DA" w:rsidRPr="007F3D56" w:rsidRDefault="00C864DA" w:rsidP="00A93BAA">
      <w:pPr>
        <w:spacing w:after="0" w:line="240" w:lineRule="auto"/>
        <w:ind w:firstLine="709"/>
        <w:rPr>
          <w:sz w:val="26"/>
          <w:szCs w:val="26"/>
        </w:rPr>
      </w:pPr>
      <w:r w:rsidRPr="007F3D56">
        <w:rPr>
          <w:sz w:val="26"/>
          <w:szCs w:val="26"/>
        </w:rPr>
        <w:t>Среднемесячный объем изготовления твердых копи</w:t>
      </w:r>
      <w:r w:rsidR="009D08CE" w:rsidRPr="007F3D56">
        <w:rPr>
          <w:sz w:val="26"/>
          <w:szCs w:val="26"/>
        </w:rPr>
        <w:t>й электронных документов</w:t>
      </w:r>
      <w:r w:rsidRPr="007F3D56">
        <w:rPr>
          <w:sz w:val="26"/>
          <w:szCs w:val="26"/>
        </w:rPr>
        <w:t xml:space="preserve"> рассчитан, исходя из среднестатистического показателя заполнения твердых копий документов тонером в размере 6% (шесть процентов).</w:t>
      </w:r>
    </w:p>
    <w:p w14:paraId="6263AC9E" w14:textId="77777777" w:rsidR="00DA51E3" w:rsidRPr="007F3D56" w:rsidRDefault="00DA51E3" w:rsidP="009D6762">
      <w:pPr>
        <w:spacing w:after="0" w:line="240" w:lineRule="auto"/>
        <w:rPr>
          <w:sz w:val="26"/>
          <w:szCs w:val="26"/>
        </w:rPr>
      </w:pPr>
      <w:r w:rsidRPr="007F3D56">
        <w:rPr>
          <w:sz w:val="26"/>
          <w:szCs w:val="26"/>
        </w:rPr>
        <w:t xml:space="preserve">Общий </w:t>
      </w:r>
      <w:r w:rsidR="008747A4" w:rsidRPr="007F3D56">
        <w:rPr>
          <w:sz w:val="26"/>
          <w:szCs w:val="26"/>
        </w:rPr>
        <w:t xml:space="preserve">среднемесячный </w:t>
      </w:r>
      <w:r w:rsidRPr="007F3D56">
        <w:rPr>
          <w:sz w:val="26"/>
          <w:szCs w:val="26"/>
        </w:rPr>
        <w:t>объем печати в месте оказания услуги с использованием всех технологических точек печати, единица измерения – отпечаток формата А4:</w:t>
      </w:r>
    </w:p>
    <w:p w14:paraId="24E207CF" w14:textId="6507262E" w:rsidR="00DA51E3" w:rsidRPr="007F3D56" w:rsidRDefault="00DA51E3" w:rsidP="00F62FFF">
      <w:pPr>
        <w:pStyle w:val="afc"/>
        <w:numPr>
          <w:ilvl w:val="0"/>
          <w:numId w:val="10"/>
        </w:numPr>
        <w:spacing w:after="0" w:line="240" w:lineRule="auto"/>
        <w:rPr>
          <w:sz w:val="26"/>
          <w:szCs w:val="26"/>
        </w:rPr>
      </w:pPr>
      <w:r w:rsidRPr="007F3D56">
        <w:rPr>
          <w:sz w:val="26"/>
          <w:szCs w:val="26"/>
        </w:rPr>
        <w:t>количество п</w:t>
      </w:r>
      <w:r w:rsidR="00096F36" w:rsidRPr="007F3D56">
        <w:rPr>
          <w:sz w:val="26"/>
          <w:szCs w:val="26"/>
        </w:rPr>
        <w:t xml:space="preserve">олноцветных отпечатков – </w:t>
      </w:r>
      <w:r w:rsidR="00F11790">
        <w:rPr>
          <w:sz w:val="26"/>
          <w:szCs w:val="26"/>
        </w:rPr>
        <w:t>16</w:t>
      </w:r>
      <w:r w:rsidR="00096F36" w:rsidRPr="007F3D56">
        <w:rPr>
          <w:sz w:val="26"/>
          <w:szCs w:val="26"/>
        </w:rPr>
        <w:t> 000;</w:t>
      </w:r>
    </w:p>
    <w:p w14:paraId="0E5264F2" w14:textId="41A5ED2E" w:rsidR="00DA51E3" w:rsidRPr="007F3D56" w:rsidRDefault="00DA51E3" w:rsidP="00F62FFF">
      <w:pPr>
        <w:pStyle w:val="afc"/>
        <w:numPr>
          <w:ilvl w:val="0"/>
          <w:numId w:val="10"/>
        </w:numPr>
        <w:spacing w:after="0" w:line="240" w:lineRule="auto"/>
        <w:rPr>
          <w:sz w:val="26"/>
          <w:szCs w:val="26"/>
        </w:rPr>
      </w:pPr>
      <w:r w:rsidRPr="007F3D56">
        <w:rPr>
          <w:sz w:val="26"/>
          <w:szCs w:val="26"/>
        </w:rPr>
        <w:t xml:space="preserve">количество монохромных отпечатков – </w:t>
      </w:r>
      <w:r w:rsidR="00F11790">
        <w:rPr>
          <w:sz w:val="26"/>
          <w:szCs w:val="26"/>
        </w:rPr>
        <w:t>32</w:t>
      </w:r>
      <w:r w:rsidR="0030732E" w:rsidRPr="007F3D56">
        <w:rPr>
          <w:sz w:val="26"/>
          <w:szCs w:val="26"/>
        </w:rPr>
        <w:t> </w:t>
      </w:r>
      <w:r w:rsidRPr="007F3D56">
        <w:rPr>
          <w:sz w:val="26"/>
          <w:szCs w:val="26"/>
        </w:rPr>
        <w:t>000</w:t>
      </w:r>
      <w:r w:rsidR="0030732E" w:rsidRPr="007F3D56">
        <w:rPr>
          <w:sz w:val="26"/>
          <w:szCs w:val="26"/>
        </w:rPr>
        <w:t>.</w:t>
      </w:r>
    </w:p>
    <w:p w14:paraId="6DE3FA5C" w14:textId="77777777" w:rsidR="00752B65" w:rsidRPr="007F3D56" w:rsidRDefault="00752B65" w:rsidP="009D6762">
      <w:pPr>
        <w:spacing w:after="0" w:line="240" w:lineRule="auto"/>
        <w:rPr>
          <w:sz w:val="26"/>
          <w:szCs w:val="26"/>
        </w:rPr>
      </w:pPr>
    </w:p>
    <w:p w14:paraId="09F75C1A" w14:textId="77777777" w:rsidR="00C864DA" w:rsidRPr="007F3D56" w:rsidRDefault="00C864DA" w:rsidP="009D6762">
      <w:pPr>
        <w:spacing w:after="0" w:line="240" w:lineRule="auto"/>
        <w:rPr>
          <w:sz w:val="26"/>
          <w:szCs w:val="26"/>
        </w:rPr>
      </w:pPr>
      <w:r w:rsidRPr="007F3D56">
        <w:rPr>
          <w:sz w:val="26"/>
          <w:szCs w:val="26"/>
        </w:rPr>
        <w:t>Качественные и технически</w:t>
      </w:r>
      <w:r w:rsidR="00116504" w:rsidRPr="007F3D56">
        <w:rPr>
          <w:sz w:val="26"/>
          <w:szCs w:val="26"/>
        </w:rPr>
        <w:t>е требования оказания Услуги</w:t>
      </w:r>
      <w:r w:rsidRPr="007F3D56">
        <w:rPr>
          <w:sz w:val="26"/>
          <w:szCs w:val="26"/>
        </w:rPr>
        <w:t xml:space="preserve"> приведены в </w:t>
      </w:r>
      <w:r w:rsidR="00116504" w:rsidRPr="007F3D56">
        <w:rPr>
          <w:sz w:val="26"/>
          <w:szCs w:val="26"/>
        </w:rPr>
        <w:t>Приложении</w:t>
      </w:r>
      <w:r w:rsidRPr="007F3D56">
        <w:rPr>
          <w:sz w:val="26"/>
          <w:szCs w:val="26"/>
        </w:rPr>
        <w:t xml:space="preserve"> </w:t>
      </w:r>
      <w:r w:rsidR="00D84C5A" w:rsidRPr="007F3D56">
        <w:rPr>
          <w:sz w:val="26"/>
          <w:szCs w:val="26"/>
        </w:rPr>
        <w:t>№1</w:t>
      </w:r>
      <w:r w:rsidRPr="007F3D56">
        <w:rPr>
          <w:sz w:val="26"/>
          <w:szCs w:val="26"/>
        </w:rPr>
        <w:t xml:space="preserve"> к настоящему техническому заданию.</w:t>
      </w:r>
    </w:p>
    <w:p w14:paraId="71951028" w14:textId="77777777" w:rsidR="00FF5B32" w:rsidRPr="007F3D56" w:rsidRDefault="00FF5B32" w:rsidP="009D6762">
      <w:pPr>
        <w:spacing w:after="0" w:line="240" w:lineRule="auto"/>
        <w:rPr>
          <w:sz w:val="26"/>
          <w:szCs w:val="26"/>
        </w:rPr>
      </w:pPr>
    </w:p>
    <w:p w14:paraId="7E99D001" w14:textId="77777777" w:rsidR="00C864DA" w:rsidRPr="007F3D56" w:rsidRDefault="00C864DA" w:rsidP="009D6762">
      <w:pPr>
        <w:spacing w:after="0" w:line="240" w:lineRule="auto"/>
        <w:rPr>
          <w:sz w:val="26"/>
          <w:szCs w:val="26"/>
        </w:rPr>
      </w:pPr>
      <w:r w:rsidRPr="007F3D56">
        <w:rPr>
          <w:sz w:val="26"/>
          <w:szCs w:val="26"/>
        </w:rPr>
        <w:t>В состав Услуги входит:</w:t>
      </w:r>
    </w:p>
    <w:p w14:paraId="6DCDB1C5" w14:textId="77777777" w:rsidR="00C864DA" w:rsidRPr="007F3D56" w:rsidRDefault="00C864DA" w:rsidP="009D6762">
      <w:pPr>
        <w:pStyle w:val="2"/>
        <w:spacing w:after="0" w:line="240" w:lineRule="auto"/>
        <w:rPr>
          <w:sz w:val="26"/>
          <w:szCs w:val="26"/>
        </w:rPr>
      </w:pPr>
      <w:r w:rsidRPr="007F3D56">
        <w:rPr>
          <w:sz w:val="26"/>
          <w:szCs w:val="26"/>
        </w:rPr>
        <w:lastRenderedPageBreak/>
        <w:t>организация и последующее обеспечение Технологических точек в Местах оказания услуги, предусматривающ</w:t>
      </w:r>
      <w:r w:rsidR="00D84C5A" w:rsidRPr="007F3D56">
        <w:rPr>
          <w:sz w:val="26"/>
          <w:szCs w:val="26"/>
        </w:rPr>
        <w:t>ие</w:t>
      </w:r>
      <w:r w:rsidRPr="007F3D56">
        <w:rPr>
          <w:sz w:val="26"/>
          <w:szCs w:val="26"/>
        </w:rPr>
        <w:t xml:space="preserve"> в том числе: </w:t>
      </w:r>
    </w:p>
    <w:p w14:paraId="0729B2B4" w14:textId="7B920EBF" w:rsidR="00C864DA" w:rsidRPr="007F3D56" w:rsidRDefault="00C864DA" w:rsidP="009D6762">
      <w:pPr>
        <w:pStyle w:val="2"/>
        <w:numPr>
          <w:ilvl w:val="0"/>
          <w:numId w:val="4"/>
        </w:numPr>
        <w:spacing w:after="0" w:line="240" w:lineRule="auto"/>
        <w:ind w:left="993" w:firstLine="0"/>
        <w:rPr>
          <w:sz w:val="26"/>
          <w:szCs w:val="26"/>
        </w:rPr>
      </w:pPr>
      <w:r w:rsidRPr="007F3D56">
        <w:rPr>
          <w:sz w:val="26"/>
          <w:szCs w:val="26"/>
        </w:rPr>
        <w:t>предоставление в пользование на весь срок оказания Услуги необходимых для организации Технологических точек технических средств (далее – Технические средства Исполнителя)</w:t>
      </w:r>
      <w:r w:rsidR="005B0764" w:rsidRPr="007F3D56">
        <w:rPr>
          <w:sz w:val="26"/>
          <w:szCs w:val="26"/>
        </w:rPr>
        <w:t xml:space="preserve"> и программного обеспечения</w:t>
      </w:r>
      <w:r w:rsidRPr="007F3D56">
        <w:rPr>
          <w:sz w:val="26"/>
          <w:szCs w:val="26"/>
        </w:rPr>
        <w:t>;</w:t>
      </w:r>
    </w:p>
    <w:p w14:paraId="65B958AA" w14:textId="77777777" w:rsidR="00C864DA" w:rsidRPr="007F3D56" w:rsidRDefault="00C864DA" w:rsidP="009D6762">
      <w:pPr>
        <w:pStyle w:val="2"/>
        <w:numPr>
          <w:ilvl w:val="0"/>
          <w:numId w:val="4"/>
        </w:numPr>
        <w:spacing w:after="0" w:line="240" w:lineRule="auto"/>
        <w:ind w:left="993" w:firstLine="0"/>
        <w:rPr>
          <w:sz w:val="26"/>
          <w:szCs w:val="26"/>
        </w:rPr>
      </w:pPr>
      <w:r w:rsidRPr="007F3D56">
        <w:rPr>
          <w:sz w:val="26"/>
          <w:szCs w:val="26"/>
        </w:rPr>
        <w:t xml:space="preserve">организация Технологических точек: доставка, размещение, </w:t>
      </w:r>
      <w:bookmarkStart w:id="66" w:name="OLE_LINK14"/>
      <w:bookmarkStart w:id="67" w:name="OLE_LINK15"/>
      <w:bookmarkStart w:id="68" w:name="OLE_LINK16"/>
      <w:r w:rsidRPr="007F3D56">
        <w:rPr>
          <w:sz w:val="26"/>
          <w:szCs w:val="26"/>
        </w:rPr>
        <w:t>подключение к силовым и информационным сетям</w:t>
      </w:r>
      <w:bookmarkEnd w:id="66"/>
      <w:bookmarkEnd w:id="67"/>
      <w:bookmarkEnd w:id="68"/>
      <w:r w:rsidRPr="007F3D56">
        <w:rPr>
          <w:sz w:val="26"/>
          <w:szCs w:val="26"/>
        </w:rPr>
        <w:t xml:space="preserve"> </w:t>
      </w:r>
      <w:r w:rsidR="00116504" w:rsidRPr="007F3D56">
        <w:rPr>
          <w:sz w:val="26"/>
          <w:szCs w:val="26"/>
        </w:rPr>
        <w:t>Заказчика</w:t>
      </w:r>
      <w:r w:rsidRPr="007F3D56">
        <w:rPr>
          <w:sz w:val="26"/>
          <w:szCs w:val="26"/>
        </w:rPr>
        <w:t xml:space="preserve">, </w:t>
      </w:r>
      <w:bookmarkStart w:id="69" w:name="OLE_LINK17"/>
      <w:bookmarkStart w:id="70" w:name="OLE_LINK18"/>
      <w:bookmarkStart w:id="71" w:name="OLE_LINK19"/>
      <w:r w:rsidRPr="007F3D56">
        <w:rPr>
          <w:sz w:val="26"/>
          <w:szCs w:val="26"/>
        </w:rPr>
        <w:t>настройка Технических средств Исполнителя в местах фактического размещения Технологических точек</w:t>
      </w:r>
      <w:bookmarkEnd w:id="69"/>
      <w:bookmarkEnd w:id="70"/>
      <w:bookmarkEnd w:id="71"/>
      <w:r w:rsidRPr="007F3D56">
        <w:rPr>
          <w:sz w:val="26"/>
          <w:szCs w:val="26"/>
        </w:rPr>
        <w:t>.</w:t>
      </w:r>
    </w:p>
    <w:p w14:paraId="128B5138" w14:textId="77777777" w:rsidR="00C864DA" w:rsidRPr="007F3D56" w:rsidRDefault="00C864DA" w:rsidP="009D6762">
      <w:pPr>
        <w:pStyle w:val="2"/>
        <w:numPr>
          <w:ilvl w:val="0"/>
          <w:numId w:val="4"/>
        </w:numPr>
        <w:spacing w:after="0" w:line="240" w:lineRule="auto"/>
        <w:ind w:left="993" w:firstLine="0"/>
        <w:rPr>
          <w:sz w:val="26"/>
          <w:szCs w:val="26"/>
        </w:rPr>
      </w:pPr>
      <w:r w:rsidRPr="007F3D56">
        <w:rPr>
          <w:sz w:val="26"/>
          <w:szCs w:val="26"/>
        </w:rPr>
        <w:t xml:space="preserve">обслуживание и ремонт Технических средств Исполнителя, включая плановый и внеплановый ремонт, чистку загрязненных элементов Технических средств Исполнителя, замену изнашивающихся частей и </w:t>
      </w:r>
      <w:r w:rsidR="004933A4" w:rsidRPr="007F3D56">
        <w:rPr>
          <w:sz w:val="26"/>
          <w:szCs w:val="26"/>
        </w:rPr>
        <w:t>иные работы,</w:t>
      </w:r>
      <w:r w:rsidRPr="007F3D56">
        <w:rPr>
          <w:sz w:val="26"/>
          <w:szCs w:val="26"/>
        </w:rPr>
        <w:t xml:space="preserve"> связанные с техническим обслуживанием Технических средств Исполнителя, в объеме и с периодичностью, достаточными для обеспечения надлежащей доступности Услуги и ее качества в течение всего срока оказания Услуги;</w:t>
      </w:r>
    </w:p>
    <w:p w14:paraId="05B7948F" w14:textId="6BD2DC6E" w:rsidR="00C864DA" w:rsidRPr="007F3D56" w:rsidRDefault="00C864DA" w:rsidP="009D6762">
      <w:pPr>
        <w:pStyle w:val="2"/>
        <w:numPr>
          <w:ilvl w:val="0"/>
          <w:numId w:val="4"/>
        </w:numPr>
        <w:spacing w:after="0" w:line="240" w:lineRule="auto"/>
        <w:ind w:left="993" w:firstLine="0"/>
        <w:rPr>
          <w:sz w:val="26"/>
          <w:szCs w:val="26"/>
        </w:rPr>
      </w:pPr>
      <w:r w:rsidRPr="007F3D56">
        <w:rPr>
          <w:sz w:val="26"/>
          <w:szCs w:val="26"/>
        </w:rPr>
        <w:t xml:space="preserve">обеспечение </w:t>
      </w:r>
      <w:r w:rsidR="00B00466" w:rsidRPr="007F3D56">
        <w:rPr>
          <w:sz w:val="26"/>
          <w:szCs w:val="26"/>
        </w:rPr>
        <w:t xml:space="preserve">оригинальными </w:t>
      </w:r>
      <w:r w:rsidRPr="007F3D56">
        <w:rPr>
          <w:sz w:val="26"/>
          <w:szCs w:val="26"/>
        </w:rPr>
        <w:t>расходными материалами и запасными частями необходимыми для оказания Услуги и обеспечения ее надлежащей доступности в Местах оказания услуги;</w:t>
      </w:r>
    </w:p>
    <w:p w14:paraId="4D8A06D7" w14:textId="1111478C" w:rsidR="00C5605D" w:rsidRPr="007F3D56" w:rsidRDefault="00C5605D" w:rsidP="009D6762">
      <w:pPr>
        <w:pStyle w:val="2"/>
        <w:numPr>
          <w:ilvl w:val="0"/>
          <w:numId w:val="4"/>
        </w:numPr>
        <w:spacing w:after="0" w:line="240" w:lineRule="auto"/>
        <w:ind w:left="993" w:firstLine="0"/>
        <w:rPr>
          <w:sz w:val="26"/>
          <w:szCs w:val="26"/>
        </w:rPr>
      </w:pPr>
      <w:r w:rsidRPr="007F3D56">
        <w:rPr>
          <w:sz w:val="26"/>
          <w:szCs w:val="26"/>
        </w:rPr>
        <w:t>поддержание определенного запаса расходных материалов и запасных частей на территории Заказчика;</w:t>
      </w:r>
    </w:p>
    <w:p w14:paraId="6ECAE2CD" w14:textId="129C5268" w:rsidR="00773353" w:rsidRPr="007F3D56" w:rsidRDefault="00E10D7E" w:rsidP="009D6762">
      <w:pPr>
        <w:pStyle w:val="2"/>
        <w:numPr>
          <w:ilvl w:val="0"/>
          <w:numId w:val="4"/>
        </w:numPr>
        <w:spacing w:after="0" w:line="240" w:lineRule="auto"/>
        <w:ind w:left="993" w:firstLine="0"/>
        <w:rPr>
          <w:sz w:val="26"/>
          <w:szCs w:val="26"/>
        </w:rPr>
      </w:pPr>
      <w:r w:rsidRPr="007F3D56">
        <w:rPr>
          <w:sz w:val="26"/>
          <w:szCs w:val="26"/>
        </w:rPr>
        <w:t>в</w:t>
      </w:r>
      <w:r w:rsidR="00773353" w:rsidRPr="007F3D56">
        <w:rPr>
          <w:sz w:val="26"/>
          <w:szCs w:val="26"/>
        </w:rPr>
        <w:t>ывоз бункеров отработанного тонера</w:t>
      </w:r>
      <w:r w:rsidRPr="007F3D56">
        <w:rPr>
          <w:sz w:val="26"/>
          <w:szCs w:val="26"/>
          <w:lang w:val="en-US"/>
        </w:rPr>
        <w:t>;</w:t>
      </w:r>
    </w:p>
    <w:p w14:paraId="786BBCCB" w14:textId="77777777" w:rsidR="00C864DA" w:rsidRPr="007F3D56" w:rsidRDefault="00C864DA" w:rsidP="009D6762">
      <w:pPr>
        <w:pStyle w:val="2"/>
        <w:numPr>
          <w:ilvl w:val="0"/>
          <w:numId w:val="4"/>
        </w:numPr>
        <w:spacing w:after="0" w:line="240" w:lineRule="auto"/>
        <w:ind w:left="993" w:firstLine="0"/>
        <w:rPr>
          <w:sz w:val="26"/>
          <w:szCs w:val="26"/>
        </w:rPr>
      </w:pPr>
      <w:r w:rsidRPr="007F3D56">
        <w:rPr>
          <w:sz w:val="26"/>
          <w:szCs w:val="26"/>
        </w:rPr>
        <w:t>демонтаж и вывоз из Мест оказания услуги Технических средств Исполнителя при прекращении оказания Услуги в Технологических точках;</w:t>
      </w:r>
    </w:p>
    <w:p w14:paraId="5836AE5B" w14:textId="77777777" w:rsidR="00C864DA" w:rsidRPr="007F3D56" w:rsidRDefault="00D84C5A" w:rsidP="009D6762">
      <w:pPr>
        <w:pStyle w:val="2"/>
        <w:spacing w:after="0" w:line="240" w:lineRule="auto"/>
        <w:rPr>
          <w:sz w:val="26"/>
          <w:szCs w:val="26"/>
        </w:rPr>
      </w:pPr>
      <w:r w:rsidRPr="007F3D56">
        <w:rPr>
          <w:sz w:val="26"/>
          <w:szCs w:val="26"/>
        </w:rPr>
        <w:t xml:space="preserve">оказание </w:t>
      </w:r>
      <w:r w:rsidR="00C864DA" w:rsidRPr="007F3D56">
        <w:rPr>
          <w:sz w:val="26"/>
          <w:szCs w:val="26"/>
        </w:rPr>
        <w:t>сопутствующих услуг на весь период оказания Услуг, включая:</w:t>
      </w:r>
    </w:p>
    <w:p w14:paraId="44CBC794" w14:textId="5D061F4A" w:rsidR="00C864DA" w:rsidRPr="007F3D56" w:rsidRDefault="00C864DA" w:rsidP="009D6762">
      <w:pPr>
        <w:pStyle w:val="2"/>
        <w:numPr>
          <w:ilvl w:val="0"/>
          <w:numId w:val="4"/>
        </w:numPr>
        <w:spacing w:after="0" w:line="240" w:lineRule="auto"/>
        <w:ind w:left="993" w:firstLine="0"/>
        <w:rPr>
          <w:sz w:val="26"/>
          <w:szCs w:val="26"/>
        </w:rPr>
      </w:pPr>
      <w:r w:rsidRPr="007F3D56">
        <w:rPr>
          <w:sz w:val="26"/>
          <w:szCs w:val="26"/>
        </w:rPr>
        <w:t>организаци</w:t>
      </w:r>
      <w:r w:rsidR="00E10D7E" w:rsidRPr="007F3D56">
        <w:rPr>
          <w:sz w:val="26"/>
          <w:szCs w:val="26"/>
        </w:rPr>
        <w:t>ю</w:t>
      </w:r>
      <w:r w:rsidRPr="007F3D56">
        <w:rPr>
          <w:sz w:val="26"/>
          <w:szCs w:val="26"/>
        </w:rPr>
        <w:t xml:space="preserve"> службы технической поддержки пользователей Услуги в объеме и на услов</w:t>
      </w:r>
      <w:r w:rsidR="00924FE4" w:rsidRPr="007F3D56">
        <w:rPr>
          <w:sz w:val="26"/>
          <w:szCs w:val="26"/>
        </w:rPr>
        <w:t xml:space="preserve">иях, определенных в Приложении </w:t>
      </w:r>
      <w:r w:rsidR="00D84C5A" w:rsidRPr="007F3D56">
        <w:rPr>
          <w:sz w:val="26"/>
          <w:szCs w:val="26"/>
        </w:rPr>
        <w:t>№2</w:t>
      </w:r>
      <w:r w:rsidRPr="007F3D56">
        <w:rPr>
          <w:sz w:val="26"/>
          <w:szCs w:val="26"/>
        </w:rPr>
        <w:t xml:space="preserve"> настоящего технического задания.</w:t>
      </w:r>
    </w:p>
    <w:p w14:paraId="58B44F88" w14:textId="77777777" w:rsidR="00FF5B32" w:rsidRPr="007F3D56" w:rsidRDefault="00FF5B32" w:rsidP="00FF5B32">
      <w:pPr>
        <w:pStyle w:val="2"/>
        <w:numPr>
          <w:ilvl w:val="0"/>
          <w:numId w:val="0"/>
        </w:numPr>
        <w:spacing w:after="0" w:line="240" w:lineRule="auto"/>
        <w:ind w:left="993"/>
        <w:rPr>
          <w:sz w:val="26"/>
          <w:szCs w:val="26"/>
        </w:rPr>
      </w:pPr>
    </w:p>
    <w:p w14:paraId="185BFB49" w14:textId="77777777" w:rsidR="00C864DA" w:rsidRPr="007F3D56" w:rsidRDefault="00C864DA" w:rsidP="009D6762">
      <w:pPr>
        <w:spacing w:after="0" w:line="240" w:lineRule="auto"/>
        <w:rPr>
          <w:sz w:val="26"/>
          <w:szCs w:val="26"/>
        </w:rPr>
      </w:pPr>
      <w:r w:rsidRPr="007F3D56">
        <w:rPr>
          <w:sz w:val="26"/>
          <w:szCs w:val="26"/>
        </w:rPr>
        <w:t>Обслуживание Технических средств Исполнителя в местах фактического размещения Технологических точек должно осуществляться в соответствии с «Графиком проведения технического обслуживания», разрабатываемым Исполнителем и согласовываемого Заказчиком на каждый квартал. Обслуживание должно осуществляться в часы работы Заказчика, исключая периоды наиболее интенсивного использования Технологических точек пользователями. В отдельных случаях, по согласованию с Заказчиком, допускается проведение технического обслужив</w:t>
      </w:r>
      <w:r w:rsidR="00F50588" w:rsidRPr="007F3D56">
        <w:rPr>
          <w:sz w:val="26"/>
          <w:szCs w:val="26"/>
        </w:rPr>
        <w:t>ания в нерабочие часы.</w:t>
      </w:r>
    </w:p>
    <w:p w14:paraId="4135BA6D" w14:textId="741A1920" w:rsidR="008D298B" w:rsidRPr="007F3D56" w:rsidRDefault="008D298B" w:rsidP="008D298B">
      <w:pPr>
        <w:spacing w:before="120" w:after="0" w:line="240" w:lineRule="auto"/>
        <w:rPr>
          <w:sz w:val="26"/>
          <w:szCs w:val="26"/>
          <w:lang w:eastAsia="en-US"/>
        </w:rPr>
      </w:pPr>
      <w:r w:rsidRPr="007F3D56">
        <w:rPr>
          <w:sz w:val="26"/>
          <w:szCs w:val="26"/>
          <w:lang w:eastAsia="en-US"/>
        </w:rPr>
        <w:t xml:space="preserve">Продолжительность устранения неисправности зависит от характера неисправности и наличия необходимых запасных частей. В случае если устранение неисправности превышает 16 рабочих часов, Исполнитель обязуется уведомить об этом Заказчика </w:t>
      </w:r>
      <w:hyperlink r:id="rId11" w:history="1"/>
      <w:r w:rsidRPr="007F3D56">
        <w:rPr>
          <w:sz w:val="26"/>
          <w:szCs w:val="26"/>
          <w:lang w:eastAsia="en-US"/>
        </w:rPr>
        <w:t xml:space="preserve">с указанием ориентировочного времени устранения неисправности и причины ожидания. Организация поставки расходных материалов лежит в полной ответственности Исполнителя. </w:t>
      </w:r>
      <w:r w:rsidRPr="007F3D56">
        <w:rPr>
          <w:sz w:val="26"/>
          <w:szCs w:val="26"/>
        </w:rPr>
        <w:t>В случае невозможности восстановления работоспособности основного оборудования в отведенное для этого время</w:t>
      </w:r>
      <w:r w:rsidRPr="007F3D56">
        <w:rPr>
          <w:sz w:val="26"/>
          <w:szCs w:val="26"/>
          <w:lang w:eastAsia="en-US"/>
        </w:rPr>
        <w:t>, Исполнитель предоставляет подменный фонд аналогичного класса, настройка которого производится специалистами Исполнителя.</w:t>
      </w:r>
    </w:p>
    <w:p w14:paraId="6C439897" w14:textId="7841D83B" w:rsidR="008D298B" w:rsidRPr="007F3D56" w:rsidRDefault="008D298B" w:rsidP="008D298B">
      <w:pPr>
        <w:spacing w:before="120" w:after="0" w:line="240" w:lineRule="auto"/>
        <w:rPr>
          <w:sz w:val="26"/>
          <w:szCs w:val="26"/>
        </w:rPr>
      </w:pPr>
      <w:r w:rsidRPr="007F3D56">
        <w:rPr>
          <w:sz w:val="26"/>
          <w:szCs w:val="26"/>
          <w:lang w:eastAsia="en-US"/>
        </w:rPr>
        <w:t xml:space="preserve">Все услуги должны оказываться в соответствии с требованиями техники безопасности и пожарной безопасности. При выполнении работ на территории Заказчика Исполнитель обязан соблюдать правила пропускного режима для автотранспорта и персонала, руководствоваться разрешенными маршрутами движения, а также указаниями </w:t>
      </w:r>
      <w:r w:rsidRPr="007F3D56">
        <w:rPr>
          <w:sz w:val="26"/>
          <w:szCs w:val="26"/>
          <w:lang w:eastAsia="en-US"/>
        </w:rPr>
        <w:lastRenderedPageBreak/>
        <w:t>охраны и ответственных за проведение работ представителей Заказчика.</w:t>
      </w:r>
    </w:p>
    <w:p w14:paraId="44FCCBDD" w14:textId="401E0FBB" w:rsidR="008E4A47" w:rsidRDefault="008E4A47"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72" w:name="_Toc114071491"/>
      <w:bookmarkStart w:id="73" w:name="_Toc114073723"/>
      <w:bookmarkStart w:id="74" w:name="OLE_LINK5"/>
      <w:bookmarkStart w:id="75" w:name="OLE_LINK6"/>
      <w:bookmarkStart w:id="76" w:name="OLE_LINK7"/>
      <w:r w:rsidRPr="007F3D56">
        <w:rPr>
          <w:sz w:val="26"/>
          <w:szCs w:val="26"/>
        </w:rPr>
        <w:t>ТРЕБОВАНИЯ К УЧАСТНИКАМ</w:t>
      </w:r>
      <w:bookmarkEnd w:id="72"/>
      <w:bookmarkEnd w:id="73"/>
    </w:p>
    <w:p w14:paraId="5C4E5E89" w14:textId="640C98E3" w:rsidR="002C63CC" w:rsidRPr="002C63CC" w:rsidRDefault="002C63CC" w:rsidP="002C63CC">
      <w:pPr>
        <w:spacing w:after="0" w:line="240" w:lineRule="auto"/>
        <w:ind w:firstLine="709"/>
        <w:rPr>
          <w:sz w:val="26"/>
          <w:szCs w:val="26"/>
        </w:rPr>
      </w:pPr>
      <w:r>
        <w:rPr>
          <w:sz w:val="26"/>
          <w:szCs w:val="26"/>
        </w:rPr>
        <w:t>Требования к Участникам определены в закупочной документации.</w:t>
      </w:r>
    </w:p>
    <w:p w14:paraId="7907A7F9" w14:textId="3053C9CE" w:rsidR="002265D3" w:rsidRPr="007F3D56" w:rsidRDefault="00292BBB" w:rsidP="00F62FFF">
      <w:pPr>
        <w:pStyle w:val="21"/>
        <w:widowControl/>
        <w:numPr>
          <w:ilvl w:val="0"/>
          <w:numId w:val="50"/>
        </w:numPr>
        <w:suppressLineNumbers/>
        <w:tabs>
          <w:tab w:val="left" w:pos="709"/>
        </w:tabs>
        <w:suppressAutoHyphens/>
        <w:spacing w:line="240" w:lineRule="auto"/>
        <w:ind w:hanging="11"/>
        <w:contextualSpacing/>
        <w:jc w:val="left"/>
        <w:rPr>
          <w:sz w:val="26"/>
          <w:szCs w:val="26"/>
        </w:rPr>
      </w:pPr>
      <w:bookmarkStart w:id="77" w:name="_Toc114071492"/>
      <w:bookmarkStart w:id="78" w:name="_Toc114073724"/>
      <w:bookmarkStart w:id="79" w:name="OLE_LINK28"/>
      <w:bookmarkStart w:id="80" w:name="OLE_LINK29"/>
      <w:bookmarkEnd w:id="74"/>
      <w:bookmarkEnd w:id="75"/>
      <w:bookmarkEnd w:id="76"/>
      <w:r w:rsidRPr="007F3D56">
        <w:rPr>
          <w:sz w:val="26"/>
          <w:szCs w:val="26"/>
        </w:rPr>
        <w:t>ТРЕБОВАНИЕ К РАЗРАБОТКЕ АЛГОРИТМА НА ОКАЗАНИЕ УСЛУГИ ПО ОБСЛУЖИВАНИЮ ПЕЧАТИ И КОПИРОВАНИЯ</w:t>
      </w:r>
      <w:bookmarkEnd w:id="77"/>
      <w:bookmarkEnd w:id="78"/>
    </w:p>
    <w:bookmarkEnd w:id="79"/>
    <w:bookmarkEnd w:id="80"/>
    <w:p w14:paraId="1D6E1959" w14:textId="70345189" w:rsidR="004423C8" w:rsidRPr="007F3D56" w:rsidRDefault="004423C8" w:rsidP="00292BBB">
      <w:pPr>
        <w:spacing w:after="0" w:line="240" w:lineRule="auto"/>
        <w:ind w:firstLine="709"/>
        <w:rPr>
          <w:sz w:val="26"/>
          <w:szCs w:val="26"/>
        </w:rPr>
      </w:pPr>
      <w:r w:rsidRPr="007F3D56">
        <w:rPr>
          <w:sz w:val="26"/>
          <w:szCs w:val="26"/>
        </w:rPr>
        <w:t>В состав Заявки Участника долж</w:t>
      </w:r>
      <w:r w:rsidR="00EA0A2D" w:rsidRPr="007F3D56">
        <w:rPr>
          <w:sz w:val="26"/>
          <w:szCs w:val="26"/>
        </w:rPr>
        <w:t>ен</w:t>
      </w:r>
      <w:r w:rsidRPr="007F3D56">
        <w:rPr>
          <w:sz w:val="26"/>
          <w:szCs w:val="26"/>
        </w:rPr>
        <w:t xml:space="preserve"> входить разработанн</w:t>
      </w:r>
      <w:r w:rsidR="00EA0A2D" w:rsidRPr="007F3D56">
        <w:rPr>
          <w:sz w:val="26"/>
          <w:szCs w:val="26"/>
        </w:rPr>
        <w:t>ый</w:t>
      </w:r>
      <w:r w:rsidRPr="007F3D56">
        <w:rPr>
          <w:sz w:val="26"/>
          <w:szCs w:val="26"/>
        </w:rPr>
        <w:t xml:space="preserve"> </w:t>
      </w:r>
      <w:r w:rsidR="00EA0A2D" w:rsidRPr="007F3D56">
        <w:rPr>
          <w:sz w:val="26"/>
          <w:szCs w:val="26"/>
        </w:rPr>
        <w:t>Алгоритм</w:t>
      </w:r>
      <w:r w:rsidRPr="007F3D56">
        <w:rPr>
          <w:sz w:val="26"/>
          <w:szCs w:val="26"/>
        </w:rPr>
        <w:t xml:space="preserve"> на оказание услуги по обслуживанию печати и копирования.</w:t>
      </w:r>
    </w:p>
    <w:p w14:paraId="01A6FA29" w14:textId="563E8981" w:rsidR="00292BBB" w:rsidRPr="007F3D56" w:rsidRDefault="00292BBB" w:rsidP="00292BBB">
      <w:pPr>
        <w:spacing w:after="0" w:line="240" w:lineRule="auto"/>
        <w:ind w:firstLine="709"/>
        <w:rPr>
          <w:sz w:val="26"/>
          <w:szCs w:val="26"/>
        </w:rPr>
      </w:pPr>
      <w:r w:rsidRPr="007F3D56">
        <w:rPr>
          <w:sz w:val="26"/>
          <w:szCs w:val="26"/>
        </w:rPr>
        <w:t>Описание</w:t>
      </w:r>
      <w:r w:rsidRPr="007F3D56">
        <w:rPr>
          <w:spacing w:val="18"/>
          <w:sz w:val="26"/>
          <w:szCs w:val="26"/>
        </w:rPr>
        <w:t xml:space="preserve"> </w:t>
      </w:r>
      <w:r w:rsidRPr="007F3D56">
        <w:rPr>
          <w:sz w:val="26"/>
          <w:szCs w:val="26"/>
        </w:rPr>
        <w:t>Алгоритма должно</w:t>
      </w:r>
      <w:r w:rsidRPr="007F3D56">
        <w:rPr>
          <w:w w:val="102"/>
          <w:sz w:val="26"/>
          <w:szCs w:val="26"/>
        </w:rPr>
        <w:t xml:space="preserve"> </w:t>
      </w:r>
      <w:r w:rsidRPr="007F3D56">
        <w:rPr>
          <w:sz w:val="26"/>
          <w:szCs w:val="26"/>
        </w:rPr>
        <w:t>быть</w:t>
      </w:r>
      <w:r w:rsidRPr="007F3D56">
        <w:rPr>
          <w:spacing w:val="9"/>
          <w:sz w:val="26"/>
          <w:szCs w:val="26"/>
        </w:rPr>
        <w:t xml:space="preserve"> </w:t>
      </w:r>
      <w:r w:rsidRPr="007F3D56">
        <w:rPr>
          <w:spacing w:val="-2"/>
          <w:sz w:val="26"/>
          <w:szCs w:val="26"/>
        </w:rPr>
        <w:t>представлено</w:t>
      </w:r>
      <w:r w:rsidRPr="007F3D56">
        <w:rPr>
          <w:spacing w:val="26"/>
          <w:sz w:val="26"/>
          <w:szCs w:val="26"/>
        </w:rPr>
        <w:t xml:space="preserve"> </w:t>
      </w:r>
      <w:r w:rsidRPr="007F3D56">
        <w:rPr>
          <w:sz w:val="26"/>
          <w:szCs w:val="26"/>
        </w:rPr>
        <w:t>в</w:t>
      </w:r>
      <w:r w:rsidRPr="007F3D56">
        <w:rPr>
          <w:spacing w:val="56"/>
          <w:sz w:val="26"/>
          <w:szCs w:val="26"/>
        </w:rPr>
        <w:t xml:space="preserve"> </w:t>
      </w:r>
      <w:r w:rsidRPr="007F3D56">
        <w:rPr>
          <w:sz w:val="26"/>
          <w:szCs w:val="26"/>
        </w:rPr>
        <w:t>виде</w:t>
      </w:r>
      <w:r w:rsidRPr="007F3D56">
        <w:rPr>
          <w:spacing w:val="14"/>
          <w:sz w:val="26"/>
          <w:szCs w:val="26"/>
        </w:rPr>
        <w:t xml:space="preserve"> </w:t>
      </w:r>
      <w:r w:rsidRPr="007F3D56">
        <w:rPr>
          <w:sz w:val="26"/>
          <w:szCs w:val="26"/>
        </w:rPr>
        <w:t>схемы</w:t>
      </w:r>
      <w:r w:rsidRPr="007F3D56">
        <w:rPr>
          <w:spacing w:val="16"/>
          <w:sz w:val="26"/>
          <w:szCs w:val="26"/>
        </w:rPr>
        <w:t xml:space="preserve"> </w:t>
      </w:r>
      <w:r w:rsidRPr="007F3D56">
        <w:rPr>
          <w:sz w:val="26"/>
          <w:szCs w:val="26"/>
        </w:rPr>
        <w:t>последовательности</w:t>
      </w:r>
      <w:r w:rsidRPr="007F3D56">
        <w:rPr>
          <w:spacing w:val="6"/>
          <w:sz w:val="26"/>
          <w:szCs w:val="26"/>
        </w:rPr>
        <w:t xml:space="preserve"> </w:t>
      </w:r>
      <w:r w:rsidRPr="007F3D56">
        <w:rPr>
          <w:sz w:val="26"/>
          <w:szCs w:val="26"/>
        </w:rPr>
        <w:t>и</w:t>
      </w:r>
      <w:r w:rsidRPr="007F3D56">
        <w:rPr>
          <w:spacing w:val="10"/>
          <w:sz w:val="26"/>
          <w:szCs w:val="26"/>
        </w:rPr>
        <w:t xml:space="preserve"> </w:t>
      </w:r>
      <w:r w:rsidRPr="007F3D56">
        <w:rPr>
          <w:sz w:val="26"/>
          <w:szCs w:val="26"/>
        </w:rPr>
        <w:t>взаимодействия</w:t>
      </w:r>
      <w:r w:rsidRPr="007F3D56">
        <w:rPr>
          <w:spacing w:val="48"/>
          <w:sz w:val="26"/>
          <w:szCs w:val="26"/>
        </w:rPr>
        <w:t xml:space="preserve"> </w:t>
      </w:r>
      <w:r w:rsidR="00D733D2" w:rsidRPr="007F3D56">
        <w:rPr>
          <w:sz w:val="26"/>
          <w:szCs w:val="26"/>
        </w:rPr>
        <w:t>процессов</w:t>
      </w:r>
      <w:r w:rsidRPr="007F3D56">
        <w:rPr>
          <w:sz w:val="26"/>
          <w:szCs w:val="26"/>
        </w:rPr>
        <w:t>,</w:t>
      </w:r>
      <w:r w:rsidRPr="007F3D56">
        <w:rPr>
          <w:spacing w:val="38"/>
          <w:w w:val="129"/>
          <w:sz w:val="26"/>
          <w:szCs w:val="26"/>
        </w:rPr>
        <w:t xml:space="preserve"> </w:t>
      </w:r>
      <w:r w:rsidRPr="007F3D56">
        <w:rPr>
          <w:sz w:val="26"/>
          <w:szCs w:val="26"/>
        </w:rPr>
        <w:t>исполненной</w:t>
      </w:r>
      <w:r w:rsidRPr="007F3D56">
        <w:rPr>
          <w:spacing w:val="8"/>
          <w:sz w:val="26"/>
          <w:szCs w:val="26"/>
        </w:rPr>
        <w:t xml:space="preserve"> </w:t>
      </w:r>
      <w:r w:rsidRPr="007F3D56">
        <w:rPr>
          <w:sz w:val="26"/>
          <w:szCs w:val="26"/>
        </w:rPr>
        <w:t>в</w:t>
      </w:r>
      <w:r w:rsidRPr="007F3D56">
        <w:rPr>
          <w:spacing w:val="30"/>
          <w:sz w:val="26"/>
          <w:szCs w:val="26"/>
        </w:rPr>
        <w:t xml:space="preserve"> </w:t>
      </w:r>
      <w:r w:rsidRPr="007F3D56">
        <w:rPr>
          <w:sz w:val="26"/>
          <w:szCs w:val="26"/>
        </w:rPr>
        <w:t>нотации</w:t>
      </w:r>
      <w:r w:rsidRPr="007F3D56">
        <w:rPr>
          <w:spacing w:val="47"/>
          <w:sz w:val="26"/>
          <w:szCs w:val="26"/>
        </w:rPr>
        <w:t xml:space="preserve"> </w:t>
      </w:r>
      <w:r w:rsidRPr="007F3D56">
        <w:rPr>
          <w:sz w:val="26"/>
          <w:szCs w:val="26"/>
        </w:rPr>
        <w:t>IDEF</w:t>
      </w:r>
      <w:r w:rsidRPr="007F3D56">
        <w:rPr>
          <w:sz w:val="26"/>
          <w:szCs w:val="26"/>
          <w:lang w:val="en-US"/>
        </w:rPr>
        <w:t>O</w:t>
      </w:r>
      <w:r w:rsidRPr="007F3D56">
        <w:rPr>
          <w:spacing w:val="46"/>
          <w:sz w:val="26"/>
          <w:szCs w:val="26"/>
        </w:rPr>
        <w:t xml:space="preserve"> </w:t>
      </w:r>
      <w:r w:rsidRPr="007F3D56">
        <w:rPr>
          <w:sz w:val="26"/>
          <w:szCs w:val="26"/>
        </w:rPr>
        <w:t>в</w:t>
      </w:r>
      <w:r w:rsidRPr="007F3D56">
        <w:rPr>
          <w:spacing w:val="35"/>
          <w:sz w:val="26"/>
          <w:szCs w:val="26"/>
        </w:rPr>
        <w:t xml:space="preserve"> </w:t>
      </w:r>
      <w:r w:rsidRPr="007F3D56">
        <w:rPr>
          <w:sz w:val="26"/>
          <w:szCs w:val="26"/>
        </w:rPr>
        <w:t>соответствии</w:t>
      </w:r>
      <w:r w:rsidRPr="007F3D56">
        <w:rPr>
          <w:spacing w:val="57"/>
          <w:sz w:val="26"/>
          <w:szCs w:val="26"/>
        </w:rPr>
        <w:t xml:space="preserve"> </w:t>
      </w:r>
      <w:r w:rsidRPr="007F3D56">
        <w:rPr>
          <w:sz w:val="26"/>
          <w:szCs w:val="26"/>
        </w:rPr>
        <w:t>с</w:t>
      </w:r>
      <w:r w:rsidRPr="007F3D56">
        <w:rPr>
          <w:spacing w:val="18"/>
          <w:sz w:val="26"/>
          <w:szCs w:val="26"/>
        </w:rPr>
        <w:t xml:space="preserve"> </w:t>
      </w:r>
      <w:r w:rsidRPr="007F3D56">
        <w:rPr>
          <w:sz w:val="26"/>
          <w:szCs w:val="26"/>
        </w:rPr>
        <w:t>Р</w:t>
      </w:r>
      <w:r w:rsidRPr="007F3D56">
        <w:rPr>
          <w:spacing w:val="38"/>
          <w:sz w:val="26"/>
          <w:szCs w:val="26"/>
        </w:rPr>
        <w:t xml:space="preserve"> </w:t>
      </w:r>
      <w:r w:rsidRPr="007F3D56">
        <w:rPr>
          <w:sz w:val="26"/>
          <w:szCs w:val="26"/>
        </w:rPr>
        <w:t>5</w:t>
      </w:r>
      <w:r w:rsidRPr="007F3D56">
        <w:rPr>
          <w:spacing w:val="4"/>
          <w:sz w:val="26"/>
          <w:szCs w:val="26"/>
        </w:rPr>
        <w:t>0</w:t>
      </w:r>
      <w:r w:rsidRPr="007F3D56">
        <w:rPr>
          <w:sz w:val="26"/>
          <w:szCs w:val="26"/>
        </w:rPr>
        <w:t>.</w:t>
      </w:r>
      <w:r w:rsidRPr="007F3D56">
        <w:rPr>
          <w:spacing w:val="1"/>
          <w:sz w:val="26"/>
          <w:szCs w:val="26"/>
        </w:rPr>
        <w:t>1</w:t>
      </w:r>
      <w:r w:rsidRPr="007F3D56">
        <w:rPr>
          <w:spacing w:val="-20"/>
          <w:sz w:val="26"/>
          <w:szCs w:val="26"/>
        </w:rPr>
        <w:t>.</w:t>
      </w:r>
      <w:r w:rsidRPr="007F3D56">
        <w:rPr>
          <w:sz w:val="26"/>
          <w:szCs w:val="26"/>
        </w:rPr>
        <w:t>028-2001.</w:t>
      </w:r>
      <w:r w:rsidRPr="007F3D56">
        <w:rPr>
          <w:spacing w:val="43"/>
          <w:sz w:val="26"/>
          <w:szCs w:val="26"/>
        </w:rPr>
        <w:t xml:space="preserve"> </w:t>
      </w:r>
      <w:r w:rsidRPr="007F3D56">
        <w:rPr>
          <w:sz w:val="26"/>
          <w:szCs w:val="26"/>
        </w:rPr>
        <w:t>Самый</w:t>
      </w:r>
      <w:r w:rsidRPr="007F3D56">
        <w:rPr>
          <w:spacing w:val="45"/>
          <w:sz w:val="26"/>
          <w:szCs w:val="26"/>
        </w:rPr>
        <w:t xml:space="preserve"> </w:t>
      </w:r>
      <w:r w:rsidRPr="007F3D56">
        <w:rPr>
          <w:sz w:val="26"/>
          <w:szCs w:val="26"/>
        </w:rPr>
        <w:t>нижний</w:t>
      </w:r>
      <w:r w:rsidRPr="007F3D56">
        <w:rPr>
          <w:spacing w:val="53"/>
          <w:sz w:val="26"/>
          <w:szCs w:val="26"/>
        </w:rPr>
        <w:t xml:space="preserve"> </w:t>
      </w:r>
      <w:r w:rsidRPr="007F3D56">
        <w:rPr>
          <w:sz w:val="26"/>
          <w:szCs w:val="26"/>
        </w:rPr>
        <w:t>уровень деко</w:t>
      </w:r>
      <w:r w:rsidRPr="007F3D56">
        <w:rPr>
          <w:spacing w:val="1"/>
          <w:sz w:val="26"/>
          <w:szCs w:val="26"/>
        </w:rPr>
        <w:t>мпо</w:t>
      </w:r>
      <w:r w:rsidRPr="007F3D56">
        <w:rPr>
          <w:sz w:val="26"/>
          <w:szCs w:val="26"/>
        </w:rPr>
        <w:t>зици</w:t>
      </w:r>
      <w:r w:rsidRPr="007F3D56">
        <w:rPr>
          <w:spacing w:val="1"/>
          <w:sz w:val="26"/>
          <w:szCs w:val="26"/>
        </w:rPr>
        <w:t>и</w:t>
      </w:r>
      <w:r w:rsidRPr="007F3D56">
        <w:rPr>
          <w:spacing w:val="56"/>
          <w:sz w:val="26"/>
          <w:szCs w:val="26"/>
        </w:rPr>
        <w:t xml:space="preserve"> </w:t>
      </w:r>
      <w:r w:rsidRPr="007F3D56">
        <w:rPr>
          <w:spacing w:val="1"/>
          <w:sz w:val="26"/>
          <w:szCs w:val="26"/>
        </w:rPr>
        <w:t>должен</w:t>
      </w:r>
      <w:r w:rsidRPr="007F3D56">
        <w:rPr>
          <w:spacing w:val="56"/>
          <w:sz w:val="26"/>
          <w:szCs w:val="26"/>
        </w:rPr>
        <w:t xml:space="preserve"> </w:t>
      </w:r>
      <w:r w:rsidRPr="007F3D56">
        <w:rPr>
          <w:sz w:val="26"/>
          <w:szCs w:val="26"/>
        </w:rPr>
        <w:t>быть</w:t>
      </w:r>
      <w:r w:rsidRPr="007F3D56">
        <w:rPr>
          <w:spacing w:val="3"/>
          <w:sz w:val="26"/>
          <w:szCs w:val="26"/>
        </w:rPr>
        <w:t xml:space="preserve"> </w:t>
      </w:r>
      <w:r w:rsidRPr="007F3D56">
        <w:rPr>
          <w:sz w:val="26"/>
          <w:szCs w:val="26"/>
        </w:rPr>
        <w:t>представлен</w:t>
      </w:r>
      <w:r w:rsidRPr="007F3D56">
        <w:rPr>
          <w:spacing w:val="38"/>
          <w:sz w:val="26"/>
          <w:szCs w:val="26"/>
        </w:rPr>
        <w:t xml:space="preserve"> </w:t>
      </w:r>
      <w:r w:rsidRPr="007F3D56">
        <w:rPr>
          <w:sz w:val="26"/>
          <w:szCs w:val="26"/>
        </w:rPr>
        <w:t>в</w:t>
      </w:r>
      <w:r w:rsidRPr="007F3D56">
        <w:rPr>
          <w:spacing w:val="1"/>
          <w:sz w:val="26"/>
          <w:szCs w:val="26"/>
        </w:rPr>
        <w:t xml:space="preserve"> </w:t>
      </w:r>
      <w:r w:rsidRPr="007F3D56">
        <w:rPr>
          <w:sz w:val="26"/>
          <w:szCs w:val="26"/>
        </w:rPr>
        <w:t>виде</w:t>
      </w:r>
      <w:r w:rsidRPr="007F3D56">
        <w:rPr>
          <w:spacing w:val="39"/>
          <w:sz w:val="26"/>
          <w:szCs w:val="26"/>
        </w:rPr>
        <w:t xml:space="preserve"> </w:t>
      </w:r>
      <w:r w:rsidRPr="007F3D56">
        <w:rPr>
          <w:sz w:val="26"/>
          <w:szCs w:val="26"/>
        </w:rPr>
        <w:t>диаграмм</w:t>
      </w:r>
      <w:r w:rsidRPr="007F3D56">
        <w:rPr>
          <w:spacing w:val="20"/>
          <w:sz w:val="26"/>
          <w:szCs w:val="26"/>
        </w:rPr>
        <w:t xml:space="preserve"> </w:t>
      </w:r>
      <w:r w:rsidR="00D733D2" w:rsidRPr="007F3D56">
        <w:rPr>
          <w:sz w:val="26"/>
          <w:szCs w:val="26"/>
        </w:rPr>
        <w:t>потоков данных</w:t>
      </w:r>
      <w:r w:rsidRPr="007F3D56">
        <w:rPr>
          <w:spacing w:val="17"/>
          <w:sz w:val="26"/>
          <w:szCs w:val="26"/>
        </w:rPr>
        <w:t xml:space="preserve"> </w:t>
      </w:r>
      <w:r w:rsidRPr="007F3D56">
        <w:rPr>
          <w:sz w:val="26"/>
          <w:szCs w:val="26"/>
        </w:rPr>
        <w:t>(нотация</w:t>
      </w:r>
      <w:r w:rsidRPr="007F3D56">
        <w:rPr>
          <w:spacing w:val="52"/>
          <w:sz w:val="26"/>
          <w:szCs w:val="26"/>
        </w:rPr>
        <w:t xml:space="preserve"> </w:t>
      </w:r>
      <w:r w:rsidRPr="007F3D56">
        <w:rPr>
          <w:w w:val="195"/>
          <w:sz w:val="26"/>
          <w:szCs w:val="26"/>
        </w:rPr>
        <w:t>-</w:t>
      </w:r>
      <w:r w:rsidRPr="007F3D56">
        <w:rPr>
          <w:spacing w:val="-43"/>
          <w:w w:val="195"/>
          <w:sz w:val="26"/>
          <w:szCs w:val="26"/>
        </w:rPr>
        <w:t xml:space="preserve"> </w:t>
      </w:r>
      <w:r w:rsidRPr="007F3D56">
        <w:rPr>
          <w:sz w:val="26"/>
          <w:szCs w:val="26"/>
        </w:rPr>
        <w:t>в</w:t>
      </w:r>
      <w:r w:rsidRPr="007F3D56">
        <w:rPr>
          <w:spacing w:val="26"/>
          <w:w w:val="102"/>
          <w:sz w:val="26"/>
          <w:szCs w:val="26"/>
        </w:rPr>
        <w:t xml:space="preserve"> </w:t>
      </w:r>
      <w:r w:rsidRPr="007F3D56">
        <w:rPr>
          <w:sz w:val="26"/>
          <w:szCs w:val="26"/>
        </w:rPr>
        <w:t>соответствии</w:t>
      </w:r>
      <w:r w:rsidRPr="007F3D56">
        <w:rPr>
          <w:spacing w:val="1"/>
          <w:sz w:val="26"/>
          <w:szCs w:val="26"/>
        </w:rPr>
        <w:t xml:space="preserve"> </w:t>
      </w:r>
      <w:r w:rsidRPr="007F3D56">
        <w:rPr>
          <w:sz w:val="26"/>
          <w:szCs w:val="26"/>
        </w:rPr>
        <w:t>с</w:t>
      </w:r>
      <w:r w:rsidRPr="007F3D56">
        <w:rPr>
          <w:spacing w:val="26"/>
          <w:sz w:val="26"/>
          <w:szCs w:val="26"/>
        </w:rPr>
        <w:t xml:space="preserve"> </w:t>
      </w:r>
      <w:r w:rsidRPr="007F3D56">
        <w:rPr>
          <w:sz w:val="26"/>
          <w:szCs w:val="26"/>
        </w:rPr>
        <w:t>Приложением</w:t>
      </w:r>
      <w:r w:rsidRPr="007F3D56">
        <w:rPr>
          <w:spacing w:val="57"/>
          <w:sz w:val="26"/>
          <w:szCs w:val="26"/>
        </w:rPr>
        <w:t xml:space="preserve"> </w:t>
      </w:r>
      <w:r w:rsidR="00337338" w:rsidRPr="007F3D56">
        <w:rPr>
          <w:sz w:val="26"/>
          <w:szCs w:val="26"/>
        </w:rPr>
        <w:t>4</w:t>
      </w:r>
      <w:r w:rsidRPr="007F3D56">
        <w:rPr>
          <w:spacing w:val="30"/>
          <w:sz w:val="26"/>
          <w:szCs w:val="26"/>
        </w:rPr>
        <w:t xml:space="preserve"> </w:t>
      </w:r>
      <w:r w:rsidRPr="007F3D56">
        <w:rPr>
          <w:sz w:val="26"/>
          <w:szCs w:val="26"/>
        </w:rPr>
        <w:t>к</w:t>
      </w:r>
      <w:r w:rsidRPr="007F3D56">
        <w:rPr>
          <w:spacing w:val="40"/>
          <w:sz w:val="26"/>
          <w:szCs w:val="26"/>
        </w:rPr>
        <w:t xml:space="preserve"> </w:t>
      </w:r>
      <w:r w:rsidRPr="007F3D56">
        <w:rPr>
          <w:spacing w:val="-2"/>
          <w:sz w:val="26"/>
          <w:szCs w:val="26"/>
        </w:rPr>
        <w:t>настоящему</w:t>
      </w:r>
      <w:r w:rsidRPr="007F3D56">
        <w:rPr>
          <w:spacing w:val="43"/>
          <w:sz w:val="26"/>
          <w:szCs w:val="26"/>
        </w:rPr>
        <w:t xml:space="preserve"> </w:t>
      </w:r>
      <w:r w:rsidRPr="007F3D56">
        <w:rPr>
          <w:sz w:val="26"/>
          <w:szCs w:val="26"/>
        </w:rPr>
        <w:t>Техническому</w:t>
      </w:r>
      <w:r w:rsidRPr="007F3D56">
        <w:rPr>
          <w:spacing w:val="46"/>
          <w:sz w:val="26"/>
          <w:szCs w:val="26"/>
        </w:rPr>
        <w:t xml:space="preserve"> </w:t>
      </w:r>
      <w:r w:rsidRPr="007F3D56">
        <w:rPr>
          <w:sz w:val="26"/>
          <w:szCs w:val="26"/>
        </w:rPr>
        <w:t>заданию).</w:t>
      </w:r>
      <w:r w:rsidRPr="007F3D56">
        <w:rPr>
          <w:spacing w:val="16"/>
          <w:sz w:val="26"/>
          <w:szCs w:val="26"/>
        </w:rPr>
        <w:t xml:space="preserve"> </w:t>
      </w:r>
      <w:r w:rsidRPr="007F3D56">
        <w:rPr>
          <w:sz w:val="26"/>
          <w:szCs w:val="26"/>
        </w:rPr>
        <w:t>Требования</w:t>
      </w:r>
      <w:r w:rsidRPr="007F3D56">
        <w:rPr>
          <w:spacing w:val="45"/>
          <w:sz w:val="26"/>
          <w:szCs w:val="26"/>
        </w:rPr>
        <w:t xml:space="preserve"> </w:t>
      </w:r>
      <w:r w:rsidRPr="007F3D56">
        <w:rPr>
          <w:sz w:val="26"/>
          <w:szCs w:val="26"/>
        </w:rPr>
        <w:t>к</w:t>
      </w:r>
      <w:r w:rsidRPr="007F3D56">
        <w:rPr>
          <w:spacing w:val="27"/>
          <w:w w:val="102"/>
          <w:sz w:val="26"/>
          <w:szCs w:val="26"/>
        </w:rPr>
        <w:t xml:space="preserve"> </w:t>
      </w:r>
      <w:r w:rsidRPr="007F3D56">
        <w:rPr>
          <w:sz w:val="26"/>
          <w:szCs w:val="26"/>
        </w:rPr>
        <w:t>степени</w:t>
      </w:r>
      <w:r w:rsidRPr="007F3D56">
        <w:rPr>
          <w:spacing w:val="18"/>
          <w:sz w:val="26"/>
          <w:szCs w:val="26"/>
        </w:rPr>
        <w:t xml:space="preserve"> </w:t>
      </w:r>
      <w:r w:rsidRPr="007F3D56">
        <w:rPr>
          <w:sz w:val="26"/>
          <w:szCs w:val="26"/>
        </w:rPr>
        <w:t>детализации</w:t>
      </w:r>
      <w:r w:rsidRPr="007F3D56">
        <w:rPr>
          <w:spacing w:val="17"/>
          <w:sz w:val="26"/>
          <w:szCs w:val="26"/>
        </w:rPr>
        <w:t xml:space="preserve"> </w:t>
      </w:r>
      <w:r w:rsidRPr="007F3D56">
        <w:rPr>
          <w:sz w:val="26"/>
          <w:szCs w:val="26"/>
        </w:rPr>
        <w:t>описания</w:t>
      </w:r>
      <w:r w:rsidRPr="007F3D56">
        <w:rPr>
          <w:spacing w:val="18"/>
          <w:sz w:val="26"/>
          <w:szCs w:val="26"/>
        </w:rPr>
        <w:t xml:space="preserve"> </w:t>
      </w:r>
      <w:r w:rsidRPr="007F3D56">
        <w:rPr>
          <w:sz w:val="26"/>
          <w:szCs w:val="26"/>
        </w:rPr>
        <w:t>технологии</w:t>
      </w:r>
      <w:r w:rsidRPr="007F3D56">
        <w:rPr>
          <w:spacing w:val="21"/>
          <w:sz w:val="26"/>
          <w:szCs w:val="26"/>
        </w:rPr>
        <w:t xml:space="preserve"> </w:t>
      </w:r>
      <w:r w:rsidRPr="007F3D56">
        <w:rPr>
          <w:sz w:val="26"/>
          <w:szCs w:val="26"/>
        </w:rPr>
        <w:t>и</w:t>
      </w:r>
      <w:r w:rsidRPr="007F3D56">
        <w:rPr>
          <w:spacing w:val="11"/>
          <w:sz w:val="26"/>
          <w:szCs w:val="26"/>
        </w:rPr>
        <w:t xml:space="preserve"> </w:t>
      </w:r>
      <w:r w:rsidRPr="007F3D56">
        <w:rPr>
          <w:sz w:val="26"/>
          <w:szCs w:val="26"/>
        </w:rPr>
        <w:t>элементам</w:t>
      </w:r>
      <w:r w:rsidRPr="007F3D56">
        <w:rPr>
          <w:spacing w:val="39"/>
          <w:sz w:val="26"/>
          <w:szCs w:val="26"/>
        </w:rPr>
        <w:t xml:space="preserve"> </w:t>
      </w:r>
      <w:r w:rsidRPr="007F3D56">
        <w:rPr>
          <w:sz w:val="26"/>
          <w:szCs w:val="26"/>
        </w:rPr>
        <w:t>ее</w:t>
      </w:r>
      <w:r w:rsidRPr="007F3D56">
        <w:rPr>
          <w:spacing w:val="13"/>
          <w:sz w:val="26"/>
          <w:szCs w:val="26"/>
        </w:rPr>
        <w:t xml:space="preserve"> </w:t>
      </w:r>
      <w:r w:rsidRPr="007F3D56">
        <w:rPr>
          <w:sz w:val="26"/>
          <w:szCs w:val="26"/>
        </w:rPr>
        <w:t>описания</w:t>
      </w:r>
      <w:r w:rsidRPr="007F3D56">
        <w:rPr>
          <w:spacing w:val="38"/>
          <w:sz w:val="26"/>
          <w:szCs w:val="26"/>
        </w:rPr>
        <w:t xml:space="preserve"> </w:t>
      </w:r>
      <w:r w:rsidRPr="007F3D56">
        <w:rPr>
          <w:sz w:val="26"/>
          <w:szCs w:val="26"/>
        </w:rPr>
        <w:t>приведены</w:t>
      </w:r>
      <w:r w:rsidRPr="007F3D56">
        <w:rPr>
          <w:spacing w:val="42"/>
          <w:sz w:val="26"/>
          <w:szCs w:val="26"/>
        </w:rPr>
        <w:t xml:space="preserve"> </w:t>
      </w:r>
      <w:r w:rsidRPr="007F3D56">
        <w:rPr>
          <w:sz w:val="26"/>
          <w:szCs w:val="26"/>
        </w:rPr>
        <w:t>в</w:t>
      </w:r>
      <w:r w:rsidRPr="007F3D56">
        <w:rPr>
          <w:spacing w:val="25"/>
          <w:w w:val="102"/>
          <w:sz w:val="26"/>
          <w:szCs w:val="26"/>
        </w:rPr>
        <w:t xml:space="preserve"> </w:t>
      </w:r>
      <w:r w:rsidRPr="007F3D56">
        <w:rPr>
          <w:sz w:val="26"/>
          <w:szCs w:val="26"/>
        </w:rPr>
        <w:t>Приложении</w:t>
      </w:r>
      <w:r w:rsidRPr="007F3D56">
        <w:rPr>
          <w:spacing w:val="48"/>
          <w:sz w:val="26"/>
          <w:szCs w:val="26"/>
        </w:rPr>
        <w:t xml:space="preserve"> </w:t>
      </w:r>
      <w:r w:rsidR="00337338" w:rsidRPr="007F3D56">
        <w:rPr>
          <w:sz w:val="26"/>
          <w:szCs w:val="26"/>
        </w:rPr>
        <w:t>4</w:t>
      </w:r>
      <w:r w:rsidRPr="007F3D56">
        <w:rPr>
          <w:spacing w:val="14"/>
          <w:sz w:val="26"/>
          <w:szCs w:val="26"/>
        </w:rPr>
        <w:t xml:space="preserve"> </w:t>
      </w:r>
      <w:r w:rsidRPr="007F3D56">
        <w:rPr>
          <w:sz w:val="26"/>
          <w:szCs w:val="26"/>
        </w:rPr>
        <w:t>к</w:t>
      </w:r>
      <w:r w:rsidRPr="007F3D56">
        <w:rPr>
          <w:spacing w:val="25"/>
          <w:sz w:val="26"/>
          <w:szCs w:val="26"/>
        </w:rPr>
        <w:t xml:space="preserve"> </w:t>
      </w:r>
      <w:r w:rsidRPr="007F3D56">
        <w:rPr>
          <w:sz w:val="26"/>
          <w:szCs w:val="26"/>
        </w:rPr>
        <w:t>настоящему</w:t>
      </w:r>
      <w:r w:rsidRPr="007F3D56">
        <w:rPr>
          <w:spacing w:val="43"/>
          <w:sz w:val="26"/>
          <w:szCs w:val="26"/>
        </w:rPr>
        <w:t xml:space="preserve"> </w:t>
      </w:r>
      <w:r w:rsidRPr="007F3D56">
        <w:rPr>
          <w:sz w:val="26"/>
          <w:szCs w:val="26"/>
        </w:rPr>
        <w:t>Техническому</w:t>
      </w:r>
      <w:r w:rsidRPr="007F3D56">
        <w:rPr>
          <w:spacing w:val="43"/>
          <w:sz w:val="26"/>
          <w:szCs w:val="26"/>
        </w:rPr>
        <w:t xml:space="preserve"> </w:t>
      </w:r>
      <w:r w:rsidRPr="007F3D56">
        <w:rPr>
          <w:sz w:val="26"/>
          <w:szCs w:val="26"/>
        </w:rPr>
        <w:t>заданию.</w:t>
      </w:r>
    </w:p>
    <w:p w14:paraId="7DD79F94" w14:textId="0644FE72" w:rsidR="00292BBB" w:rsidRPr="007F3D56" w:rsidRDefault="006C04DB" w:rsidP="00292BBB">
      <w:pPr>
        <w:spacing w:after="0" w:line="240" w:lineRule="auto"/>
        <w:ind w:firstLine="709"/>
        <w:rPr>
          <w:color w:val="000000"/>
          <w:sz w:val="26"/>
          <w:szCs w:val="26"/>
        </w:rPr>
      </w:pPr>
      <w:r w:rsidRPr="007F3D56">
        <w:rPr>
          <w:sz w:val="26"/>
          <w:szCs w:val="26"/>
        </w:rPr>
        <w:t>О</w:t>
      </w:r>
      <w:r w:rsidR="00292BBB" w:rsidRPr="007F3D56">
        <w:rPr>
          <w:sz w:val="26"/>
          <w:szCs w:val="26"/>
        </w:rPr>
        <w:t>писательн</w:t>
      </w:r>
      <w:r w:rsidRPr="007F3D56">
        <w:rPr>
          <w:sz w:val="26"/>
          <w:szCs w:val="26"/>
        </w:rPr>
        <w:t>ая</w:t>
      </w:r>
      <w:r w:rsidR="00292BBB" w:rsidRPr="007F3D56">
        <w:rPr>
          <w:sz w:val="26"/>
          <w:szCs w:val="26"/>
        </w:rPr>
        <w:t xml:space="preserve"> </w:t>
      </w:r>
      <w:r w:rsidRPr="007F3D56">
        <w:rPr>
          <w:sz w:val="26"/>
          <w:szCs w:val="26"/>
        </w:rPr>
        <w:t xml:space="preserve">часть Алгоритма оказания услуги по обслуживанию печати и копирования </w:t>
      </w:r>
      <w:r w:rsidR="00292BBB" w:rsidRPr="007F3D56">
        <w:rPr>
          <w:sz w:val="26"/>
          <w:szCs w:val="26"/>
        </w:rPr>
        <w:t>долж</w:t>
      </w:r>
      <w:r w:rsidRPr="007F3D56">
        <w:rPr>
          <w:sz w:val="26"/>
          <w:szCs w:val="26"/>
        </w:rPr>
        <w:t>на</w:t>
      </w:r>
      <w:r w:rsidR="00292BBB" w:rsidRPr="007F3D56">
        <w:rPr>
          <w:sz w:val="26"/>
          <w:szCs w:val="26"/>
        </w:rPr>
        <w:t xml:space="preserve"> включать:</w:t>
      </w:r>
    </w:p>
    <w:p w14:paraId="5411E2CF" w14:textId="77777777" w:rsidR="00292BBB" w:rsidRPr="007F3D56" w:rsidRDefault="00292BBB" w:rsidP="00F62FFF">
      <w:pPr>
        <w:pStyle w:val="afc"/>
        <w:widowControl/>
        <w:numPr>
          <w:ilvl w:val="0"/>
          <w:numId w:val="12"/>
        </w:numPr>
        <w:snapToGrid/>
        <w:spacing w:after="0" w:line="240" w:lineRule="auto"/>
        <w:ind w:left="0" w:firstLine="1144"/>
        <w:rPr>
          <w:sz w:val="26"/>
          <w:szCs w:val="26"/>
        </w:rPr>
      </w:pPr>
      <w:r w:rsidRPr="007F3D56">
        <w:rPr>
          <w:sz w:val="26"/>
          <w:szCs w:val="26"/>
        </w:rPr>
        <w:t xml:space="preserve"> расчёты временных интервалов на проведение работ;</w:t>
      </w:r>
    </w:p>
    <w:p w14:paraId="76466661" w14:textId="6DEE56E6" w:rsidR="006C04DB" w:rsidRPr="007F3D56" w:rsidRDefault="00292BBB" w:rsidP="00F62FFF">
      <w:pPr>
        <w:pStyle w:val="afc"/>
        <w:widowControl/>
        <w:numPr>
          <w:ilvl w:val="0"/>
          <w:numId w:val="12"/>
        </w:numPr>
        <w:snapToGrid/>
        <w:spacing w:after="0" w:line="240" w:lineRule="auto"/>
        <w:ind w:left="0" w:firstLine="1144"/>
        <w:rPr>
          <w:sz w:val="26"/>
          <w:szCs w:val="26"/>
        </w:rPr>
      </w:pPr>
      <w:r w:rsidRPr="007F3D56">
        <w:rPr>
          <w:sz w:val="26"/>
          <w:szCs w:val="26"/>
        </w:rPr>
        <w:t xml:space="preserve"> план установки</w:t>
      </w:r>
      <w:r w:rsidR="003275D8" w:rsidRPr="007F3D56">
        <w:rPr>
          <w:sz w:val="26"/>
          <w:szCs w:val="26"/>
        </w:rPr>
        <w:t xml:space="preserve">/демонтажа </w:t>
      </w:r>
      <w:r w:rsidRPr="007F3D56">
        <w:rPr>
          <w:sz w:val="26"/>
          <w:szCs w:val="26"/>
        </w:rPr>
        <w:t>оборудования</w:t>
      </w:r>
      <w:r w:rsidR="006C04DB" w:rsidRPr="007F3D56">
        <w:rPr>
          <w:sz w:val="26"/>
          <w:szCs w:val="26"/>
        </w:rPr>
        <w:t xml:space="preserve"> и программного обеспечения</w:t>
      </w:r>
      <w:r w:rsidRPr="007F3D56">
        <w:rPr>
          <w:sz w:val="26"/>
          <w:szCs w:val="26"/>
        </w:rPr>
        <w:t xml:space="preserve">, подключения оборудования </w:t>
      </w:r>
      <w:r w:rsidR="006C04DB" w:rsidRPr="007F3D56">
        <w:rPr>
          <w:sz w:val="26"/>
          <w:szCs w:val="26"/>
        </w:rPr>
        <w:t>к силовым и информационным сетям</w:t>
      </w:r>
      <w:r w:rsidRPr="007F3D56">
        <w:rPr>
          <w:sz w:val="26"/>
          <w:szCs w:val="26"/>
        </w:rPr>
        <w:t xml:space="preserve"> заказчика, </w:t>
      </w:r>
      <w:r w:rsidR="006C04DB" w:rsidRPr="007F3D56">
        <w:rPr>
          <w:sz w:val="26"/>
          <w:szCs w:val="26"/>
        </w:rPr>
        <w:t>настройки технических средств, интеграции существующих и вновь устанавливаемых компонентов системы инфраструктуры печати в единый программно-аппаратный комплекс технических средств;</w:t>
      </w:r>
    </w:p>
    <w:p w14:paraId="35C3E6C1" w14:textId="1AF0FEDD" w:rsidR="002265D3" w:rsidRPr="007F3D56" w:rsidRDefault="00292BBB" w:rsidP="00F62FFF">
      <w:pPr>
        <w:pStyle w:val="afc"/>
        <w:widowControl/>
        <w:numPr>
          <w:ilvl w:val="0"/>
          <w:numId w:val="12"/>
        </w:numPr>
        <w:snapToGrid/>
        <w:spacing w:after="0" w:line="240" w:lineRule="auto"/>
        <w:ind w:left="0" w:firstLine="1144"/>
        <w:rPr>
          <w:sz w:val="26"/>
          <w:szCs w:val="26"/>
        </w:rPr>
      </w:pPr>
      <w:r w:rsidRPr="007F3D56">
        <w:rPr>
          <w:sz w:val="26"/>
          <w:szCs w:val="26"/>
        </w:rPr>
        <w:t xml:space="preserve">мероприятия по </w:t>
      </w:r>
      <w:r w:rsidR="006C04DB" w:rsidRPr="007F3D56">
        <w:rPr>
          <w:sz w:val="26"/>
          <w:szCs w:val="26"/>
        </w:rPr>
        <w:t xml:space="preserve">мониторингу, предупреждению </w:t>
      </w:r>
      <w:r w:rsidRPr="007F3D56">
        <w:rPr>
          <w:sz w:val="26"/>
          <w:szCs w:val="26"/>
        </w:rPr>
        <w:t>случаев сбоев и отказов оборудования и восстановления системы.</w:t>
      </w:r>
    </w:p>
    <w:p w14:paraId="1BC3E20F" w14:textId="77777777" w:rsidR="00C864DA" w:rsidRPr="007F3D56" w:rsidRDefault="00C864DA" w:rsidP="00F62FFF">
      <w:pPr>
        <w:pStyle w:val="21"/>
        <w:widowControl/>
        <w:numPr>
          <w:ilvl w:val="0"/>
          <w:numId w:val="50"/>
        </w:numPr>
        <w:suppressLineNumbers/>
        <w:tabs>
          <w:tab w:val="left" w:pos="1418"/>
        </w:tabs>
        <w:suppressAutoHyphens/>
        <w:spacing w:line="240" w:lineRule="auto"/>
        <w:ind w:left="1418" w:hanging="709"/>
        <w:contextualSpacing/>
        <w:jc w:val="left"/>
        <w:rPr>
          <w:sz w:val="26"/>
          <w:szCs w:val="26"/>
        </w:rPr>
      </w:pPr>
      <w:bookmarkStart w:id="81" w:name="_Toc332599820"/>
      <w:bookmarkStart w:id="82" w:name="_Toc332602044"/>
      <w:bookmarkStart w:id="83" w:name="_Toc332599821"/>
      <w:bookmarkStart w:id="84" w:name="_Toc332602045"/>
      <w:bookmarkStart w:id="85" w:name="_Toc332599822"/>
      <w:bookmarkStart w:id="86" w:name="_Toc332602046"/>
      <w:bookmarkStart w:id="87" w:name="_Toc332599823"/>
      <w:bookmarkStart w:id="88" w:name="_Toc332602047"/>
      <w:bookmarkStart w:id="89" w:name="_Toc332599824"/>
      <w:bookmarkStart w:id="90" w:name="_Toc332602048"/>
      <w:bookmarkStart w:id="91" w:name="_Toc332599825"/>
      <w:bookmarkStart w:id="92" w:name="_Toc332602049"/>
      <w:bookmarkStart w:id="93" w:name="_Toc332599826"/>
      <w:bookmarkStart w:id="94" w:name="_Toc332602050"/>
      <w:bookmarkStart w:id="95" w:name="_Toc332599827"/>
      <w:bookmarkStart w:id="96" w:name="_Toc332602051"/>
      <w:bookmarkStart w:id="97" w:name="_Toc435349167"/>
      <w:bookmarkStart w:id="98" w:name="_Toc114071493"/>
      <w:bookmarkStart w:id="99" w:name="_Toc11407372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7F3D56">
        <w:rPr>
          <w:sz w:val="26"/>
          <w:szCs w:val="26"/>
        </w:rPr>
        <w:t>Порядок оказания Услуги</w:t>
      </w:r>
      <w:bookmarkEnd w:id="97"/>
      <w:bookmarkEnd w:id="98"/>
      <w:bookmarkEnd w:id="99"/>
    </w:p>
    <w:p w14:paraId="44C41850" w14:textId="6440C89D" w:rsidR="00C864DA" w:rsidRPr="007F3D56" w:rsidRDefault="00C864DA" w:rsidP="00FF5B32">
      <w:pPr>
        <w:spacing w:after="0" w:line="240" w:lineRule="auto"/>
        <w:ind w:firstLine="709"/>
        <w:rPr>
          <w:sz w:val="26"/>
          <w:szCs w:val="26"/>
        </w:rPr>
      </w:pPr>
      <w:r w:rsidRPr="007F3D56">
        <w:rPr>
          <w:sz w:val="26"/>
          <w:szCs w:val="26"/>
        </w:rPr>
        <w:t xml:space="preserve">После подписания сторонами Договора Исполнитель обязуется в течении </w:t>
      </w:r>
      <w:r w:rsidR="007B0ADB" w:rsidRPr="007F3D56">
        <w:rPr>
          <w:sz w:val="26"/>
          <w:szCs w:val="26"/>
        </w:rPr>
        <w:t>5</w:t>
      </w:r>
      <w:r w:rsidR="004B0603" w:rsidRPr="007F3D56">
        <w:rPr>
          <w:sz w:val="26"/>
          <w:szCs w:val="26"/>
        </w:rPr>
        <w:t xml:space="preserve"> </w:t>
      </w:r>
      <w:r w:rsidRPr="007F3D56">
        <w:rPr>
          <w:sz w:val="26"/>
          <w:szCs w:val="26"/>
        </w:rPr>
        <w:t>рабочих дней, обеспечить доступность Услуги всеми Технологическими точками в местах их размещения, а также обеспечить готовность оказания сопутствующих услуг, предусмотренных настоящим</w:t>
      </w:r>
      <w:r w:rsidR="00D11859" w:rsidRPr="007F3D56">
        <w:rPr>
          <w:sz w:val="26"/>
          <w:szCs w:val="26"/>
        </w:rPr>
        <w:t>и</w:t>
      </w:r>
      <w:r w:rsidRPr="007F3D56">
        <w:rPr>
          <w:sz w:val="26"/>
          <w:szCs w:val="26"/>
        </w:rPr>
        <w:t xml:space="preserve"> </w:t>
      </w:r>
      <w:r w:rsidR="00D11859" w:rsidRPr="007F3D56">
        <w:rPr>
          <w:sz w:val="26"/>
          <w:szCs w:val="26"/>
        </w:rPr>
        <w:t>ТКТ</w:t>
      </w:r>
      <w:r w:rsidRPr="007F3D56">
        <w:rPr>
          <w:sz w:val="26"/>
          <w:szCs w:val="26"/>
        </w:rPr>
        <w:t xml:space="preserve">. </w:t>
      </w:r>
      <w:r w:rsidR="002265D3" w:rsidRPr="007F3D56">
        <w:rPr>
          <w:sz w:val="26"/>
          <w:szCs w:val="26"/>
        </w:rPr>
        <w:t xml:space="preserve">В процессе проведения работ по обеспечению доступности Услуги, Исполнитель обязуется провести обследование с целью получения представления о сетевой и программно-аппаратной инфраструктуре Заказчика, определения технических особенностей, которые необходимо учесть в ходе </w:t>
      </w:r>
      <w:bookmarkStart w:id="100" w:name="OLE_LINK20"/>
      <w:bookmarkStart w:id="101" w:name="OLE_LINK21"/>
      <w:bookmarkStart w:id="102" w:name="OLE_LINK22"/>
      <w:r w:rsidR="002265D3" w:rsidRPr="007F3D56">
        <w:rPr>
          <w:sz w:val="26"/>
          <w:szCs w:val="26"/>
        </w:rPr>
        <w:t>интеграции существующих и вновь устанавливаемых компонентов системы инфраструктуры печати в единый программно-аппаратный комплекс технических средств</w:t>
      </w:r>
      <w:bookmarkEnd w:id="100"/>
      <w:bookmarkEnd w:id="101"/>
      <w:bookmarkEnd w:id="102"/>
      <w:r w:rsidR="002265D3" w:rsidRPr="007F3D56">
        <w:rPr>
          <w:sz w:val="26"/>
          <w:szCs w:val="26"/>
        </w:rPr>
        <w:t xml:space="preserve">. </w:t>
      </w:r>
      <w:r w:rsidRPr="007F3D56">
        <w:rPr>
          <w:sz w:val="26"/>
          <w:szCs w:val="26"/>
        </w:rPr>
        <w:t>Надлежащим подтверждением исполнения настоящего требования является предоставление Заказчику «Технического акта готовности к оказанию Услуги», оформляемого Исполнителем. Форма Технического акта согласуется сторонами в трехдневный срок с момента заключения договора</w:t>
      </w:r>
      <w:r w:rsidR="000C47D3" w:rsidRPr="007F3D56">
        <w:rPr>
          <w:sz w:val="26"/>
          <w:szCs w:val="26"/>
        </w:rPr>
        <w:t>.</w:t>
      </w:r>
    </w:p>
    <w:p w14:paraId="31E59E1D" w14:textId="50A3D028" w:rsidR="00C864DA" w:rsidRPr="007F3D56" w:rsidRDefault="00C864DA" w:rsidP="00FF5B32">
      <w:pPr>
        <w:spacing w:after="0" w:line="240" w:lineRule="auto"/>
        <w:ind w:firstLine="709"/>
        <w:rPr>
          <w:sz w:val="26"/>
          <w:szCs w:val="26"/>
        </w:rPr>
      </w:pPr>
      <w:r w:rsidRPr="007F3D56">
        <w:rPr>
          <w:sz w:val="26"/>
          <w:szCs w:val="26"/>
        </w:rPr>
        <w:t>В течение всего срока оказания Услуги, Заказчик имеет право изменить места фактического размещени</w:t>
      </w:r>
      <w:r w:rsidR="004B0603" w:rsidRPr="007F3D56">
        <w:rPr>
          <w:sz w:val="26"/>
          <w:szCs w:val="26"/>
        </w:rPr>
        <w:t>я Технологических точек в Месте</w:t>
      </w:r>
      <w:r w:rsidRPr="007F3D56">
        <w:rPr>
          <w:sz w:val="26"/>
          <w:szCs w:val="26"/>
        </w:rPr>
        <w:t xml:space="preserve"> оказания услуги. При необходимости изменения мест фактического размещения Технологических точек в Местах оказания услуги, Заказчик направляет Исполнителю «Уведомление об изменении мест фактического размещения Технологических точек» (далее – Уведомление) по форме, согласовываемой сторонами. Уведомление направляется Заказчиком Исполнителю с использов</w:t>
      </w:r>
      <w:r w:rsidR="004B0603" w:rsidRPr="007F3D56">
        <w:rPr>
          <w:sz w:val="26"/>
          <w:szCs w:val="26"/>
        </w:rPr>
        <w:t>анием средств электронной почты</w:t>
      </w:r>
      <w:r w:rsidRPr="007F3D56">
        <w:rPr>
          <w:sz w:val="26"/>
          <w:szCs w:val="26"/>
        </w:rPr>
        <w:t xml:space="preserve">. </w:t>
      </w:r>
      <w:r w:rsidR="00986A5A" w:rsidRPr="007F3D56">
        <w:rPr>
          <w:sz w:val="26"/>
          <w:szCs w:val="26"/>
        </w:rPr>
        <w:t xml:space="preserve">В </w:t>
      </w:r>
      <w:r w:rsidR="0005165B" w:rsidRPr="007F3D56">
        <w:rPr>
          <w:sz w:val="26"/>
          <w:szCs w:val="26"/>
        </w:rPr>
        <w:t>5</w:t>
      </w:r>
      <w:r w:rsidR="004933A4" w:rsidRPr="007F3D56">
        <w:rPr>
          <w:sz w:val="26"/>
          <w:szCs w:val="26"/>
        </w:rPr>
        <w:t>-и</w:t>
      </w:r>
      <w:r w:rsidRPr="007F3D56">
        <w:rPr>
          <w:sz w:val="26"/>
          <w:szCs w:val="26"/>
        </w:rPr>
        <w:t xml:space="preserve"> дневный срок от даты направления Уведомления Исполнитель должен обеспечить смену мест фактического </w:t>
      </w:r>
      <w:r w:rsidRPr="007F3D56">
        <w:rPr>
          <w:sz w:val="26"/>
          <w:szCs w:val="26"/>
        </w:rPr>
        <w:lastRenderedPageBreak/>
        <w:t>размещения Технологических точек в соответствии с Уведомлением и обеспечить доступность Услуги в местах фактического размещения Технологических точек, указанных в Уведомлении. Надлежащим подтверждением исполнения настоящего требования является предоставление Заказчику «Технического акта готовности к оказанию Услуги», оформляемог</w:t>
      </w:r>
      <w:r w:rsidR="00685480" w:rsidRPr="007F3D56">
        <w:rPr>
          <w:sz w:val="26"/>
          <w:szCs w:val="26"/>
        </w:rPr>
        <w:t>о Исполнителем.</w:t>
      </w:r>
    </w:p>
    <w:p w14:paraId="50EF8B56" w14:textId="77777777" w:rsidR="00C864DA" w:rsidRPr="007F3D56" w:rsidRDefault="00C864DA" w:rsidP="00FF5B32">
      <w:pPr>
        <w:spacing w:after="0" w:line="240" w:lineRule="auto"/>
        <w:ind w:firstLine="709"/>
        <w:rPr>
          <w:sz w:val="26"/>
          <w:szCs w:val="26"/>
        </w:rPr>
      </w:pPr>
      <w:r w:rsidRPr="007F3D56">
        <w:rPr>
          <w:sz w:val="26"/>
          <w:szCs w:val="26"/>
        </w:rPr>
        <w:t xml:space="preserve">В течение всего срока оказания Услуги Исполнитель должен обеспечить доступность Услуги во всех местах фактического размещения Технологических точек в часы работы </w:t>
      </w:r>
      <w:r w:rsidR="00727F68" w:rsidRPr="007F3D56">
        <w:rPr>
          <w:sz w:val="26"/>
          <w:szCs w:val="26"/>
        </w:rPr>
        <w:t>с 9:00 до 18:00</w:t>
      </w:r>
      <w:r w:rsidRPr="007F3D56">
        <w:rPr>
          <w:sz w:val="26"/>
          <w:szCs w:val="26"/>
        </w:rPr>
        <w:t>, в которых размещают</w:t>
      </w:r>
      <w:r w:rsidR="00727F68" w:rsidRPr="007F3D56">
        <w:rPr>
          <w:sz w:val="26"/>
          <w:szCs w:val="26"/>
        </w:rPr>
        <w:t>ся Технологические точки.</w:t>
      </w:r>
    </w:p>
    <w:p w14:paraId="10C1430E" w14:textId="77777777" w:rsidR="00FF5B32" w:rsidRPr="007F3D56" w:rsidRDefault="00C864DA" w:rsidP="00FF5B32">
      <w:pPr>
        <w:spacing w:after="0" w:line="240" w:lineRule="auto"/>
        <w:ind w:firstLine="709"/>
        <w:rPr>
          <w:sz w:val="26"/>
          <w:szCs w:val="26"/>
        </w:rPr>
      </w:pPr>
      <w:r w:rsidRPr="007F3D56">
        <w:rPr>
          <w:sz w:val="26"/>
          <w:szCs w:val="26"/>
        </w:rPr>
        <w:t>По окончании срока оказания Услуги, определенного разделом 1 настоящего технического задания, Исполнитель должен в трех месячный срок прекратить оказание Услуги на всех Технологических точках и вывезти из Мест оказания услуги все Технические средства, используем</w:t>
      </w:r>
      <w:r w:rsidR="004574A7" w:rsidRPr="007F3D56">
        <w:rPr>
          <w:sz w:val="26"/>
          <w:szCs w:val="26"/>
        </w:rPr>
        <w:t>ы</w:t>
      </w:r>
      <w:r w:rsidRPr="007F3D56">
        <w:rPr>
          <w:sz w:val="26"/>
          <w:szCs w:val="26"/>
        </w:rPr>
        <w:t xml:space="preserve">е Исполнителем для оказания Услуг. Надлежащим подтверждением исполнения настоящего требования является предоставление Заказчику «Технического акта о прекращении оказания услуги», оформляемого Исполнителем. Форма Технического акта согласуется сторонами не позднее, чем за три дня до </w:t>
      </w:r>
      <w:r w:rsidR="00FF5B32" w:rsidRPr="007F3D56">
        <w:rPr>
          <w:sz w:val="26"/>
          <w:szCs w:val="26"/>
        </w:rPr>
        <w:t>даты окончания оказания Услуги.</w:t>
      </w:r>
      <w:bookmarkStart w:id="103" w:name="_Toc471325777"/>
      <w:bookmarkStart w:id="104" w:name="_Toc471326443"/>
      <w:bookmarkStart w:id="105" w:name="_Toc471327088"/>
      <w:bookmarkStart w:id="106" w:name="_Toc324015694"/>
      <w:bookmarkStart w:id="107" w:name="_Toc324015737"/>
      <w:bookmarkStart w:id="108" w:name="_Toc332242232"/>
      <w:bookmarkStart w:id="109" w:name="_Toc332237096"/>
      <w:bookmarkStart w:id="110" w:name="_Toc332242233"/>
      <w:bookmarkStart w:id="111" w:name="_Toc332237109"/>
      <w:bookmarkStart w:id="112" w:name="_Toc332242246"/>
      <w:bookmarkStart w:id="113" w:name="_Toc332237110"/>
      <w:bookmarkStart w:id="114" w:name="_Toc332242247"/>
      <w:bookmarkStart w:id="115" w:name="_Toc321746403"/>
      <w:bookmarkStart w:id="116" w:name="_Toc321833620"/>
      <w:bookmarkStart w:id="117" w:name="_Toc321833662"/>
      <w:bookmarkStart w:id="118" w:name="_Toc321833868"/>
      <w:bookmarkStart w:id="119" w:name="_Toc321834146"/>
      <w:bookmarkStart w:id="120" w:name="_Toc435349168"/>
      <w:bookmarkStart w:id="121" w:name="_Toc328059719"/>
      <w:bookmarkStart w:id="122" w:name="_Toc328998465"/>
      <w:bookmarkStart w:id="123" w:name="_Toc329786301"/>
      <w:bookmarkStart w:id="124" w:name="_Ref331576791"/>
      <w:bookmarkEnd w:id="54"/>
      <w:bookmarkEnd w:id="55"/>
      <w:bookmarkEnd w:id="56"/>
      <w:bookmarkEnd w:id="57"/>
      <w:bookmarkEnd w:id="58"/>
      <w:bookmarkEnd w:id="59"/>
      <w:bookmarkEnd w:id="60"/>
      <w:bookmarkEnd w:id="61"/>
      <w:bookmarkEnd w:id="62"/>
      <w:bookmarkEnd w:id="6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327B231" w14:textId="77777777" w:rsidR="00C864DA" w:rsidRPr="007F3D56" w:rsidRDefault="00C864DA" w:rsidP="00F62FFF">
      <w:pPr>
        <w:pStyle w:val="21"/>
        <w:widowControl/>
        <w:numPr>
          <w:ilvl w:val="0"/>
          <w:numId w:val="50"/>
        </w:numPr>
        <w:suppressLineNumbers/>
        <w:tabs>
          <w:tab w:val="left" w:pos="1418"/>
        </w:tabs>
        <w:suppressAutoHyphens/>
        <w:spacing w:line="240" w:lineRule="auto"/>
        <w:ind w:left="1418" w:hanging="709"/>
        <w:contextualSpacing/>
        <w:jc w:val="left"/>
        <w:rPr>
          <w:sz w:val="26"/>
          <w:szCs w:val="26"/>
        </w:rPr>
      </w:pPr>
      <w:bookmarkStart w:id="125" w:name="_Toc114071494"/>
      <w:bookmarkStart w:id="126" w:name="_Toc114073726"/>
      <w:r w:rsidRPr="007F3D56">
        <w:rPr>
          <w:sz w:val="26"/>
          <w:szCs w:val="26"/>
        </w:rPr>
        <w:t>Общие условия оказания Услуги</w:t>
      </w:r>
      <w:bookmarkEnd w:id="120"/>
      <w:bookmarkEnd w:id="125"/>
      <w:bookmarkEnd w:id="126"/>
      <w:r w:rsidR="00986A5A" w:rsidRPr="007F3D56">
        <w:rPr>
          <w:sz w:val="26"/>
          <w:szCs w:val="26"/>
        </w:rPr>
        <w:t xml:space="preserve"> </w:t>
      </w:r>
    </w:p>
    <w:p w14:paraId="54EBF2DE" w14:textId="77777777" w:rsidR="00C864DA" w:rsidRPr="007F3D56" w:rsidRDefault="00C864DA" w:rsidP="009D6762">
      <w:pPr>
        <w:spacing w:after="0" w:line="240" w:lineRule="auto"/>
        <w:rPr>
          <w:sz w:val="26"/>
          <w:szCs w:val="26"/>
        </w:rPr>
      </w:pPr>
      <w:r w:rsidRPr="007F3D56">
        <w:rPr>
          <w:sz w:val="26"/>
          <w:szCs w:val="26"/>
        </w:rPr>
        <w:t>В стоимость Услуги включаются все расходы Исполнителя, сопряженные с надлежащим оказанием Услуги в местах ее оказания в период оказания Услуги с учетом разграничения ответственности между Исполнителем и Заказчиком, определенного настоящим техническим заданием. В стоимость Услуги не включается стоимость бумаги, необходимой для создания твердых копий электронных документов, стоимость фактически потребленной Техническими средствами Исполнителя электроэнергии, а также стоимость передачи данных, обусловленной информационным взаимодействием Технических средств Исполнителя, находящихся в местах оказания Услуги.</w:t>
      </w:r>
    </w:p>
    <w:p w14:paraId="7AD10C3B" w14:textId="41B647F6" w:rsidR="00017AB3" w:rsidRPr="007F3D56" w:rsidRDefault="00017AB3" w:rsidP="00831C4F">
      <w:pPr>
        <w:spacing w:after="0" w:line="240" w:lineRule="auto"/>
        <w:rPr>
          <w:sz w:val="26"/>
          <w:szCs w:val="26"/>
        </w:rPr>
      </w:pPr>
      <w:r w:rsidRPr="007F3D56">
        <w:rPr>
          <w:sz w:val="26"/>
          <w:szCs w:val="26"/>
        </w:rPr>
        <w:t xml:space="preserve">Услуги оказываются в течение </w:t>
      </w:r>
      <w:r w:rsidR="0005165B" w:rsidRPr="007F3D56">
        <w:rPr>
          <w:sz w:val="26"/>
          <w:szCs w:val="26"/>
        </w:rPr>
        <w:t>3</w:t>
      </w:r>
      <w:r w:rsidRPr="007F3D56">
        <w:rPr>
          <w:sz w:val="26"/>
          <w:szCs w:val="26"/>
        </w:rPr>
        <w:t xml:space="preserve"> (</w:t>
      </w:r>
      <w:r w:rsidR="0005165B" w:rsidRPr="007F3D56">
        <w:rPr>
          <w:sz w:val="26"/>
          <w:szCs w:val="26"/>
        </w:rPr>
        <w:t>трех</w:t>
      </w:r>
      <w:r w:rsidRPr="007F3D56">
        <w:rPr>
          <w:sz w:val="26"/>
          <w:szCs w:val="26"/>
        </w:rPr>
        <w:t>) лет с даты начала оказания услуг.</w:t>
      </w:r>
    </w:p>
    <w:p w14:paraId="40CF2E9E" w14:textId="77777777" w:rsidR="00C864DA" w:rsidRPr="007F3D56" w:rsidRDefault="00C864DA" w:rsidP="009D6762">
      <w:pPr>
        <w:spacing w:after="0" w:line="240" w:lineRule="auto"/>
        <w:rPr>
          <w:sz w:val="26"/>
          <w:szCs w:val="26"/>
        </w:rPr>
      </w:pPr>
      <w:r w:rsidRPr="007F3D56">
        <w:rPr>
          <w:sz w:val="26"/>
          <w:szCs w:val="26"/>
        </w:rPr>
        <w:t xml:space="preserve">При размещении Технических средств Исполнитель обязан проинформировать персонал </w:t>
      </w:r>
      <w:r w:rsidR="00C9354C" w:rsidRPr="007F3D56">
        <w:rPr>
          <w:sz w:val="26"/>
          <w:szCs w:val="26"/>
        </w:rPr>
        <w:t>Заказчика</w:t>
      </w:r>
      <w:r w:rsidRPr="007F3D56">
        <w:rPr>
          <w:sz w:val="26"/>
          <w:szCs w:val="26"/>
        </w:rPr>
        <w:t xml:space="preserve"> о том, что обращение по всем вопросам технической поддержки Услуги осуществляется посредством номера телефона Службы технической поддержки Исполнителя.</w:t>
      </w:r>
    </w:p>
    <w:tbl>
      <w:tblPr>
        <w:tblpPr w:leftFromText="180" w:rightFromText="180" w:vertAnchor="text" w:horzAnchor="margin" w:tblpXSpec="right" w:tblpY="10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6373"/>
      </w:tblGrid>
      <w:tr w:rsidR="00C864DA" w:rsidRPr="008347DC" w14:paraId="5446A17B" w14:textId="77777777" w:rsidTr="008347DC">
        <w:trPr>
          <w:trHeight w:val="20"/>
        </w:trPr>
        <w:tc>
          <w:tcPr>
            <w:tcW w:w="1785" w:type="pct"/>
          </w:tcPr>
          <w:p w14:paraId="673C2E8D" w14:textId="77777777" w:rsidR="00C864DA" w:rsidRPr="008347DC" w:rsidRDefault="001E3450" w:rsidP="009D6762">
            <w:pPr>
              <w:pStyle w:val="Iauiue"/>
              <w:snapToGrid w:val="0"/>
              <w:spacing w:before="0" w:after="0"/>
              <w:rPr>
                <w:bCs/>
                <w:szCs w:val="22"/>
              </w:rPr>
            </w:pPr>
            <w:r w:rsidRPr="008347DC">
              <w:rPr>
                <w:bCs/>
                <w:szCs w:val="22"/>
              </w:rPr>
              <w:t xml:space="preserve">Прием и Регистрация </w:t>
            </w:r>
            <w:r w:rsidR="00C864DA" w:rsidRPr="008347DC">
              <w:rPr>
                <w:bCs/>
                <w:szCs w:val="22"/>
              </w:rPr>
              <w:t>Заявок</w:t>
            </w:r>
          </w:p>
          <w:p w14:paraId="0AD2B82F" w14:textId="77777777" w:rsidR="00C9354C" w:rsidRPr="008347DC" w:rsidRDefault="00C9354C" w:rsidP="009D6762">
            <w:pPr>
              <w:pStyle w:val="Iauiue"/>
              <w:snapToGrid w:val="0"/>
              <w:spacing w:before="0" w:after="0"/>
              <w:rPr>
                <w:bCs/>
                <w:szCs w:val="22"/>
              </w:rPr>
            </w:pPr>
          </w:p>
          <w:p w14:paraId="50F09833" w14:textId="77777777" w:rsidR="00C9354C" w:rsidRPr="008347DC" w:rsidRDefault="00C9354C" w:rsidP="009D6762">
            <w:pPr>
              <w:pStyle w:val="Iauiue"/>
              <w:snapToGrid w:val="0"/>
              <w:spacing w:before="0" w:after="0"/>
              <w:rPr>
                <w:bCs/>
                <w:szCs w:val="22"/>
              </w:rPr>
            </w:pPr>
            <w:r w:rsidRPr="008347DC">
              <w:rPr>
                <w:bCs/>
                <w:szCs w:val="22"/>
              </w:rPr>
              <w:t>Время реагирования на заявку и присвоение номера заявки</w:t>
            </w:r>
          </w:p>
        </w:tc>
        <w:tc>
          <w:tcPr>
            <w:tcW w:w="3215" w:type="pct"/>
          </w:tcPr>
          <w:p w14:paraId="390BAE0D" w14:textId="18229E89" w:rsidR="00C864DA" w:rsidRPr="008347DC" w:rsidRDefault="00C864DA" w:rsidP="007F3D56">
            <w:pPr>
              <w:pStyle w:val="Iauiue"/>
              <w:snapToGrid w:val="0"/>
              <w:spacing w:before="0" w:after="0"/>
              <w:ind w:left="45"/>
              <w:rPr>
                <w:bCs/>
                <w:szCs w:val="22"/>
              </w:rPr>
            </w:pPr>
            <w:r w:rsidRPr="008347DC">
              <w:rPr>
                <w:bCs/>
                <w:szCs w:val="22"/>
              </w:rPr>
              <w:t xml:space="preserve">- Прием и регистрация - по телефону </w:t>
            </w:r>
            <w:r w:rsidR="008D298B" w:rsidRPr="008347DC">
              <w:rPr>
                <w:bCs/>
                <w:szCs w:val="22"/>
              </w:rPr>
              <w:t>круглосуточно</w:t>
            </w:r>
            <w:r w:rsidRPr="008347DC">
              <w:rPr>
                <w:bCs/>
                <w:szCs w:val="22"/>
              </w:rPr>
              <w:t xml:space="preserve">: </w:t>
            </w:r>
            <w:r w:rsidR="00C9354C" w:rsidRPr="008347DC">
              <w:rPr>
                <w:bCs/>
                <w:szCs w:val="22"/>
              </w:rPr>
              <w:t>К</w:t>
            </w:r>
            <w:r w:rsidRPr="008347DC">
              <w:rPr>
                <w:bCs/>
                <w:szCs w:val="22"/>
              </w:rPr>
              <w:t>онтактный номер Исполнителя</w:t>
            </w:r>
          </w:p>
          <w:p w14:paraId="1020F42E" w14:textId="77777777" w:rsidR="00C864DA" w:rsidRPr="008347DC" w:rsidRDefault="00C864DA" w:rsidP="007F3D56">
            <w:pPr>
              <w:pStyle w:val="Iauiue"/>
              <w:snapToGrid w:val="0"/>
              <w:spacing w:before="0" w:after="0"/>
              <w:ind w:left="45"/>
              <w:rPr>
                <w:bCs/>
                <w:szCs w:val="22"/>
              </w:rPr>
            </w:pPr>
            <w:r w:rsidRPr="008347DC">
              <w:rPr>
                <w:bCs/>
                <w:szCs w:val="22"/>
              </w:rPr>
              <w:t>- Прием - через Интернет круглосуточно: электронная почта Исполнителя, интернет-портал: WEB адрес Исполнителя</w:t>
            </w:r>
          </w:p>
          <w:p w14:paraId="634474ED" w14:textId="7C363731" w:rsidR="00C9354C" w:rsidRPr="008347DC" w:rsidRDefault="00C9354C" w:rsidP="007F3D56">
            <w:pPr>
              <w:pStyle w:val="Iauiue"/>
              <w:snapToGrid w:val="0"/>
              <w:spacing w:before="0" w:after="0"/>
              <w:ind w:left="45"/>
              <w:rPr>
                <w:bCs/>
                <w:szCs w:val="22"/>
              </w:rPr>
            </w:pPr>
            <w:r w:rsidRPr="008347DC">
              <w:rPr>
                <w:bCs/>
                <w:szCs w:val="22"/>
              </w:rPr>
              <w:t>- 1 рабочий час</w:t>
            </w:r>
          </w:p>
        </w:tc>
      </w:tr>
      <w:tr w:rsidR="00C864DA" w:rsidRPr="008347DC" w14:paraId="56612AA7" w14:textId="77777777" w:rsidTr="008347DC">
        <w:trPr>
          <w:trHeight w:val="20"/>
        </w:trPr>
        <w:tc>
          <w:tcPr>
            <w:tcW w:w="1785" w:type="pct"/>
          </w:tcPr>
          <w:p w14:paraId="34ADCF6A" w14:textId="77777777" w:rsidR="00C864DA" w:rsidRPr="008347DC" w:rsidRDefault="00C864DA" w:rsidP="009D6762">
            <w:pPr>
              <w:pStyle w:val="Iauiue"/>
              <w:snapToGrid w:val="0"/>
              <w:spacing w:before="0" w:after="0"/>
              <w:rPr>
                <w:bCs/>
                <w:szCs w:val="22"/>
              </w:rPr>
            </w:pPr>
            <w:r w:rsidRPr="008347DC">
              <w:rPr>
                <w:bCs/>
                <w:szCs w:val="22"/>
              </w:rPr>
              <w:t xml:space="preserve">Выполнение заявок, связанных с  наступлением неисправности </w:t>
            </w:r>
          </w:p>
        </w:tc>
        <w:tc>
          <w:tcPr>
            <w:tcW w:w="3215" w:type="pct"/>
          </w:tcPr>
          <w:p w14:paraId="0AFAE649" w14:textId="4E1EEC11" w:rsidR="00C864DA" w:rsidRPr="008347DC" w:rsidRDefault="00C9354C" w:rsidP="007F3D56">
            <w:pPr>
              <w:pStyle w:val="Iauiue"/>
              <w:snapToGrid w:val="0"/>
              <w:spacing w:before="0" w:after="0"/>
              <w:ind w:left="45"/>
              <w:rPr>
                <w:bCs/>
                <w:szCs w:val="22"/>
              </w:rPr>
            </w:pPr>
            <w:r w:rsidRPr="008347DC">
              <w:rPr>
                <w:bCs/>
                <w:szCs w:val="22"/>
              </w:rPr>
              <w:t xml:space="preserve"> - </w:t>
            </w:r>
            <w:r w:rsidR="00C864DA" w:rsidRPr="008347DC">
              <w:rPr>
                <w:bCs/>
                <w:szCs w:val="22"/>
              </w:rPr>
              <w:t xml:space="preserve">Приезд инженера Исполнителя на </w:t>
            </w:r>
            <w:r w:rsidR="00571D0D" w:rsidRPr="008347DC">
              <w:rPr>
                <w:bCs/>
                <w:szCs w:val="22"/>
              </w:rPr>
              <w:t>М</w:t>
            </w:r>
            <w:r w:rsidR="00C864DA" w:rsidRPr="008347DC">
              <w:rPr>
                <w:bCs/>
                <w:szCs w:val="22"/>
              </w:rPr>
              <w:t xml:space="preserve">есто </w:t>
            </w:r>
            <w:r w:rsidR="00571D0D" w:rsidRPr="008347DC">
              <w:rPr>
                <w:bCs/>
                <w:szCs w:val="22"/>
              </w:rPr>
              <w:t>оказания услуги</w:t>
            </w:r>
            <w:r w:rsidR="00C864DA" w:rsidRPr="008347DC">
              <w:rPr>
                <w:bCs/>
                <w:szCs w:val="22"/>
              </w:rPr>
              <w:t xml:space="preserve"> </w:t>
            </w:r>
            <w:r w:rsidRPr="008347DC">
              <w:rPr>
                <w:bCs/>
                <w:szCs w:val="22"/>
              </w:rPr>
              <w:t>– в течение 8 (восьми</w:t>
            </w:r>
            <w:r w:rsidR="00C864DA" w:rsidRPr="008347DC">
              <w:rPr>
                <w:bCs/>
                <w:szCs w:val="22"/>
              </w:rPr>
              <w:t>) рабочих часов с момента регистрации заявки.</w:t>
            </w:r>
          </w:p>
        </w:tc>
      </w:tr>
      <w:tr w:rsidR="00C9354C" w:rsidRPr="008347DC" w14:paraId="5B18B9B5" w14:textId="77777777" w:rsidTr="008347DC">
        <w:trPr>
          <w:trHeight w:val="20"/>
        </w:trPr>
        <w:tc>
          <w:tcPr>
            <w:tcW w:w="1785" w:type="pct"/>
          </w:tcPr>
          <w:p w14:paraId="68AE21FB" w14:textId="77777777" w:rsidR="00C9354C" w:rsidRPr="008347DC" w:rsidRDefault="00C9354C" w:rsidP="009D6762">
            <w:pPr>
              <w:pStyle w:val="Iauiue"/>
              <w:snapToGrid w:val="0"/>
              <w:spacing w:before="0" w:after="0"/>
              <w:rPr>
                <w:bCs/>
                <w:szCs w:val="22"/>
              </w:rPr>
            </w:pPr>
            <w:r w:rsidRPr="008347DC">
              <w:rPr>
                <w:bCs/>
                <w:szCs w:val="22"/>
              </w:rPr>
              <w:t xml:space="preserve">Выполнение полного восстановления оборудования с момента регистрации неисправности </w:t>
            </w:r>
          </w:p>
        </w:tc>
        <w:tc>
          <w:tcPr>
            <w:tcW w:w="3215" w:type="pct"/>
          </w:tcPr>
          <w:p w14:paraId="7B5A87CD" w14:textId="77777777" w:rsidR="00C9354C" w:rsidRPr="008347DC" w:rsidRDefault="00C9354C" w:rsidP="007F3D56">
            <w:pPr>
              <w:pStyle w:val="Iauiue"/>
              <w:snapToGrid w:val="0"/>
              <w:spacing w:before="0" w:after="0"/>
              <w:ind w:left="45"/>
              <w:rPr>
                <w:bCs/>
                <w:szCs w:val="22"/>
              </w:rPr>
            </w:pPr>
            <w:r w:rsidRPr="008347DC">
              <w:rPr>
                <w:bCs/>
                <w:szCs w:val="22"/>
              </w:rPr>
              <w:t>- Восстановление в течени</w:t>
            </w:r>
            <w:r w:rsidR="00271686" w:rsidRPr="008347DC">
              <w:rPr>
                <w:bCs/>
                <w:szCs w:val="22"/>
              </w:rPr>
              <w:t>е</w:t>
            </w:r>
            <w:r w:rsidRPr="008347DC">
              <w:rPr>
                <w:bCs/>
                <w:szCs w:val="22"/>
              </w:rPr>
              <w:t xml:space="preserve"> 16 (шестнадцати) рабочих часов с момента регистрации заявки</w:t>
            </w:r>
          </w:p>
        </w:tc>
      </w:tr>
      <w:tr w:rsidR="00214A8F" w:rsidRPr="008347DC" w14:paraId="00065ECC" w14:textId="77777777" w:rsidTr="008347DC">
        <w:trPr>
          <w:trHeight w:val="20"/>
        </w:trPr>
        <w:tc>
          <w:tcPr>
            <w:tcW w:w="1785" w:type="pct"/>
          </w:tcPr>
          <w:p w14:paraId="5E9946DE" w14:textId="77777777" w:rsidR="00214A8F" w:rsidRPr="008347DC" w:rsidRDefault="00903838" w:rsidP="009D6762">
            <w:pPr>
              <w:pStyle w:val="Iauiue"/>
              <w:snapToGrid w:val="0"/>
              <w:spacing w:before="0" w:after="0"/>
              <w:rPr>
                <w:bCs/>
                <w:szCs w:val="22"/>
              </w:rPr>
            </w:pPr>
            <w:r w:rsidRPr="008347DC">
              <w:rPr>
                <w:bCs/>
                <w:szCs w:val="22"/>
              </w:rPr>
              <w:t>Условие предоставления</w:t>
            </w:r>
            <w:r w:rsidR="00214A8F" w:rsidRPr="008347DC">
              <w:rPr>
                <w:bCs/>
                <w:szCs w:val="22"/>
              </w:rPr>
              <w:t xml:space="preserve"> подменного оборудования</w:t>
            </w:r>
          </w:p>
        </w:tc>
        <w:tc>
          <w:tcPr>
            <w:tcW w:w="3215" w:type="pct"/>
          </w:tcPr>
          <w:p w14:paraId="3940A4FD" w14:textId="02EDA4E0" w:rsidR="00214A8F" w:rsidRPr="008347DC" w:rsidRDefault="00903838" w:rsidP="007F3D56">
            <w:pPr>
              <w:pStyle w:val="Iauiue"/>
              <w:snapToGrid w:val="0"/>
              <w:spacing w:before="0" w:after="0"/>
              <w:ind w:left="45"/>
              <w:rPr>
                <w:bCs/>
                <w:szCs w:val="22"/>
              </w:rPr>
            </w:pPr>
            <w:r w:rsidRPr="008347DC">
              <w:rPr>
                <w:bCs/>
                <w:szCs w:val="22"/>
              </w:rPr>
              <w:t xml:space="preserve">- В случае невозможности восстановления </w:t>
            </w:r>
            <w:r w:rsidR="0005165B" w:rsidRPr="008347DC">
              <w:rPr>
                <w:bCs/>
                <w:szCs w:val="22"/>
              </w:rPr>
              <w:t>р</w:t>
            </w:r>
            <w:r w:rsidRPr="008347DC">
              <w:rPr>
                <w:bCs/>
                <w:szCs w:val="22"/>
              </w:rPr>
              <w:t>аботоспособности основного оборудования в отведенное для этого время</w:t>
            </w:r>
          </w:p>
        </w:tc>
      </w:tr>
      <w:tr w:rsidR="00C864DA" w:rsidRPr="008347DC" w14:paraId="54207311" w14:textId="77777777" w:rsidTr="008347DC">
        <w:trPr>
          <w:trHeight w:val="20"/>
        </w:trPr>
        <w:tc>
          <w:tcPr>
            <w:tcW w:w="1785" w:type="pct"/>
          </w:tcPr>
          <w:p w14:paraId="0F6F6645" w14:textId="77777777" w:rsidR="00C864DA" w:rsidRPr="008347DC" w:rsidRDefault="00C864DA" w:rsidP="009D6762">
            <w:pPr>
              <w:pStyle w:val="Iauiue"/>
              <w:snapToGrid w:val="0"/>
              <w:spacing w:before="0" w:after="0"/>
              <w:rPr>
                <w:bCs/>
                <w:szCs w:val="22"/>
              </w:rPr>
            </w:pPr>
            <w:r w:rsidRPr="008347DC">
              <w:rPr>
                <w:bCs/>
                <w:szCs w:val="22"/>
              </w:rPr>
              <w:t xml:space="preserve">Выполнение заявок, связанных  с заказом Заказчиком расходных материалов </w:t>
            </w:r>
          </w:p>
        </w:tc>
        <w:tc>
          <w:tcPr>
            <w:tcW w:w="3215" w:type="pct"/>
          </w:tcPr>
          <w:p w14:paraId="3FB31459" w14:textId="77777777" w:rsidR="00C864DA" w:rsidRPr="008347DC" w:rsidRDefault="00C864DA" w:rsidP="007F3D56">
            <w:pPr>
              <w:pStyle w:val="Iauiue"/>
              <w:snapToGrid w:val="0"/>
              <w:spacing w:before="0" w:after="0"/>
              <w:ind w:left="45"/>
              <w:rPr>
                <w:bCs/>
                <w:szCs w:val="22"/>
              </w:rPr>
            </w:pPr>
            <w:r w:rsidRPr="008347DC">
              <w:rPr>
                <w:bCs/>
                <w:szCs w:val="22"/>
              </w:rPr>
              <w:t>Предоставление расходных материалов осуществляется на следующий рабочий день после регистрации заявки, при условии, что заявка поступила до 14-00 часов. В случае регистрации заявки после 14-00, предоставление расходных материалов осуществляется через один рабочий день.</w:t>
            </w:r>
          </w:p>
        </w:tc>
      </w:tr>
    </w:tbl>
    <w:p w14:paraId="7BEB278B" w14:textId="77777777" w:rsidR="00C864DA" w:rsidRPr="00B17FC2" w:rsidRDefault="00C864DA" w:rsidP="009D6762">
      <w:pPr>
        <w:spacing w:after="0" w:line="240" w:lineRule="auto"/>
        <w:rPr>
          <w:bCs w:val="0"/>
          <w:iCs/>
          <w:szCs w:val="24"/>
        </w:rPr>
      </w:pPr>
    </w:p>
    <w:p w14:paraId="0758ED92" w14:textId="77777777" w:rsidR="00C864DA" w:rsidRPr="007F3D56" w:rsidRDefault="00C864DA" w:rsidP="009D6762">
      <w:pPr>
        <w:spacing w:after="0" w:line="240" w:lineRule="auto"/>
        <w:rPr>
          <w:sz w:val="26"/>
          <w:szCs w:val="26"/>
        </w:rPr>
      </w:pPr>
      <w:r w:rsidRPr="007F3D56">
        <w:rPr>
          <w:sz w:val="26"/>
          <w:szCs w:val="26"/>
        </w:rPr>
        <w:t xml:space="preserve">В местах фактического размещения Технологических точек Заказчиком должно </w:t>
      </w:r>
      <w:r w:rsidRPr="007F3D56">
        <w:rPr>
          <w:sz w:val="26"/>
          <w:szCs w:val="26"/>
        </w:rPr>
        <w:lastRenderedPageBreak/>
        <w:t>быть обеспечено наличие электрической однофазной розетки с по</w:t>
      </w:r>
      <w:r w:rsidR="00DE3AB2" w:rsidRPr="007F3D56">
        <w:rPr>
          <w:sz w:val="26"/>
          <w:szCs w:val="26"/>
        </w:rPr>
        <w:t>дведенным электропитанием 220V.</w:t>
      </w:r>
    </w:p>
    <w:p w14:paraId="799EA711" w14:textId="77777777" w:rsidR="00C864DA" w:rsidRPr="007F3D56" w:rsidRDefault="00C864DA" w:rsidP="009D6762">
      <w:pPr>
        <w:spacing w:after="0" w:line="240" w:lineRule="auto"/>
        <w:rPr>
          <w:sz w:val="26"/>
          <w:szCs w:val="26"/>
        </w:rPr>
      </w:pPr>
      <w:r w:rsidRPr="007F3D56">
        <w:rPr>
          <w:sz w:val="26"/>
          <w:szCs w:val="26"/>
        </w:rPr>
        <w:t>Бремя доказывания невозможности надлежащего оказания Услуги Исполнителем по причинам, находящимся в соответствии с настоящим техническим заданием в пределах зоны ответственности Заказчика, лежит на Исполнителе.</w:t>
      </w:r>
    </w:p>
    <w:p w14:paraId="567C3DBF" w14:textId="77777777" w:rsidR="00C864DA" w:rsidRPr="007F3D56" w:rsidRDefault="00C864DA" w:rsidP="009D6762">
      <w:pPr>
        <w:spacing w:after="0" w:line="240" w:lineRule="auto"/>
        <w:rPr>
          <w:sz w:val="26"/>
          <w:szCs w:val="26"/>
        </w:rPr>
      </w:pPr>
      <w:bookmarkStart w:id="127" w:name="_Ref332731350"/>
      <w:r w:rsidRPr="007F3D56">
        <w:rPr>
          <w:sz w:val="26"/>
          <w:szCs w:val="26"/>
        </w:rPr>
        <w:t>Исполнитель должен обеспечить неизменность (сохранность) внешнего вида Технических средств Исполнителя (с учетом нормального износа) на Технологических точках в течение всего периода оказания Услуги.</w:t>
      </w:r>
      <w:bookmarkEnd w:id="127"/>
    </w:p>
    <w:p w14:paraId="7759AAEA" w14:textId="102D57B7" w:rsidR="00C864DA" w:rsidRPr="007F3D56" w:rsidRDefault="00C864DA" w:rsidP="009D6762">
      <w:pPr>
        <w:spacing w:after="0" w:line="240" w:lineRule="auto"/>
        <w:rPr>
          <w:sz w:val="26"/>
          <w:szCs w:val="26"/>
        </w:rPr>
      </w:pPr>
      <w:bookmarkStart w:id="128" w:name="_Ref332731359"/>
      <w:r w:rsidRPr="007F3D56">
        <w:rPr>
          <w:sz w:val="26"/>
          <w:szCs w:val="26"/>
        </w:rPr>
        <w:t xml:space="preserve">Используемые Исполнителем в обслуживании Технических средств Исполнителя расходные материалы должны быть новыми (не бывшими в использовании). </w:t>
      </w:r>
      <w:bookmarkStart w:id="129" w:name="_Ref332723062"/>
      <w:bookmarkEnd w:id="128"/>
      <w:r w:rsidRPr="007F3D56">
        <w:rPr>
          <w:sz w:val="26"/>
          <w:szCs w:val="26"/>
        </w:rPr>
        <w:t>В случае ограничения доступности Услуги по причине выхода из строя Технических средств Исполнителя, Исполнитель обязан собственными силами и за свой счет обеспечить их ремонт, а при невозможности проведения ремонта – замену.</w:t>
      </w:r>
      <w:bookmarkEnd w:id="129"/>
      <w:r w:rsidRPr="007F3D56">
        <w:rPr>
          <w:sz w:val="26"/>
          <w:szCs w:val="26"/>
        </w:rPr>
        <w:t xml:space="preserve"> Данные требования также распространяются на все случаи ограничения доступности Услуги или потери внешнего вида Технических средств Исполнителя в результате преднамеренных или непреднамеренных действий третьих лиц, в том числе в результате актов вандализма. Вместе с тем, в подобных случаях Исполнитель вправе в порядке, определенном действующим законодательством, привлечь к ответственности виновных лиц, в том числе с целью возмещения </w:t>
      </w:r>
      <w:r w:rsidR="001E3450" w:rsidRPr="007F3D56">
        <w:rPr>
          <w:sz w:val="26"/>
          <w:szCs w:val="26"/>
        </w:rPr>
        <w:t>ущерба,</w:t>
      </w:r>
      <w:r w:rsidRPr="007F3D56">
        <w:rPr>
          <w:sz w:val="26"/>
          <w:szCs w:val="26"/>
        </w:rPr>
        <w:t xml:space="preserve"> нанесенного Исполнителю. Устранение повреждений, нанесенных Техническим средствам Исполнителя третьими лицами, и восстановление надлежащего уровня доступности Услуги Исполнитель обязан осуществить, не дожидаясь выяснения всех обстоятельств и причин. </w:t>
      </w:r>
    </w:p>
    <w:p w14:paraId="45FECDBE" w14:textId="77777777" w:rsidR="00C864DA" w:rsidRPr="007F3D56" w:rsidRDefault="00C864DA" w:rsidP="009D6762">
      <w:pPr>
        <w:spacing w:after="0" w:line="240" w:lineRule="auto"/>
        <w:rPr>
          <w:sz w:val="26"/>
          <w:szCs w:val="26"/>
        </w:rPr>
      </w:pPr>
      <w:r w:rsidRPr="007F3D56">
        <w:rPr>
          <w:sz w:val="26"/>
          <w:szCs w:val="26"/>
        </w:rPr>
        <w:t>Ответственность за сохранность Технических средств Исполнителя в местах оказания Услуги несет Заказчик. В целях обеспечения сохранности Технических средств Исполнителя, Исполнитель вправе заключить договор ответственного хранения.</w:t>
      </w:r>
    </w:p>
    <w:p w14:paraId="5B27B9E1" w14:textId="77777777" w:rsidR="00C864DA" w:rsidRPr="00B17FC2" w:rsidRDefault="00C864DA" w:rsidP="009D6762">
      <w:pPr>
        <w:spacing w:after="0" w:line="240" w:lineRule="auto"/>
        <w:rPr>
          <w:szCs w:val="24"/>
        </w:rPr>
      </w:pPr>
      <w:bookmarkStart w:id="130" w:name="_Toc332237126"/>
      <w:bookmarkStart w:id="131" w:name="_Toc332242263"/>
      <w:bookmarkStart w:id="132" w:name="_Toc332237127"/>
      <w:bookmarkStart w:id="133" w:name="_Toc332242264"/>
      <w:bookmarkStart w:id="134" w:name="_Toc332237128"/>
      <w:bookmarkStart w:id="135" w:name="_Toc332242265"/>
      <w:bookmarkStart w:id="136" w:name="_Toc332237129"/>
      <w:bookmarkStart w:id="137" w:name="_Toc332242266"/>
      <w:bookmarkStart w:id="138" w:name="_Toc332237130"/>
      <w:bookmarkStart w:id="139" w:name="_Toc332242267"/>
      <w:bookmarkStart w:id="140" w:name="_Toc328059720"/>
      <w:bookmarkStart w:id="141" w:name="_Toc321746406"/>
      <w:bookmarkStart w:id="142" w:name="_Toc321833623"/>
      <w:bookmarkStart w:id="143" w:name="_Toc321833665"/>
      <w:bookmarkStart w:id="144" w:name="_Toc321833871"/>
      <w:bookmarkStart w:id="145" w:name="_Toc321834149"/>
      <w:bookmarkStart w:id="146" w:name="_Toc321746407"/>
      <w:bookmarkStart w:id="147" w:name="_Toc321833624"/>
      <w:bookmarkStart w:id="148" w:name="_Toc321833666"/>
      <w:bookmarkStart w:id="149" w:name="_Toc321833872"/>
      <w:bookmarkStart w:id="150" w:name="_Toc321834150"/>
      <w:bookmarkStart w:id="151" w:name="_Toc332602057"/>
      <w:bookmarkStart w:id="152" w:name="_Toc332602058"/>
      <w:bookmarkStart w:id="153" w:name="_Toc332602059"/>
      <w:bookmarkStart w:id="154" w:name="_Toc332602060"/>
      <w:bookmarkStart w:id="155" w:name="_Toc306010878"/>
      <w:bookmarkStart w:id="156" w:name="_Ref306267186"/>
      <w:bookmarkStart w:id="157" w:name="_Ref306297912"/>
      <w:bookmarkStart w:id="158" w:name="_Toc307005850"/>
      <w:bookmarkStart w:id="159" w:name="_Toc308197991"/>
      <w:bookmarkStart w:id="160" w:name="_Toc310943605"/>
      <w:bookmarkEnd w:id="121"/>
      <w:bookmarkEnd w:id="122"/>
      <w:bookmarkEnd w:id="123"/>
      <w:bookmarkEnd w:id="124"/>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E12CDFF" w14:textId="77777777" w:rsidR="00C864DA" w:rsidRPr="008430DC" w:rsidRDefault="00C864DA" w:rsidP="009D6762">
      <w:pPr>
        <w:pStyle w:val="15"/>
        <w:spacing w:after="0" w:line="240" w:lineRule="auto"/>
        <w:ind w:left="284"/>
        <w:jc w:val="right"/>
        <w:rPr>
          <w:szCs w:val="24"/>
        </w:rPr>
      </w:pPr>
      <w:bookmarkStart w:id="161" w:name="_Toc328059723"/>
      <w:bookmarkStart w:id="162" w:name="_Toc328998468"/>
      <w:bookmarkStart w:id="163" w:name="_Toc329786304"/>
      <w:bookmarkStart w:id="164" w:name="_Toc435349170"/>
      <w:bookmarkStart w:id="165" w:name="_Toc114071495"/>
      <w:bookmarkStart w:id="166" w:name="_Toc114073727"/>
      <w:bookmarkEnd w:id="155"/>
      <w:bookmarkEnd w:id="156"/>
      <w:bookmarkEnd w:id="157"/>
      <w:bookmarkEnd w:id="158"/>
      <w:bookmarkEnd w:id="159"/>
      <w:bookmarkEnd w:id="160"/>
      <w:r w:rsidRPr="008430DC">
        <w:rPr>
          <w:szCs w:val="24"/>
        </w:rPr>
        <w:lastRenderedPageBreak/>
        <w:t xml:space="preserve">ПРИЛОЖЕНИЕ </w:t>
      </w:r>
      <w:bookmarkEnd w:id="161"/>
      <w:bookmarkEnd w:id="162"/>
      <w:bookmarkEnd w:id="163"/>
      <w:bookmarkEnd w:id="164"/>
      <w:r w:rsidR="00D84C5A">
        <w:rPr>
          <w:szCs w:val="24"/>
        </w:rPr>
        <w:t>№1</w:t>
      </w:r>
      <w:bookmarkEnd w:id="165"/>
      <w:bookmarkEnd w:id="166"/>
    </w:p>
    <w:p w14:paraId="527580A2" w14:textId="77777777" w:rsidR="00C864DA" w:rsidRPr="008430DC" w:rsidRDefault="00C864DA" w:rsidP="009D6762">
      <w:pPr>
        <w:pStyle w:val="af"/>
        <w:tabs>
          <w:tab w:val="left" w:pos="1134"/>
        </w:tabs>
        <w:spacing w:after="0" w:line="240" w:lineRule="auto"/>
        <w:jc w:val="right"/>
        <w:rPr>
          <w:szCs w:val="24"/>
        </w:rPr>
      </w:pPr>
      <w:r w:rsidRPr="008430DC">
        <w:rPr>
          <w:szCs w:val="24"/>
        </w:rPr>
        <w:t>к Техническому заданию</w:t>
      </w:r>
    </w:p>
    <w:p w14:paraId="7A2DC090" w14:textId="77777777" w:rsidR="00C864DA" w:rsidRPr="00BA662E" w:rsidRDefault="00C864DA" w:rsidP="00BA662E">
      <w:pPr>
        <w:spacing w:before="240" w:line="240" w:lineRule="auto"/>
        <w:ind w:firstLine="0"/>
        <w:jc w:val="center"/>
        <w:rPr>
          <w:b/>
          <w:sz w:val="28"/>
          <w:szCs w:val="28"/>
        </w:rPr>
      </w:pPr>
      <w:bookmarkStart w:id="167" w:name="_Toc333427995"/>
      <w:bookmarkStart w:id="168" w:name="_Toc334719197"/>
      <w:bookmarkStart w:id="169" w:name="_Toc435349171"/>
      <w:bookmarkStart w:id="170" w:name="_Toc114071496"/>
      <w:r w:rsidRPr="00BA662E">
        <w:rPr>
          <w:b/>
          <w:sz w:val="28"/>
          <w:szCs w:val="28"/>
        </w:rPr>
        <w:t xml:space="preserve">Требования к надлежащему оказанию услуги по обеспечению </w:t>
      </w:r>
      <w:bookmarkEnd w:id="167"/>
      <w:bookmarkEnd w:id="168"/>
      <w:bookmarkEnd w:id="169"/>
      <w:r w:rsidR="008430DC" w:rsidRPr="00BA662E">
        <w:rPr>
          <w:b/>
          <w:sz w:val="28"/>
          <w:szCs w:val="28"/>
        </w:rPr>
        <w:t>сервиса печати</w:t>
      </w:r>
      <w:bookmarkEnd w:id="170"/>
    </w:p>
    <w:p w14:paraId="4841430F" w14:textId="73343AB1" w:rsidR="00C864DA" w:rsidRPr="00BA662E" w:rsidRDefault="00C864DA" w:rsidP="00BA662E">
      <w:pPr>
        <w:spacing w:before="240" w:line="240" w:lineRule="auto"/>
        <w:ind w:firstLine="0"/>
        <w:jc w:val="center"/>
        <w:rPr>
          <w:b/>
        </w:rPr>
      </w:pPr>
      <w:bookmarkStart w:id="171" w:name="_Toc332242271"/>
      <w:bookmarkStart w:id="172" w:name="_Toc332237134"/>
      <w:bookmarkStart w:id="173" w:name="_Toc332295725"/>
      <w:bookmarkStart w:id="174" w:name="_Toc332300335"/>
      <w:bookmarkStart w:id="175" w:name="_Toc332300712"/>
      <w:bookmarkStart w:id="176" w:name="_Toc332599835"/>
      <w:bookmarkStart w:id="177" w:name="_Toc332602063"/>
      <w:bookmarkStart w:id="178" w:name="_Toc207190588"/>
      <w:bookmarkStart w:id="179" w:name="_Toc207191253"/>
      <w:bookmarkStart w:id="180" w:name="_Toc333340587"/>
      <w:bookmarkStart w:id="181" w:name="_Toc333427996"/>
      <w:bookmarkStart w:id="182" w:name="_Toc334719198"/>
      <w:bookmarkStart w:id="183" w:name="_Toc435349172"/>
      <w:bookmarkStart w:id="184" w:name="_Toc114071497"/>
      <w:r w:rsidRPr="00BA662E">
        <w:rPr>
          <w:b/>
        </w:rPr>
        <w:t>Общие требования к Технологическим точкам</w:t>
      </w:r>
      <w:r w:rsidR="001740E9" w:rsidRPr="00BA662E">
        <w:rPr>
          <w:b/>
        </w:rPr>
        <w:t xml:space="preserve"> полноцветной печати</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1EAF63F" w14:textId="5ED0DF48" w:rsidR="00422420" w:rsidRDefault="00C864DA" w:rsidP="00230EC4">
      <w:pPr>
        <w:spacing w:after="0" w:line="240" w:lineRule="auto"/>
        <w:rPr>
          <w:szCs w:val="24"/>
        </w:rPr>
      </w:pPr>
      <w:r w:rsidRPr="00230EC4">
        <w:rPr>
          <w:szCs w:val="24"/>
        </w:rPr>
        <w:t xml:space="preserve">Технологические точки, посредством которых обеспечивается оказание Услуги, должны </w:t>
      </w:r>
      <w:r w:rsidRPr="00FD210C">
        <w:rPr>
          <w:szCs w:val="24"/>
        </w:rPr>
        <w:t xml:space="preserve">обеспечивать </w:t>
      </w:r>
      <w:r w:rsidR="00422420">
        <w:rPr>
          <w:szCs w:val="24"/>
        </w:rPr>
        <w:t xml:space="preserve">следующие </w:t>
      </w:r>
      <w:r w:rsidRPr="00230EC4">
        <w:rPr>
          <w:szCs w:val="24"/>
        </w:rPr>
        <w:t>возможност</w:t>
      </w:r>
      <w:r w:rsidR="00422420">
        <w:rPr>
          <w:szCs w:val="24"/>
        </w:rPr>
        <w:t>и</w:t>
      </w:r>
      <w:r w:rsidR="00422420" w:rsidRPr="00831C4F">
        <w:rPr>
          <w:szCs w:val="24"/>
        </w:rPr>
        <w:t>:</w:t>
      </w:r>
    </w:p>
    <w:p w14:paraId="1FB47DAA" w14:textId="22CC6787" w:rsidR="00933D53" w:rsidRPr="00831C4F" w:rsidRDefault="00C864DA" w:rsidP="00F62FFF">
      <w:pPr>
        <w:pStyle w:val="afc"/>
        <w:numPr>
          <w:ilvl w:val="0"/>
          <w:numId w:val="7"/>
        </w:numPr>
        <w:spacing w:after="0" w:line="240" w:lineRule="auto"/>
        <w:ind w:left="709" w:hanging="425"/>
        <w:rPr>
          <w:szCs w:val="24"/>
        </w:rPr>
      </w:pPr>
      <w:r w:rsidRPr="00230EC4">
        <w:rPr>
          <w:szCs w:val="24"/>
        </w:rPr>
        <w:t>создани</w:t>
      </w:r>
      <w:r w:rsidR="00422420">
        <w:rPr>
          <w:szCs w:val="24"/>
        </w:rPr>
        <w:t>е</w:t>
      </w:r>
      <w:r w:rsidRPr="00230EC4">
        <w:rPr>
          <w:szCs w:val="24"/>
        </w:rPr>
        <w:t xml:space="preserve"> </w:t>
      </w:r>
      <w:r w:rsidR="00F260CF" w:rsidRPr="00230EC4">
        <w:rPr>
          <w:szCs w:val="24"/>
        </w:rPr>
        <w:t>полноцветных</w:t>
      </w:r>
      <w:r w:rsidR="00933D53" w:rsidRPr="00831C4F">
        <w:rPr>
          <w:szCs w:val="24"/>
        </w:rPr>
        <w:t xml:space="preserve"> </w:t>
      </w:r>
      <w:r w:rsidR="00933D53" w:rsidRPr="00230EC4">
        <w:rPr>
          <w:szCs w:val="24"/>
        </w:rPr>
        <w:t>и/или монохромных</w:t>
      </w:r>
      <w:r w:rsidRPr="00230EC4">
        <w:rPr>
          <w:szCs w:val="24"/>
        </w:rPr>
        <w:t xml:space="preserve"> твердых копий </w:t>
      </w:r>
      <w:r w:rsidR="00225016" w:rsidRPr="00FD210C">
        <w:rPr>
          <w:szCs w:val="24"/>
        </w:rPr>
        <w:t xml:space="preserve">(в формате не менее </w:t>
      </w:r>
      <w:r w:rsidR="009B14B6">
        <w:rPr>
          <w:szCs w:val="24"/>
          <w:lang w:val="en-US"/>
        </w:rPr>
        <w:t>SR</w:t>
      </w:r>
      <w:r w:rsidR="00225016" w:rsidRPr="00FD210C">
        <w:rPr>
          <w:szCs w:val="24"/>
        </w:rPr>
        <w:t>А3</w:t>
      </w:r>
      <w:r w:rsidR="00230EC4">
        <w:rPr>
          <w:szCs w:val="24"/>
        </w:rPr>
        <w:t xml:space="preserve">, </w:t>
      </w:r>
      <w:r w:rsidR="009B14B6">
        <w:rPr>
          <w:szCs w:val="24"/>
        </w:rPr>
        <w:t>при использовании лотка ручной подачи</w:t>
      </w:r>
      <w:r w:rsidR="00230EC4">
        <w:rPr>
          <w:szCs w:val="24"/>
        </w:rPr>
        <w:t xml:space="preserve"> - </w:t>
      </w:r>
      <w:r w:rsidR="00230EC4" w:rsidRPr="009F2DF6">
        <w:rPr>
          <w:szCs w:val="24"/>
        </w:rPr>
        <w:t>297*1200 мм</w:t>
      </w:r>
      <w:r w:rsidR="00225016" w:rsidRPr="00FD210C">
        <w:rPr>
          <w:szCs w:val="24"/>
        </w:rPr>
        <w:t xml:space="preserve">) </w:t>
      </w:r>
      <w:r w:rsidRPr="00FD210C">
        <w:rPr>
          <w:szCs w:val="24"/>
        </w:rPr>
        <w:t xml:space="preserve">электронных </w:t>
      </w:r>
      <w:r w:rsidRPr="00EC0605">
        <w:rPr>
          <w:szCs w:val="24"/>
        </w:rPr>
        <w:t>и бумажных</w:t>
      </w:r>
      <w:r w:rsidR="00933D53" w:rsidRPr="004616AD">
        <w:rPr>
          <w:szCs w:val="24"/>
        </w:rPr>
        <w:t xml:space="preserve"> документов</w:t>
      </w:r>
      <w:r w:rsidR="00422420" w:rsidRPr="00831C4F">
        <w:rPr>
          <w:szCs w:val="24"/>
        </w:rPr>
        <w:t>;</w:t>
      </w:r>
    </w:p>
    <w:p w14:paraId="228C1645" w14:textId="26C10229" w:rsidR="00422420" w:rsidRPr="00230EC4" w:rsidRDefault="00BB460C" w:rsidP="00F62FFF">
      <w:pPr>
        <w:pStyle w:val="afc"/>
        <w:numPr>
          <w:ilvl w:val="0"/>
          <w:numId w:val="7"/>
        </w:numPr>
        <w:spacing w:after="0" w:line="240" w:lineRule="auto"/>
        <w:ind w:left="709" w:hanging="425"/>
        <w:rPr>
          <w:szCs w:val="24"/>
        </w:rPr>
      </w:pPr>
      <w:r>
        <w:rPr>
          <w:szCs w:val="24"/>
        </w:rPr>
        <w:t>создание цветных и монохромных цифровых образов бумажных документов</w:t>
      </w:r>
      <w:r w:rsidR="00422420" w:rsidRPr="00422420">
        <w:rPr>
          <w:szCs w:val="24"/>
        </w:rPr>
        <w:t xml:space="preserve"> с возможностью отправки его по эл. почте.</w:t>
      </w:r>
    </w:p>
    <w:p w14:paraId="39588F7F" w14:textId="7FB2CE18" w:rsidR="00422420" w:rsidRDefault="00764AAC" w:rsidP="00230EC4">
      <w:pPr>
        <w:spacing w:after="0" w:line="240" w:lineRule="auto"/>
        <w:rPr>
          <w:szCs w:val="24"/>
        </w:rPr>
      </w:pPr>
      <w:r>
        <w:rPr>
          <w:szCs w:val="24"/>
        </w:rPr>
        <w:t>Технологические точки</w:t>
      </w:r>
      <w:r w:rsidR="00B023C5" w:rsidRPr="00B023C5">
        <w:rPr>
          <w:szCs w:val="24"/>
        </w:rPr>
        <w:t xml:space="preserve"> должна </w:t>
      </w:r>
      <w:r w:rsidR="00B023C5">
        <w:rPr>
          <w:szCs w:val="24"/>
        </w:rPr>
        <w:t>выдерживать пиковую нагрузку не менее 10</w:t>
      </w:r>
      <w:r w:rsidR="00B023C5" w:rsidRPr="00B023C5">
        <w:rPr>
          <w:szCs w:val="24"/>
        </w:rPr>
        <w:t>0 000 полноцветных твердых копий формата А4</w:t>
      </w:r>
      <w:r w:rsidR="00B023C5">
        <w:rPr>
          <w:szCs w:val="24"/>
        </w:rPr>
        <w:t xml:space="preserve"> в месяц</w:t>
      </w:r>
      <w:r w:rsidR="00B023C5" w:rsidRPr="00B023C5">
        <w:rPr>
          <w:szCs w:val="24"/>
        </w:rPr>
        <w:t>.</w:t>
      </w:r>
    </w:p>
    <w:p w14:paraId="494ECCD5" w14:textId="77777777" w:rsidR="00C864DA" w:rsidRPr="00ED25C9" w:rsidRDefault="00C864DA" w:rsidP="009D6762">
      <w:pPr>
        <w:spacing w:after="0" w:line="240" w:lineRule="auto"/>
        <w:rPr>
          <w:szCs w:val="24"/>
        </w:rPr>
      </w:pPr>
      <w:r w:rsidRPr="00ED25C9">
        <w:rPr>
          <w:szCs w:val="24"/>
        </w:rPr>
        <w:t>Технологические точки должны обеспечивать надлежащее качество изображения (отпечатка) наносимого на бумагу при создании твердых копий электронных документов, в том числе:</w:t>
      </w:r>
    </w:p>
    <w:p w14:paraId="6F14E4BD" w14:textId="77777777" w:rsidR="00C864DA" w:rsidRPr="00034853" w:rsidRDefault="00C864DA" w:rsidP="009D6762">
      <w:pPr>
        <w:pStyle w:val="2"/>
        <w:spacing w:after="0" w:line="240" w:lineRule="auto"/>
        <w:rPr>
          <w:szCs w:val="24"/>
        </w:rPr>
      </w:pPr>
      <w:r w:rsidRPr="00034853">
        <w:rPr>
          <w:szCs w:val="24"/>
        </w:rPr>
        <w:t>отпечаток должен всегда располагаться параллельно краю листа А4 и не выходить за границы листа А4;</w:t>
      </w:r>
    </w:p>
    <w:p w14:paraId="0F980CF1" w14:textId="77777777" w:rsidR="00C864DA" w:rsidRPr="00034853" w:rsidRDefault="00C864DA" w:rsidP="009D6762">
      <w:pPr>
        <w:pStyle w:val="2"/>
        <w:spacing w:after="0" w:line="240" w:lineRule="auto"/>
        <w:rPr>
          <w:szCs w:val="24"/>
        </w:rPr>
      </w:pPr>
      <w:r w:rsidRPr="00034853">
        <w:rPr>
          <w:szCs w:val="24"/>
        </w:rPr>
        <w:t xml:space="preserve">при создании двусторонней твердой копии, отпечаток с лицевой стороны листа должен совпадать по полям с отпечатком оборотной стороны с расхождением не более ± 5 мм; </w:t>
      </w:r>
    </w:p>
    <w:p w14:paraId="57352AC7" w14:textId="77777777" w:rsidR="00C864DA" w:rsidRPr="00034853" w:rsidRDefault="00C864DA" w:rsidP="009D6762">
      <w:pPr>
        <w:pStyle w:val="2"/>
        <w:spacing w:after="0" w:line="240" w:lineRule="auto"/>
        <w:rPr>
          <w:szCs w:val="24"/>
        </w:rPr>
      </w:pPr>
      <w:r w:rsidRPr="00034853">
        <w:rPr>
          <w:szCs w:val="24"/>
        </w:rPr>
        <w:t>при создании твердых копий электронных документов, заключенных в рамки, должна быть соблюдена точная приводка обрамляющих линий (при условии, что отпечаток имеет поля не менее 10 мм от края листа А4);</w:t>
      </w:r>
    </w:p>
    <w:p w14:paraId="2DB6FB19" w14:textId="77777777" w:rsidR="00C864DA" w:rsidRPr="00034853" w:rsidRDefault="00C864DA" w:rsidP="009D6762">
      <w:pPr>
        <w:pStyle w:val="2"/>
        <w:spacing w:after="0" w:line="240" w:lineRule="auto"/>
        <w:rPr>
          <w:szCs w:val="24"/>
        </w:rPr>
      </w:pPr>
      <w:r w:rsidRPr="00034853">
        <w:rPr>
          <w:szCs w:val="24"/>
        </w:rPr>
        <w:t>во время создания нескольких твердых копий документов, все отпечатки должны быть одинаковыми по насыщенности цвета отпечатка и фона отпечатка; если твердая копия электронного документа состоит из нескольких страниц, то отпечатки на разных страницах не должны различаться по цвету и насыщенности;</w:t>
      </w:r>
    </w:p>
    <w:p w14:paraId="5FCBA9A6" w14:textId="77777777" w:rsidR="00C864DA" w:rsidRPr="00034853" w:rsidRDefault="00C864DA" w:rsidP="009D6762">
      <w:pPr>
        <w:pStyle w:val="2"/>
        <w:spacing w:after="0" w:line="240" w:lineRule="auto"/>
        <w:rPr>
          <w:szCs w:val="24"/>
        </w:rPr>
      </w:pPr>
      <w:r w:rsidRPr="00034853">
        <w:rPr>
          <w:szCs w:val="24"/>
        </w:rPr>
        <w:t>отпечаток документа должен быть четким, чистым, не иметь следов, вызванных дефектами технических средств или расходных материалов (царапины, пятна, следы налипшей краски, неправильная проводка бумаги), иметь равномерную плотность по всей площади листа;</w:t>
      </w:r>
    </w:p>
    <w:p w14:paraId="23382EA8" w14:textId="77777777" w:rsidR="00C864DA" w:rsidRPr="00034853" w:rsidRDefault="00C864DA" w:rsidP="009D6762">
      <w:pPr>
        <w:pStyle w:val="2"/>
        <w:spacing w:after="0" w:line="240" w:lineRule="auto"/>
        <w:rPr>
          <w:szCs w:val="24"/>
        </w:rPr>
      </w:pPr>
      <w:r w:rsidRPr="00034853">
        <w:rPr>
          <w:szCs w:val="24"/>
        </w:rPr>
        <w:t>при создании твердых копий электронных документов отпечаток документа не должен размываться;</w:t>
      </w:r>
    </w:p>
    <w:p w14:paraId="3D62A558" w14:textId="031C1A06" w:rsidR="00C864DA" w:rsidRPr="00034853" w:rsidRDefault="00C864DA" w:rsidP="009D6762">
      <w:pPr>
        <w:pStyle w:val="2"/>
        <w:spacing w:after="0" w:line="240" w:lineRule="auto"/>
        <w:rPr>
          <w:szCs w:val="24"/>
        </w:rPr>
      </w:pPr>
      <w:r w:rsidRPr="00034853">
        <w:rPr>
          <w:szCs w:val="24"/>
        </w:rPr>
        <w:t>должна быть обеспечена возможность создания твердых копий электронных док</w:t>
      </w:r>
      <w:r w:rsidR="00034853" w:rsidRPr="00034853">
        <w:rPr>
          <w:szCs w:val="24"/>
        </w:rPr>
        <w:t xml:space="preserve">ументов с разрешением не менее </w:t>
      </w:r>
      <w:r w:rsidR="008450B2" w:rsidRPr="00831C4F">
        <w:rPr>
          <w:szCs w:val="24"/>
        </w:rPr>
        <w:t>12</w:t>
      </w:r>
      <w:r w:rsidR="00EC0605" w:rsidRPr="00831C4F">
        <w:rPr>
          <w:szCs w:val="24"/>
        </w:rPr>
        <w:t>00</w:t>
      </w:r>
      <w:r w:rsidR="00EC0605">
        <w:rPr>
          <w:szCs w:val="24"/>
        </w:rPr>
        <w:t>х</w:t>
      </w:r>
      <w:r w:rsidR="008450B2" w:rsidRPr="00831C4F">
        <w:rPr>
          <w:szCs w:val="24"/>
        </w:rPr>
        <w:t>12</w:t>
      </w:r>
      <w:r w:rsidR="00EC0605">
        <w:rPr>
          <w:szCs w:val="24"/>
        </w:rPr>
        <w:t>00</w:t>
      </w:r>
      <w:r w:rsidR="00EC0605" w:rsidRPr="00034853">
        <w:rPr>
          <w:szCs w:val="24"/>
        </w:rPr>
        <w:t xml:space="preserve"> </w:t>
      </w:r>
      <w:r w:rsidRPr="00034853">
        <w:rPr>
          <w:szCs w:val="24"/>
        </w:rPr>
        <w:t>dpi</w:t>
      </w:r>
      <w:r w:rsidR="001447BD">
        <w:rPr>
          <w:szCs w:val="24"/>
        </w:rPr>
        <w:t>.</w:t>
      </w:r>
    </w:p>
    <w:p w14:paraId="0C6DF14C" w14:textId="38401F32" w:rsidR="00C864DA" w:rsidRDefault="00C864DA" w:rsidP="009D6762">
      <w:pPr>
        <w:spacing w:after="0" w:line="240" w:lineRule="auto"/>
        <w:rPr>
          <w:szCs w:val="24"/>
        </w:rPr>
      </w:pPr>
      <w:r w:rsidRPr="00034853">
        <w:rPr>
          <w:szCs w:val="24"/>
        </w:rPr>
        <w:t>Технологическ</w:t>
      </w:r>
      <w:r w:rsidR="00764AAC">
        <w:rPr>
          <w:szCs w:val="24"/>
        </w:rPr>
        <w:t>ие</w:t>
      </w:r>
      <w:r w:rsidRPr="00034853">
        <w:rPr>
          <w:szCs w:val="24"/>
        </w:rPr>
        <w:t xml:space="preserve"> точк</w:t>
      </w:r>
      <w:r w:rsidR="00764AAC">
        <w:rPr>
          <w:szCs w:val="24"/>
        </w:rPr>
        <w:t>и</w:t>
      </w:r>
      <w:r w:rsidRPr="00034853">
        <w:rPr>
          <w:szCs w:val="24"/>
        </w:rPr>
        <w:t xml:space="preserve"> должн</w:t>
      </w:r>
      <w:r w:rsidR="0005165B">
        <w:rPr>
          <w:szCs w:val="24"/>
        </w:rPr>
        <w:t>ы</w:t>
      </w:r>
      <w:r w:rsidRPr="00034853">
        <w:rPr>
          <w:szCs w:val="24"/>
        </w:rPr>
        <w:t xml:space="preserve"> обеспечивать приемлемый уровень производительности, предполагающей возможность создания не менее </w:t>
      </w:r>
      <w:r w:rsidR="00034853" w:rsidRPr="00034853">
        <w:rPr>
          <w:szCs w:val="24"/>
        </w:rPr>
        <w:t>30 полноцветных</w:t>
      </w:r>
      <w:r w:rsidRPr="00034853">
        <w:rPr>
          <w:szCs w:val="24"/>
        </w:rPr>
        <w:t xml:space="preserve"> </w:t>
      </w:r>
      <w:r w:rsidR="00034853" w:rsidRPr="00034853">
        <w:rPr>
          <w:szCs w:val="24"/>
        </w:rPr>
        <w:t xml:space="preserve">двусторонних </w:t>
      </w:r>
      <w:r w:rsidRPr="00034853">
        <w:rPr>
          <w:szCs w:val="24"/>
        </w:rPr>
        <w:t>твердых копий документов фо</w:t>
      </w:r>
      <w:r w:rsidR="00034853" w:rsidRPr="00034853">
        <w:rPr>
          <w:szCs w:val="24"/>
        </w:rPr>
        <w:t xml:space="preserve">рмата А4 в минуту, и не менее 15 полноцветных двусторонних </w:t>
      </w:r>
      <w:r w:rsidRPr="00034853">
        <w:rPr>
          <w:szCs w:val="24"/>
        </w:rPr>
        <w:t>твердых копий документов формата А3</w:t>
      </w:r>
      <w:r w:rsidR="00451F6D" w:rsidRPr="00831C4F">
        <w:rPr>
          <w:szCs w:val="24"/>
        </w:rPr>
        <w:t>.</w:t>
      </w:r>
      <w:r w:rsidRPr="00034853">
        <w:rPr>
          <w:szCs w:val="24"/>
        </w:rPr>
        <w:t xml:space="preserve"> </w:t>
      </w:r>
      <w:r w:rsidR="00451F6D">
        <w:rPr>
          <w:szCs w:val="24"/>
        </w:rPr>
        <w:t>В</w:t>
      </w:r>
      <w:r w:rsidRPr="00034853">
        <w:rPr>
          <w:szCs w:val="24"/>
        </w:rPr>
        <w:t xml:space="preserve">ремя ожидания первой копии </w:t>
      </w:r>
      <w:r w:rsidR="00906304">
        <w:rPr>
          <w:szCs w:val="24"/>
        </w:rPr>
        <w:t xml:space="preserve">не должно превышать </w:t>
      </w:r>
      <w:r w:rsidR="008450B2" w:rsidRPr="00831C4F">
        <w:rPr>
          <w:szCs w:val="24"/>
        </w:rPr>
        <w:t>5</w:t>
      </w:r>
      <w:r w:rsidR="00906304">
        <w:rPr>
          <w:szCs w:val="24"/>
        </w:rPr>
        <w:t>,</w:t>
      </w:r>
      <w:r w:rsidR="008450B2" w:rsidRPr="00831C4F">
        <w:rPr>
          <w:szCs w:val="24"/>
        </w:rPr>
        <w:t>7</w:t>
      </w:r>
      <w:r w:rsidRPr="00034853">
        <w:rPr>
          <w:szCs w:val="24"/>
        </w:rPr>
        <w:t xml:space="preserve"> секунд</w:t>
      </w:r>
      <w:r w:rsidR="001131F4">
        <w:rPr>
          <w:szCs w:val="24"/>
        </w:rPr>
        <w:t xml:space="preserve"> с момента </w:t>
      </w:r>
      <w:r w:rsidR="00451F6D">
        <w:rPr>
          <w:szCs w:val="24"/>
        </w:rPr>
        <w:t xml:space="preserve">получения оборудованием </w:t>
      </w:r>
      <w:r w:rsidR="00A83757">
        <w:rPr>
          <w:szCs w:val="24"/>
        </w:rPr>
        <w:t>з</w:t>
      </w:r>
      <w:r w:rsidR="001131F4">
        <w:rPr>
          <w:szCs w:val="24"/>
        </w:rPr>
        <w:t>адания</w:t>
      </w:r>
      <w:r w:rsidR="00A83757">
        <w:rPr>
          <w:szCs w:val="24"/>
        </w:rPr>
        <w:t xml:space="preserve"> печати</w:t>
      </w:r>
      <w:r w:rsidR="001131F4">
        <w:rPr>
          <w:szCs w:val="24"/>
        </w:rPr>
        <w:t>.</w:t>
      </w:r>
    </w:p>
    <w:p w14:paraId="6C93702A" w14:textId="755AB739" w:rsidR="001447BD" w:rsidRPr="00034853" w:rsidRDefault="001447BD" w:rsidP="009D6762">
      <w:pPr>
        <w:spacing w:after="0" w:line="240" w:lineRule="auto"/>
        <w:rPr>
          <w:szCs w:val="24"/>
        </w:rPr>
      </w:pPr>
      <w:r w:rsidRPr="001447BD">
        <w:rPr>
          <w:szCs w:val="24"/>
        </w:rPr>
        <w:t>Технологические точки должны обеспечивать создание не менее 9999</w:t>
      </w:r>
      <w:r w:rsidR="00764AAC">
        <w:rPr>
          <w:szCs w:val="24"/>
        </w:rPr>
        <w:t xml:space="preserve"> твердых копий за один цикл работы</w:t>
      </w:r>
      <w:r w:rsidRPr="001447BD">
        <w:rPr>
          <w:szCs w:val="24"/>
        </w:rPr>
        <w:t>.</w:t>
      </w:r>
    </w:p>
    <w:p w14:paraId="40DBC44A" w14:textId="77777777" w:rsidR="00906304" w:rsidRDefault="00906304" w:rsidP="00906304">
      <w:pPr>
        <w:spacing w:after="0" w:line="240" w:lineRule="auto"/>
        <w:rPr>
          <w:szCs w:val="24"/>
        </w:rPr>
      </w:pPr>
      <w:r w:rsidRPr="00034853">
        <w:rPr>
          <w:szCs w:val="24"/>
        </w:rPr>
        <w:t>Технологические точки до</w:t>
      </w:r>
      <w:r>
        <w:rPr>
          <w:szCs w:val="24"/>
        </w:rPr>
        <w:t>лжны обеспечивать возможность масштабирования документов при печати с шагом 0,1%</w:t>
      </w:r>
      <w:r w:rsidRPr="00B17FC2">
        <w:rPr>
          <w:szCs w:val="24"/>
        </w:rPr>
        <w:t>.</w:t>
      </w:r>
    </w:p>
    <w:p w14:paraId="65A24292" w14:textId="1A4EB4EF" w:rsidR="00C864DA" w:rsidRPr="00B17FC2" w:rsidRDefault="00C864DA" w:rsidP="009D6762">
      <w:pPr>
        <w:spacing w:after="0" w:line="240" w:lineRule="auto"/>
        <w:rPr>
          <w:szCs w:val="24"/>
        </w:rPr>
      </w:pPr>
      <w:r w:rsidRPr="00B17FC2">
        <w:rPr>
          <w:szCs w:val="24"/>
        </w:rPr>
        <w:t>Технологическ</w:t>
      </w:r>
      <w:r w:rsidR="00764AAC">
        <w:rPr>
          <w:szCs w:val="24"/>
        </w:rPr>
        <w:t>ие</w:t>
      </w:r>
      <w:r w:rsidRPr="00B17FC2">
        <w:rPr>
          <w:szCs w:val="24"/>
        </w:rPr>
        <w:t xml:space="preserve"> точк</w:t>
      </w:r>
      <w:r w:rsidR="00764AAC">
        <w:rPr>
          <w:szCs w:val="24"/>
        </w:rPr>
        <w:t>и</w:t>
      </w:r>
      <w:r w:rsidRPr="00B17FC2">
        <w:rPr>
          <w:szCs w:val="24"/>
        </w:rPr>
        <w:t xml:space="preserve"> должн</w:t>
      </w:r>
      <w:r w:rsidR="0005165B">
        <w:rPr>
          <w:szCs w:val="24"/>
        </w:rPr>
        <w:t>ы</w:t>
      </w:r>
      <w:r w:rsidRPr="00B17FC2">
        <w:rPr>
          <w:szCs w:val="24"/>
        </w:rPr>
        <w:t xml:space="preserve"> иметь автоматическое устройство подачи копий бумажных документов емкостью не менее </w:t>
      </w:r>
      <w:r w:rsidR="008640FF">
        <w:rPr>
          <w:szCs w:val="24"/>
        </w:rPr>
        <w:t>100</w:t>
      </w:r>
      <w:r w:rsidRPr="00B17FC2">
        <w:rPr>
          <w:szCs w:val="24"/>
        </w:rPr>
        <w:t xml:space="preserve"> листов бумаги или твердых копий бумажных документов формата </w:t>
      </w:r>
      <w:r w:rsidRPr="00B17FC2">
        <w:rPr>
          <w:rFonts w:eastAsia="Times New Roman"/>
          <w:bCs w:val="0"/>
          <w:color w:val="000000"/>
          <w:szCs w:val="24"/>
        </w:rPr>
        <w:t xml:space="preserve">А4 плотностью в </w:t>
      </w:r>
      <w:r w:rsidR="008640FF">
        <w:rPr>
          <w:rFonts w:eastAsia="Times New Roman"/>
          <w:bCs w:val="0"/>
          <w:color w:val="000000"/>
          <w:szCs w:val="24"/>
        </w:rPr>
        <w:t>80</w:t>
      </w:r>
      <w:r w:rsidRPr="00B17FC2">
        <w:rPr>
          <w:rFonts w:eastAsia="Times New Roman"/>
          <w:bCs w:val="0"/>
          <w:color w:val="000000"/>
          <w:szCs w:val="24"/>
        </w:rPr>
        <w:t xml:space="preserve"> г/м²</w:t>
      </w:r>
      <w:r w:rsidRPr="00B17FC2">
        <w:rPr>
          <w:szCs w:val="24"/>
        </w:rPr>
        <w:t xml:space="preserve"> для создания цветных или монохромных цифровых образов.</w:t>
      </w:r>
    </w:p>
    <w:p w14:paraId="1CE0CD4F" w14:textId="106EE438" w:rsidR="00C864DA" w:rsidRPr="00895C4A" w:rsidRDefault="00C864DA" w:rsidP="009D6762">
      <w:pPr>
        <w:spacing w:after="0" w:line="240" w:lineRule="auto"/>
        <w:rPr>
          <w:szCs w:val="24"/>
        </w:rPr>
      </w:pPr>
      <w:r w:rsidRPr="00B17FC2">
        <w:rPr>
          <w:szCs w:val="24"/>
        </w:rPr>
        <w:t xml:space="preserve">Технологическая точка должна обеспечивать создание не менее </w:t>
      </w:r>
      <w:r w:rsidR="00451F6D">
        <w:rPr>
          <w:szCs w:val="24"/>
        </w:rPr>
        <w:t>160</w:t>
      </w:r>
      <w:r w:rsidRPr="00B17FC2">
        <w:rPr>
          <w:szCs w:val="24"/>
        </w:rPr>
        <w:t xml:space="preserve"> монохромных</w:t>
      </w:r>
      <w:r w:rsidR="009B20B1">
        <w:rPr>
          <w:szCs w:val="24"/>
        </w:rPr>
        <w:t xml:space="preserve">/цветных </w:t>
      </w:r>
      <w:r w:rsidRPr="00B17FC2">
        <w:rPr>
          <w:szCs w:val="24"/>
        </w:rPr>
        <w:t xml:space="preserve">цифровых образов твердых копий бумажных документов в минуту при разрешении в </w:t>
      </w:r>
      <w:r w:rsidR="00451F6D" w:rsidRPr="009333AF">
        <w:rPr>
          <w:szCs w:val="24"/>
        </w:rPr>
        <w:t>600</w:t>
      </w:r>
      <w:r w:rsidR="00451F6D">
        <w:rPr>
          <w:szCs w:val="24"/>
        </w:rPr>
        <w:t>х600</w:t>
      </w:r>
      <w:r w:rsidR="00451F6D" w:rsidRPr="00034853">
        <w:rPr>
          <w:szCs w:val="24"/>
        </w:rPr>
        <w:t xml:space="preserve"> dpi</w:t>
      </w:r>
      <w:r w:rsidR="00895C4A">
        <w:rPr>
          <w:szCs w:val="24"/>
        </w:rPr>
        <w:t>.</w:t>
      </w:r>
    </w:p>
    <w:p w14:paraId="2E5686E4" w14:textId="77777777" w:rsidR="00C864DA" w:rsidRPr="00B17FC2" w:rsidRDefault="00C864DA" w:rsidP="009D6762">
      <w:pPr>
        <w:spacing w:after="0" w:line="240" w:lineRule="auto"/>
        <w:rPr>
          <w:szCs w:val="24"/>
        </w:rPr>
      </w:pPr>
      <w:r w:rsidRPr="00B17FC2">
        <w:rPr>
          <w:szCs w:val="24"/>
        </w:rPr>
        <w:lastRenderedPageBreak/>
        <w:t xml:space="preserve">Технологическая точка должна иметь подачу не менее </w:t>
      </w:r>
      <w:r w:rsidR="009F2DF6">
        <w:rPr>
          <w:szCs w:val="24"/>
        </w:rPr>
        <w:t>115</w:t>
      </w:r>
      <w:r w:rsidR="002E79F9">
        <w:rPr>
          <w:szCs w:val="24"/>
        </w:rPr>
        <w:t>0</w:t>
      </w:r>
      <w:r w:rsidRPr="00B17FC2">
        <w:rPr>
          <w:szCs w:val="24"/>
        </w:rPr>
        <w:t xml:space="preserve"> листов </w:t>
      </w:r>
      <w:r w:rsidRPr="002E79F9">
        <w:rPr>
          <w:szCs w:val="24"/>
        </w:rPr>
        <w:t>бумаги (</w:t>
      </w:r>
      <w:r w:rsidRPr="002E79F9">
        <w:rPr>
          <w:rFonts w:eastAsia="Times New Roman"/>
          <w:bCs w:val="0"/>
          <w:color w:val="000000"/>
          <w:szCs w:val="24"/>
        </w:rPr>
        <w:t>80 г/м²</w:t>
      </w:r>
      <w:r w:rsidRPr="002E79F9">
        <w:rPr>
          <w:szCs w:val="24"/>
        </w:rPr>
        <w:t>)</w:t>
      </w:r>
      <w:r w:rsidRPr="00B17FC2">
        <w:rPr>
          <w:szCs w:val="24"/>
        </w:rPr>
        <w:t xml:space="preserve"> для создания </w:t>
      </w:r>
      <w:r w:rsidRPr="002E79F9">
        <w:rPr>
          <w:szCs w:val="24"/>
        </w:rPr>
        <w:t>твердой копии электронных документов</w:t>
      </w:r>
      <w:r w:rsidRPr="00B17FC2">
        <w:rPr>
          <w:szCs w:val="24"/>
        </w:rPr>
        <w:t xml:space="preserve"> и копии бумажных.</w:t>
      </w:r>
    </w:p>
    <w:p w14:paraId="4881AE2C" w14:textId="77777777" w:rsidR="00C864DA" w:rsidRPr="00B17FC2" w:rsidRDefault="00C864DA" w:rsidP="009D6762">
      <w:pPr>
        <w:spacing w:after="0" w:line="240" w:lineRule="auto"/>
        <w:rPr>
          <w:szCs w:val="24"/>
        </w:rPr>
      </w:pPr>
      <w:r w:rsidRPr="00B17FC2">
        <w:rPr>
          <w:szCs w:val="24"/>
        </w:rPr>
        <w:t xml:space="preserve">Технологическая точка должна иметь вывод не менее </w:t>
      </w:r>
      <w:r w:rsidR="002E79F9">
        <w:rPr>
          <w:szCs w:val="24"/>
        </w:rPr>
        <w:t>250</w:t>
      </w:r>
      <w:r w:rsidRPr="00B17FC2">
        <w:rPr>
          <w:szCs w:val="24"/>
        </w:rPr>
        <w:t xml:space="preserve"> листов </w:t>
      </w:r>
      <w:r w:rsidRPr="002E79F9">
        <w:rPr>
          <w:szCs w:val="24"/>
        </w:rPr>
        <w:t>бумаги (</w:t>
      </w:r>
      <w:r w:rsidRPr="002E79F9">
        <w:rPr>
          <w:rFonts w:eastAsia="Times New Roman"/>
          <w:bCs w:val="0"/>
          <w:color w:val="000000"/>
          <w:szCs w:val="24"/>
        </w:rPr>
        <w:t>80 г/м²</w:t>
      </w:r>
      <w:r w:rsidRPr="002E79F9">
        <w:rPr>
          <w:szCs w:val="24"/>
        </w:rPr>
        <w:t>) для созданных твердых копи</w:t>
      </w:r>
      <w:r w:rsidR="00DE3AB2">
        <w:rPr>
          <w:szCs w:val="24"/>
        </w:rPr>
        <w:t>й</w:t>
      </w:r>
      <w:r w:rsidRPr="002E79F9">
        <w:rPr>
          <w:szCs w:val="24"/>
        </w:rPr>
        <w:t xml:space="preserve"> электронных документов и копи</w:t>
      </w:r>
      <w:r w:rsidR="00DE3AB2">
        <w:rPr>
          <w:szCs w:val="24"/>
        </w:rPr>
        <w:t>и</w:t>
      </w:r>
      <w:r w:rsidRPr="002E79F9">
        <w:rPr>
          <w:szCs w:val="24"/>
        </w:rPr>
        <w:t xml:space="preserve"> бумажных.</w:t>
      </w:r>
    </w:p>
    <w:p w14:paraId="3203A38E" w14:textId="483D0D44" w:rsidR="00C864DA" w:rsidRPr="009F2DF6" w:rsidRDefault="00C864DA" w:rsidP="009D6762">
      <w:pPr>
        <w:spacing w:after="0" w:line="240" w:lineRule="auto"/>
        <w:rPr>
          <w:szCs w:val="24"/>
        </w:rPr>
      </w:pPr>
      <w:r w:rsidRPr="00B17FC2">
        <w:rPr>
          <w:szCs w:val="24"/>
        </w:rPr>
        <w:t xml:space="preserve">Технологическая точка должна иметь возможность использовать ручную подачу материалов не менее </w:t>
      </w:r>
      <w:r w:rsidR="00B00606" w:rsidRPr="00831C4F">
        <w:rPr>
          <w:szCs w:val="24"/>
        </w:rPr>
        <w:t>150</w:t>
      </w:r>
      <w:r w:rsidR="005709E5">
        <w:rPr>
          <w:szCs w:val="24"/>
        </w:rPr>
        <w:t xml:space="preserve"> </w:t>
      </w:r>
      <w:r w:rsidRPr="00B17FC2">
        <w:rPr>
          <w:szCs w:val="24"/>
        </w:rPr>
        <w:t xml:space="preserve">листов бумаги </w:t>
      </w:r>
      <w:r w:rsidRPr="002E79F9">
        <w:rPr>
          <w:szCs w:val="24"/>
        </w:rPr>
        <w:t>(</w:t>
      </w:r>
      <w:r w:rsidRPr="002E79F9">
        <w:rPr>
          <w:rFonts w:eastAsia="Times New Roman"/>
          <w:bCs w:val="0"/>
          <w:color w:val="000000"/>
          <w:szCs w:val="24"/>
        </w:rPr>
        <w:t>80 г/м²</w:t>
      </w:r>
      <w:r w:rsidRPr="002E79F9">
        <w:rPr>
          <w:szCs w:val="24"/>
        </w:rPr>
        <w:t>)</w:t>
      </w:r>
      <w:r w:rsidRPr="00B17FC2">
        <w:rPr>
          <w:szCs w:val="24"/>
        </w:rPr>
        <w:t xml:space="preserve"> для </w:t>
      </w:r>
      <w:r w:rsidRPr="009F2DF6">
        <w:rPr>
          <w:szCs w:val="24"/>
        </w:rPr>
        <w:t>создан</w:t>
      </w:r>
      <w:r w:rsidR="001E3450">
        <w:rPr>
          <w:szCs w:val="24"/>
        </w:rPr>
        <w:t>ия</w:t>
      </w:r>
      <w:r w:rsidRPr="009F2DF6">
        <w:rPr>
          <w:szCs w:val="24"/>
        </w:rPr>
        <w:t xml:space="preserve"> твердых копи</w:t>
      </w:r>
      <w:r w:rsidR="00DE3AB2">
        <w:rPr>
          <w:szCs w:val="24"/>
        </w:rPr>
        <w:t>й</w:t>
      </w:r>
      <w:r w:rsidRPr="009F2DF6">
        <w:rPr>
          <w:szCs w:val="24"/>
        </w:rPr>
        <w:t xml:space="preserve"> электронных документов и копии бумажных.</w:t>
      </w:r>
    </w:p>
    <w:p w14:paraId="50A642B2" w14:textId="77777777" w:rsidR="00C864DA" w:rsidRPr="00ED5F64" w:rsidRDefault="00C864DA" w:rsidP="009D6762">
      <w:pPr>
        <w:spacing w:after="0" w:line="240" w:lineRule="auto"/>
        <w:rPr>
          <w:szCs w:val="24"/>
        </w:rPr>
      </w:pPr>
      <w:r w:rsidRPr="009F2DF6">
        <w:rPr>
          <w:szCs w:val="24"/>
        </w:rPr>
        <w:t xml:space="preserve">Технологические точки, используемые для создания твердых копий электронных документов, должны обеспечивать получение чётких, с отсутствием эффекта "зазубренности" в символах, отпечатков на бумаге формата А3, А4 с минимальной плотностью не более </w:t>
      </w:r>
      <w:r w:rsidR="002E79F9" w:rsidRPr="009F2DF6">
        <w:rPr>
          <w:szCs w:val="24"/>
        </w:rPr>
        <w:t xml:space="preserve">52 </w:t>
      </w:r>
      <w:r w:rsidRPr="009F2DF6">
        <w:rPr>
          <w:szCs w:val="24"/>
        </w:rPr>
        <w:t>г/м</w:t>
      </w:r>
      <w:r w:rsidRPr="009F2DF6">
        <w:rPr>
          <w:szCs w:val="24"/>
          <w:vertAlign w:val="superscript"/>
        </w:rPr>
        <w:t>2</w:t>
      </w:r>
      <w:r w:rsidR="002E79F9" w:rsidRPr="009F2DF6">
        <w:rPr>
          <w:szCs w:val="24"/>
        </w:rPr>
        <w:t xml:space="preserve"> и максимальной плотностью не м</w:t>
      </w:r>
      <w:r w:rsidR="006E181E">
        <w:rPr>
          <w:szCs w:val="24"/>
        </w:rPr>
        <w:t>е</w:t>
      </w:r>
      <w:r w:rsidR="002E79F9" w:rsidRPr="009F2DF6">
        <w:rPr>
          <w:szCs w:val="24"/>
        </w:rPr>
        <w:t>нее 300</w:t>
      </w:r>
      <w:r w:rsidRPr="009F2DF6">
        <w:rPr>
          <w:szCs w:val="24"/>
        </w:rPr>
        <w:t xml:space="preserve"> г/м</w:t>
      </w:r>
      <w:r w:rsidRPr="009F2DF6">
        <w:rPr>
          <w:szCs w:val="24"/>
          <w:vertAlign w:val="superscript"/>
        </w:rPr>
        <w:t>2</w:t>
      </w:r>
      <w:r w:rsidRPr="009F2DF6">
        <w:rPr>
          <w:szCs w:val="24"/>
        </w:rPr>
        <w:t xml:space="preserve"> с обеспечением сохранности твердых копий электронных документов на срок не менее 5 (пяти) лет. Частота замены расходных материалов при обеспечении надлежащего уровня доступности Услуги должна составлять не более 1 (одного) раза в месяц. </w:t>
      </w:r>
    </w:p>
    <w:p w14:paraId="155984C7" w14:textId="67426E32" w:rsidR="00C864DA" w:rsidRPr="009F2DF6" w:rsidRDefault="00C864DA" w:rsidP="009D6762">
      <w:pPr>
        <w:spacing w:after="0" w:line="240" w:lineRule="auto"/>
        <w:rPr>
          <w:szCs w:val="24"/>
        </w:rPr>
      </w:pPr>
      <w:r w:rsidRPr="009F2DF6">
        <w:rPr>
          <w:szCs w:val="24"/>
        </w:rPr>
        <w:t>Технологическая точка должна иметь объем оперативной памяти не менее</w:t>
      </w:r>
      <w:r w:rsidR="008646FF" w:rsidRPr="008646FF" w:rsidDel="008646FF">
        <w:rPr>
          <w:szCs w:val="24"/>
        </w:rPr>
        <w:t xml:space="preserve"> </w:t>
      </w:r>
      <w:r w:rsidR="00B00606" w:rsidRPr="00831C4F">
        <w:rPr>
          <w:szCs w:val="24"/>
        </w:rPr>
        <w:t>4096</w:t>
      </w:r>
      <w:r w:rsidRPr="009F2DF6">
        <w:rPr>
          <w:szCs w:val="24"/>
        </w:rPr>
        <w:t>Mb для обеспечения высокой скорости обработки заданий.</w:t>
      </w:r>
    </w:p>
    <w:p w14:paraId="26477F2A" w14:textId="77777777" w:rsidR="00C864DA" w:rsidRPr="009F2DF6" w:rsidRDefault="00C864DA" w:rsidP="009D6762">
      <w:pPr>
        <w:spacing w:after="0" w:line="240" w:lineRule="auto"/>
        <w:rPr>
          <w:szCs w:val="24"/>
        </w:rPr>
      </w:pPr>
      <w:r w:rsidRPr="009F2DF6">
        <w:rPr>
          <w:szCs w:val="24"/>
        </w:rPr>
        <w:t>Технологическая точка должна об</w:t>
      </w:r>
      <w:r w:rsidR="009F2DF6" w:rsidRPr="009F2DF6">
        <w:rPr>
          <w:szCs w:val="24"/>
        </w:rPr>
        <w:t>ладать частотой процессора не менее</w:t>
      </w:r>
      <w:r w:rsidRPr="009F2DF6">
        <w:rPr>
          <w:szCs w:val="24"/>
        </w:rPr>
        <w:t xml:space="preserve"> </w:t>
      </w:r>
      <w:r w:rsidR="009F2DF6" w:rsidRPr="009F2DF6">
        <w:rPr>
          <w:szCs w:val="24"/>
        </w:rPr>
        <w:t>1200</w:t>
      </w:r>
      <w:r w:rsidRPr="009F2DF6">
        <w:rPr>
          <w:szCs w:val="24"/>
        </w:rPr>
        <w:t xml:space="preserve"> Мгц.</w:t>
      </w:r>
    </w:p>
    <w:p w14:paraId="1FE642EE" w14:textId="77777777" w:rsidR="00C864DA" w:rsidRPr="009F2DF6" w:rsidRDefault="00C864DA" w:rsidP="009D6762">
      <w:pPr>
        <w:spacing w:after="0" w:line="240" w:lineRule="auto"/>
        <w:rPr>
          <w:szCs w:val="24"/>
        </w:rPr>
      </w:pPr>
      <w:r w:rsidRPr="009F2DF6">
        <w:rPr>
          <w:szCs w:val="24"/>
        </w:rPr>
        <w:t>Технологическая точка должна иметь встроенный жесткий диск для обеспечения сохранности цифровых образов копий бумажных документов и заданий на создание твердых копии электронных документов объем встроенного жестко</w:t>
      </w:r>
      <w:r w:rsidR="009F2DF6" w:rsidRPr="009F2DF6">
        <w:rPr>
          <w:szCs w:val="24"/>
        </w:rPr>
        <w:t>го диска должен быть не менее 25</w:t>
      </w:r>
      <w:r w:rsidRPr="009F2DF6">
        <w:rPr>
          <w:szCs w:val="24"/>
        </w:rPr>
        <w:t>0 Гб.</w:t>
      </w:r>
    </w:p>
    <w:p w14:paraId="5FA261AD" w14:textId="6E43ED99" w:rsidR="00C864DA" w:rsidRPr="00B17FC2" w:rsidRDefault="00C864DA" w:rsidP="009D6762">
      <w:pPr>
        <w:spacing w:after="0" w:line="240" w:lineRule="auto"/>
        <w:rPr>
          <w:rFonts w:eastAsia="Times New Roman"/>
          <w:bCs w:val="0"/>
          <w:color w:val="000000"/>
          <w:szCs w:val="24"/>
        </w:rPr>
      </w:pPr>
      <w:r w:rsidRPr="009F2DF6">
        <w:rPr>
          <w:szCs w:val="24"/>
        </w:rPr>
        <w:t xml:space="preserve">Технологическая точка должна иметь возможность коммутации по </w:t>
      </w:r>
      <w:r w:rsidR="004616AD">
        <w:rPr>
          <w:szCs w:val="24"/>
        </w:rPr>
        <w:t>стандарту</w:t>
      </w:r>
      <w:r w:rsidRPr="009F2DF6">
        <w:rPr>
          <w:szCs w:val="24"/>
        </w:rPr>
        <w:t xml:space="preserve"> </w:t>
      </w:r>
      <w:r w:rsidRPr="009F2DF6">
        <w:rPr>
          <w:rFonts w:eastAsia="Times New Roman"/>
          <w:bCs w:val="0"/>
          <w:color w:val="000000"/>
          <w:szCs w:val="24"/>
        </w:rPr>
        <w:t xml:space="preserve">Ethernet </w:t>
      </w:r>
      <w:r w:rsidR="004616AD">
        <w:rPr>
          <w:rFonts w:eastAsia="Times New Roman"/>
          <w:bCs w:val="0"/>
          <w:color w:val="000000"/>
          <w:szCs w:val="24"/>
        </w:rPr>
        <w:t xml:space="preserve">через интерфейс </w:t>
      </w:r>
      <w:r w:rsidRPr="009F2DF6">
        <w:rPr>
          <w:rFonts w:eastAsia="Times New Roman"/>
          <w:bCs w:val="0"/>
          <w:color w:val="000000"/>
          <w:szCs w:val="24"/>
        </w:rPr>
        <w:t>RJ-45</w:t>
      </w:r>
      <w:r w:rsidR="004616AD">
        <w:rPr>
          <w:rFonts w:eastAsia="Times New Roman"/>
          <w:bCs w:val="0"/>
          <w:color w:val="000000"/>
          <w:szCs w:val="24"/>
        </w:rPr>
        <w:t>, а также иметь интерфейс</w:t>
      </w:r>
      <w:r w:rsidR="004616AD">
        <w:rPr>
          <w:szCs w:val="24"/>
        </w:rPr>
        <w:t xml:space="preserve"> </w:t>
      </w:r>
      <w:r w:rsidRPr="009F2DF6">
        <w:rPr>
          <w:rFonts w:eastAsia="Times New Roman"/>
          <w:bCs w:val="0"/>
          <w:color w:val="000000"/>
          <w:szCs w:val="24"/>
        </w:rPr>
        <w:t xml:space="preserve">USB </w:t>
      </w:r>
      <w:r w:rsidR="004616AD">
        <w:rPr>
          <w:rFonts w:eastAsia="Times New Roman"/>
          <w:bCs w:val="0"/>
          <w:color w:val="000000"/>
          <w:szCs w:val="24"/>
        </w:rPr>
        <w:t xml:space="preserve">(не ниже </w:t>
      </w:r>
      <w:r w:rsidRPr="009F2DF6">
        <w:rPr>
          <w:rFonts w:eastAsia="Times New Roman"/>
          <w:bCs w:val="0"/>
          <w:color w:val="000000"/>
          <w:szCs w:val="24"/>
        </w:rPr>
        <w:t>2.0</w:t>
      </w:r>
      <w:r w:rsidR="004616AD">
        <w:rPr>
          <w:rFonts w:eastAsia="Times New Roman"/>
          <w:bCs w:val="0"/>
          <w:color w:val="000000"/>
          <w:szCs w:val="24"/>
        </w:rPr>
        <w:t>).</w:t>
      </w:r>
    </w:p>
    <w:p w14:paraId="738A130B" w14:textId="3EFF043D" w:rsidR="00C864DA" w:rsidRPr="009F2DF6" w:rsidRDefault="00C864DA" w:rsidP="009D6762">
      <w:pPr>
        <w:spacing w:after="0" w:line="240" w:lineRule="auto"/>
        <w:rPr>
          <w:szCs w:val="24"/>
        </w:rPr>
      </w:pPr>
      <w:r w:rsidRPr="009F2DF6">
        <w:rPr>
          <w:szCs w:val="24"/>
        </w:rPr>
        <w:t xml:space="preserve">Технологическая точка должна иметь время прогрева не более </w:t>
      </w:r>
      <w:r w:rsidR="00DB043E">
        <w:rPr>
          <w:szCs w:val="24"/>
        </w:rPr>
        <w:t>20</w:t>
      </w:r>
      <w:r w:rsidRPr="009F2DF6">
        <w:rPr>
          <w:szCs w:val="24"/>
        </w:rPr>
        <w:t xml:space="preserve"> секунд.</w:t>
      </w:r>
    </w:p>
    <w:p w14:paraId="13098E1A" w14:textId="61D36D87" w:rsidR="00F1408F" w:rsidRPr="009F2DF6" w:rsidRDefault="00C864DA" w:rsidP="00F1408F">
      <w:pPr>
        <w:spacing w:after="0" w:line="240" w:lineRule="auto"/>
        <w:rPr>
          <w:szCs w:val="24"/>
        </w:rPr>
      </w:pPr>
      <w:r w:rsidRPr="009F2DF6">
        <w:rPr>
          <w:szCs w:val="24"/>
        </w:rPr>
        <w:t xml:space="preserve">Для удобства пользователей технологическая точка должна иметь </w:t>
      </w:r>
      <w:r w:rsidR="00551DC5">
        <w:rPr>
          <w:szCs w:val="24"/>
        </w:rPr>
        <w:t>штатный дисплей</w:t>
      </w:r>
      <w:r w:rsidR="00551DC5" w:rsidRPr="00551DC5">
        <w:rPr>
          <w:szCs w:val="24"/>
        </w:rPr>
        <w:t xml:space="preserve"> </w:t>
      </w:r>
      <w:r w:rsidR="00551DC5">
        <w:rPr>
          <w:szCs w:val="24"/>
        </w:rPr>
        <w:t xml:space="preserve">управления </w:t>
      </w:r>
      <w:r w:rsidR="009F2DF6">
        <w:rPr>
          <w:szCs w:val="24"/>
        </w:rPr>
        <w:t>размером не менее 9</w:t>
      </w:r>
      <w:r w:rsidR="009F2DF6" w:rsidRPr="009F2DF6">
        <w:rPr>
          <w:szCs w:val="24"/>
        </w:rPr>
        <w:t xml:space="preserve"> дюймов</w:t>
      </w:r>
      <w:r w:rsidR="002E5CCE">
        <w:rPr>
          <w:szCs w:val="24"/>
        </w:rPr>
        <w:t xml:space="preserve"> c </w:t>
      </w:r>
      <w:r w:rsidR="00551DC5">
        <w:rPr>
          <w:szCs w:val="24"/>
        </w:rPr>
        <w:t>русскоязычным интерфейсом</w:t>
      </w:r>
      <w:r w:rsidR="009F2DF6" w:rsidRPr="009F2DF6">
        <w:rPr>
          <w:szCs w:val="24"/>
        </w:rPr>
        <w:t>.</w:t>
      </w:r>
    </w:p>
    <w:p w14:paraId="58EFE779" w14:textId="77777777" w:rsidR="004C04A9" w:rsidRDefault="004C04A9" w:rsidP="009D6762">
      <w:pPr>
        <w:spacing w:after="0" w:line="240" w:lineRule="auto"/>
        <w:rPr>
          <w:szCs w:val="24"/>
        </w:rPr>
      </w:pPr>
      <w:r>
        <w:rPr>
          <w:szCs w:val="24"/>
        </w:rPr>
        <w:t>В состав технологической точки должно входить устройство</w:t>
      </w:r>
      <w:r w:rsidRPr="004C04A9">
        <w:rPr>
          <w:szCs w:val="24"/>
        </w:rPr>
        <w:t xml:space="preserve"> идентификации пользователей по электронным картам USB CRv2 ASK FSK 125 kHz</w:t>
      </w:r>
      <w:r>
        <w:rPr>
          <w:szCs w:val="24"/>
        </w:rPr>
        <w:t>.</w:t>
      </w:r>
    </w:p>
    <w:p w14:paraId="06900213" w14:textId="77777777" w:rsidR="004C04A9" w:rsidRDefault="004C04A9" w:rsidP="009D6762">
      <w:pPr>
        <w:spacing w:after="0" w:line="240" w:lineRule="auto"/>
        <w:rPr>
          <w:szCs w:val="24"/>
        </w:rPr>
      </w:pPr>
      <w:r>
        <w:rPr>
          <w:szCs w:val="24"/>
        </w:rPr>
        <w:t xml:space="preserve">Управление печатными заданиями в рамках технологической точки должно </w:t>
      </w:r>
      <w:r w:rsidR="00682C0D">
        <w:rPr>
          <w:szCs w:val="24"/>
        </w:rPr>
        <w:t>п</w:t>
      </w:r>
      <w:r>
        <w:rPr>
          <w:szCs w:val="24"/>
        </w:rPr>
        <w:t xml:space="preserve">роисходить непосредственно с использованием основного дисплея </w:t>
      </w:r>
      <w:r w:rsidR="00682C0D">
        <w:rPr>
          <w:szCs w:val="24"/>
        </w:rPr>
        <w:t>технологической точки, без использования дополнительного оборудования.</w:t>
      </w:r>
      <w:r>
        <w:rPr>
          <w:szCs w:val="24"/>
        </w:rPr>
        <w:t xml:space="preserve"> </w:t>
      </w:r>
    </w:p>
    <w:p w14:paraId="5DAC42B5" w14:textId="77777777" w:rsidR="001740E9" w:rsidRPr="00BA662E" w:rsidRDefault="001740E9" w:rsidP="00BA662E">
      <w:pPr>
        <w:spacing w:before="240" w:line="240" w:lineRule="auto"/>
        <w:ind w:firstLine="0"/>
        <w:jc w:val="center"/>
        <w:rPr>
          <w:b/>
        </w:rPr>
      </w:pPr>
      <w:bookmarkStart w:id="185" w:name="_Toc114071498"/>
      <w:r w:rsidRPr="00BA662E">
        <w:rPr>
          <w:b/>
        </w:rPr>
        <w:t>Общие требования к Технологическим точкам монохромной печати</w:t>
      </w:r>
      <w:bookmarkEnd w:id="185"/>
      <w:r w:rsidRPr="00BA662E">
        <w:rPr>
          <w:b/>
        </w:rPr>
        <w:t xml:space="preserve"> </w:t>
      </w:r>
    </w:p>
    <w:p w14:paraId="3487EF40" w14:textId="384A85BB" w:rsidR="00F47015" w:rsidRDefault="00177296" w:rsidP="00F47015">
      <w:pPr>
        <w:spacing w:after="0" w:line="240" w:lineRule="auto"/>
        <w:rPr>
          <w:szCs w:val="24"/>
        </w:rPr>
      </w:pPr>
      <w:r>
        <w:rPr>
          <w:szCs w:val="24"/>
        </w:rPr>
        <w:t xml:space="preserve">Необходимо дооснастить </w:t>
      </w:r>
      <w:r w:rsidR="00306F54" w:rsidRPr="00306F54">
        <w:rPr>
          <w:szCs w:val="24"/>
        </w:rPr>
        <w:t>1</w:t>
      </w:r>
      <w:r>
        <w:rPr>
          <w:szCs w:val="24"/>
        </w:rPr>
        <w:t xml:space="preserve"> единиц</w:t>
      </w:r>
      <w:r w:rsidR="00306F54">
        <w:rPr>
          <w:szCs w:val="24"/>
        </w:rPr>
        <w:t>у</w:t>
      </w:r>
      <w:r>
        <w:rPr>
          <w:szCs w:val="24"/>
        </w:rPr>
        <w:t xml:space="preserve"> оборудования</w:t>
      </w:r>
      <w:r w:rsidR="00FD655A">
        <w:rPr>
          <w:szCs w:val="24"/>
        </w:rPr>
        <w:t xml:space="preserve"> </w:t>
      </w:r>
      <w:r w:rsidR="00FD655A">
        <w:rPr>
          <w:szCs w:val="24"/>
          <w:lang w:val="en-US"/>
        </w:rPr>
        <w:t>Canon</w:t>
      </w:r>
      <w:r w:rsidR="00FD655A" w:rsidRPr="00FD655A">
        <w:rPr>
          <w:szCs w:val="24"/>
        </w:rPr>
        <w:t xml:space="preserve"> </w:t>
      </w:r>
      <w:r w:rsidR="00FD655A">
        <w:rPr>
          <w:szCs w:val="24"/>
          <w:lang w:val="en-US"/>
        </w:rPr>
        <w:t>Image</w:t>
      </w:r>
      <w:r w:rsidR="00FD655A" w:rsidRPr="00FD655A">
        <w:rPr>
          <w:szCs w:val="24"/>
        </w:rPr>
        <w:t xml:space="preserve"> </w:t>
      </w:r>
      <w:r w:rsidR="00FD655A">
        <w:rPr>
          <w:szCs w:val="24"/>
          <w:lang w:val="en-US"/>
        </w:rPr>
        <w:t>Runner</w:t>
      </w:r>
      <w:r w:rsidR="00F6120F">
        <w:rPr>
          <w:szCs w:val="24"/>
        </w:rPr>
        <w:t xml:space="preserve"> </w:t>
      </w:r>
      <w:r w:rsidR="00F6120F">
        <w:rPr>
          <w:szCs w:val="24"/>
          <w:lang w:val="en-US"/>
        </w:rPr>
        <w:t>Advance</w:t>
      </w:r>
      <w:r w:rsidR="00F6120F" w:rsidRPr="00F6120F">
        <w:rPr>
          <w:szCs w:val="24"/>
        </w:rPr>
        <w:t xml:space="preserve"> 6275</w:t>
      </w:r>
      <w:r w:rsidR="00F6120F">
        <w:rPr>
          <w:szCs w:val="24"/>
          <w:lang w:val="en-US"/>
        </w:rPr>
        <w:t>i</w:t>
      </w:r>
      <w:r>
        <w:rPr>
          <w:szCs w:val="24"/>
        </w:rPr>
        <w:t>, принадлежащие заказчику,</w:t>
      </w:r>
      <w:r w:rsidR="00F47015">
        <w:rPr>
          <w:szCs w:val="24"/>
        </w:rPr>
        <w:t xml:space="preserve"> устройством</w:t>
      </w:r>
      <w:r w:rsidR="00F47015" w:rsidRPr="004C04A9">
        <w:rPr>
          <w:szCs w:val="24"/>
        </w:rPr>
        <w:t xml:space="preserve"> идентификации пользователей по электронным картам USB CRv2 ASK FSK 125 kHz</w:t>
      </w:r>
      <w:r w:rsidR="00F47015">
        <w:rPr>
          <w:szCs w:val="24"/>
        </w:rPr>
        <w:t>.</w:t>
      </w:r>
    </w:p>
    <w:p w14:paraId="5DF22764" w14:textId="1E226E00" w:rsidR="00FD655A" w:rsidRDefault="00FD655A" w:rsidP="00FD655A">
      <w:pPr>
        <w:spacing w:after="0" w:line="240" w:lineRule="auto"/>
        <w:rPr>
          <w:szCs w:val="24"/>
        </w:rPr>
      </w:pPr>
      <w:r>
        <w:rPr>
          <w:szCs w:val="24"/>
        </w:rPr>
        <w:t xml:space="preserve">Необходимо обеспечить на </w:t>
      </w:r>
      <w:r w:rsidR="00306F54" w:rsidRPr="00306F54">
        <w:rPr>
          <w:szCs w:val="24"/>
        </w:rPr>
        <w:t>1</w:t>
      </w:r>
      <w:r>
        <w:rPr>
          <w:szCs w:val="24"/>
        </w:rPr>
        <w:t xml:space="preserve"> единиц</w:t>
      </w:r>
      <w:r w:rsidR="00306F54">
        <w:rPr>
          <w:szCs w:val="24"/>
        </w:rPr>
        <w:t>е</w:t>
      </w:r>
      <w:r>
        <w:rPr>
          <w:szCs w:val="24"/>
        </w:rPr>
        <w:t xml:space="preserve"> оборудования </w:t>
      </w:r>
      <w:r>
        <w:rPr>
          <w:szCs w:val="24"/>
          <w:lang w:val="en-US"/>
        </w:rPr>
        <w:t>Canon</w:t>
      </w:r>
      <w:r w:rsidRPr="00FD655A">
        <w:rPr>
          <w:szCs w:val="24"/>
        </w:rPr>
        <w:t xml:space="preserve"> </w:t>
      </w:r>
      <w:r>
        <w:rPr>
          <w:szCs w:val="24"/>
          <w:lang w:val="en-US"/>
        </w:rPr>
        <w:t>Image</w:t>
      </w:r>
      <w:r w:rsidRPr="00FD655A">
        <w:rPr>
          <w:szCs w:val="24"/>
        </w:rPr>
        <w:t xml:space="preserve"> </w:t>
      </w:r>
      <w:r>
        <w:rPr>
          <w:szCs w:val="24"/>
          <w:lang w:val="en-US"/>
        </w:rPr>
        <w:t>Runner</w:t>
      </w:r>
      <w:r>
        <w:rPr>
          <w:szCs w:val="24"/>
        </w:rPr>
        <w:t xml:space="preserve"> </w:t>
      </w:r>
      <w:r>
        <w:rPr>
          <w:szCs w:val="24"/>
          <w:lang w:val="en-US"/>
        </w:rPr>
        <w:t>Advance</w:t>
      </w:r>
      <w:r w:rsidRPr="00F6120F">
        <w:rPr>
          <w:szCs w:val="24"/>
        </w:rPr>
        <w:t xml:space="preserve"> 6275</w:t>
      </w:r>
      <w:r>
        <w:rPr>
          <w:szCs w:val="24"/>
          <w:lang w:val="en-US"/>
        </w:rPr>
        <w:t>i</w:t>
      </w:r>
      <w:r>
        <w:rPr>
          <w:szCs w:val="24"/>
        </w:rPr>
        <w:t xml:space="preserve">, принадлежащие заказчику, возможность управления печатными заданиями в рамках технологической точки. </w:t>
      </w:r>
    </w:p>
    <w:p w14:paraId="0E49C922" w14:textId="77777777" w:rsidR="00C864DA" w:rsidRPr="00BA662E" w:rsidRDefault="00C864DA" w:rsidP="00BA662E">
      <w:pPr>
        <w:spacing w:before="240" w:line="240" w:lineRule="auto"/>
        <w:ind w:firstLine="0"/>
        <w:jc w:val="center"/>
        <w:rPr>
          <w:b/>
        </w:rPr>
      </w:pPr>
      <w:bookmarkStart w:id="186" w:name="_Toc435349176"/>
      <w:bookmarkStart w:id="187" w:name="_Toc114071499"/>
      <w:bookmarkStart w:id="188" w:name="_Toc332237138"/>
      <w:bookmarkStart w:id="189" w:name="_Toc332242275"/>
      <w:bookmarkStart w:id="190" w:name="_Toc332295729"/>
      <w:bookmarkStart w:id="191" w:name="_Toc332300339"/>
      <w:bookmarkStart w:id="192" w:name="_Toc332300716"/>
      <w:bookmarkStart w:id="193" w:name="_Toc332599839"/>
      <w:bookmarkStart w:id="194" w:name="_Toc332602067"/>
      <w:bookmarkStart w:id="195" w:name="_Toc207190592"/>
      <w:bookmarkStart w:id="196" w:name="_Toc207191257"/>
      <w:bookmarkStart w:id="197" w:name="_Toc333340591"/>
      <w:bookmarkStart w:id="198" w:name="_Toc333428000"/>
      <w:bookmarkStart w:id="199" w:name="_Toc334719202"/>
      <w:r w:rsidRPr="00BA662E">
        <w:rPr>
          <w:b/>
        </w:rPr>
        <w:t xml:space="preserve">Требования к программному продукту Исполнителя </w:t>
      </w:r>
      <w:r w:rsidR="001131F4" w:rsidRPr="00BA662E">
        <w:rPr>
          <w:b/>
        </w:rPr>
        <w:br/>
      </w:r>
      <w:r w:rsidRPr="00BA662E">
        <w:rPr>
          <w:b/>
        </w:rPr>
        <w:t>для организации технологической точки</w:t>
      </w:r>
      <w:bookmarkEnd w:id="186"/>
      <w:bookmarkEnd w:id="187"/>
    </w:p>
    <w:p w14:paraId="3FB5E356" w14:textId="4D3ADFD0" w:rsidR="00C864DA" w:rsidRDefault="00C864DA" w:rsidP="009D6762">
      <w:pPr>
        <w:spacing w:after="0" w:line="240" w:lineRule="auto"/>
        <w:rPr>
          <w:szCs w:val="24"/>
        </w:rPr>
      </w:pPr>
      <w:r w:rsidRPr="00271686">
        <w:rPr>
          <w:szCs w:val="24"/>
        </w:rPr>
        <w:t>Программный продукт</w:t>
      </w:r>
      <w:r w:rsidR="00334229">
        <w:rPr>
          <w:szCs w:val="24"/>
        </w:rPr>
        <w:t>,</w:t>
      </w:r>
      <w:r w:rsidRPr="00271686">
        <w:rPr>
          <w:szCs w:val="24"/>
        </w:rPr>
        <w:t xml:space="preserve"> входящий в состав технологическ</w:t>
      </w:r>
      <w:r w:rsidR="005D3980">
        <w:rPr>
          <w:szCs w:val="24"/>
        </w:rPr>
        <w:t>их</w:t>
      </w:r>
      <w:r w:rsidRPr="00271686">
        <w:rPr>
          <w:szCs w:val="24"/>
        </w:rPr>
        <w:t xml:space="preserve"> точ</w:t>
      </w:r>
      <w:r w:rsidR="005D3980">
        <w:rPr>
          <w:szCs w:val="24"/>
        </w:rPr>
        <w:t>ек</w:t>
      </w:r>
      <w:r w:rsidRPr="00271686">
        <w:rPr>
          <w:szCs w:val="24"/>
        </w:rPr>
        <w:t>, посредством которых обеспечивается оказание Услуги, долж</w:t>
      </w:r>
      <w:r w:rsidR="006D2616">
        <w:rPr>
          <w:szCs w:val="24"/>
        </w:rPr>
        <w:t>ен</w:t>
      </w:r>
      <w:r w:rsidRPr="00271686">
        <w:rPr>
          <w:szCs w:val="24"/>
        </w:rPr>
        <w:t xml:space="preserve"> соответствовать следующим характеристикам</w:t>
      </w:r>
      <w:r w:rsidR="004C04A9">
        <w:rPr>
          <w:szCs w:val="24"/>
        </w:rPr>
        <w:t>:</w:t>
      </w:r>
    </w:p>
    <w:p w14:paraId="33073429" w14:textId="089E4F02" w:rsidR="00DB4EB1" w:rsidRDefault="00EC06D5" w:rsidP="00F62FFF">
      <w:pPr>
        <w:pStyle w:val="afc"/>
        <w:numPr>
          <w:ilvl w:val="0"/>
          <w:numId w:val="6"/>
        </w:numPr>
        <w:spacing w:after="0" w:line="240" w:lineRule="auto"/>
        <w:ind w:left="1134" w:hanging="425"/>
        <w:rPr>
          <w:szCs w:val="24"/>
        </w:rPr>
      </w:pPr>
      <w:r w:rsidRPr="00230EC4">
        <w:rPr>
          <w:szCs w:val="24"/>
        </w:rPr>
        <w:t xml:space="preserve">обеспечивать идентификацию пользователей посредством процедуры авторизации на </w:t>
      </w:r>
      <w:r w:rsidRPr="00FD210C">
        <w:rPr>
          <w:szCs w:val="24"/>
        </w:rPr>
        <w:t>технологической точке с помощью личной карты сотрудника, либо при введении личного идентификационного кода</w:t>
      </w:r>
      <w:r w:rsidR="00DB4EB1" w:rsidRPr="00831C4F">
        <w:rPr>
          <w:szCs w:val="24"/>
        </w:rPr>
        <w:t>;</w:t>
      </w:r>
    </w:p>
    <w:p w14:paraId="66A13E10" w14:textId="3438B5BF" w:rsidR="00DB4EB1" w:rsidRPr="00831C4F" w:rsidRDefault="00C864DA" w:rsidP="00F62FFF">
      <w:pPr>
        <w:pStyle w:val="afc"/>
        <w:numPr>
          <w:ilvl w:val="0"/>
          <w:numId w:val="6"/>
        </w:numPr>
        <w:spacing w:after="0" w:line="240" w:lineRule="auto"/>
        <w:ind w:left="1134" w:hanging="425"/>
        <w:rPr>
          <w:szCs w:val="24"/>
        </w:rPr>
      </w:pPr>
      <w:r w:rsidRPr="00230EC4">
        <w:rPr>
          <w:szCs w:val="24"/>
        </w:rPr>
        <w:t>обеспечивать автоматизированный сбор данных с Техническ</w:t>
      </w:r>
      <w:r w:rsidR="004C04A9" w:rsidRPr="00FD210C">
        <w:rPr>
          <w:szCs w:val="24"/>
        </w:rPr>
        <w:t>их средств Исполнителя</w:t>
      </w:r>
      <w:r w:rsidR="006D2616">
        <w:rPr>
          <w:szCs w:val="24"/>
        </w:rPr>
        <w:t xml:space="preserve"> и Заказчика</w:t>
      </w:r>
      <w:r w:rsidR="00DB4EB1" w:rsidRPr="00831C4F">
        <w:rPr>
          <w:szCs w:val="24"/>
        </w:rPr>
        <w:t>;</w:t>
      </w:r>
    </w:p>
    <w:p w14:paraId="4D5C3906" w14:textId="2E491AE2" w:rsidR="00DB4EB1" w:rsidRDefault="00EC06D5" w:rsidP="00F62FFF">
      <w:pPr>
        <w:pStyle w:val="afc"/>
        <w:numPr>
          <w:ilvl w:val="0"/>
          <w:numId w:val="6"/>
        </w:numPr>
        <w:spacing w:after="0" w:line="240" w:lineRule="auto"/>
        <w:ind w:left="1134" w:hanging="425"/>
        <w:rPr>
          <w:szCs w:val="24"/>
        </w:rPr>
      </w:pPr>
      <w:r w:rsidRPr="00230EC4">
        <w:rPr>
          <w:szCs w:val="24"/>
        </w:rPr>
        <w:t>обеспечивать возможность ограничения печати для отдельных пользователей</w:t>
      </w:r>
      <w:r w:rsidR="00DB4EB1" w:rsidRPr="00831C4F">
        <w:rPr>
          <w:szCs w:val="24"/>
        </w:rPr>
        <w:t>;</w:t>
      </w:r>
    </w:p>
    <w:p w14:paraId="57939A01" w14:textId="5B3B04DC" w:rsidR="00DB4EB1" w:rsidRDefault="00C864DA" w:rsidP="00F62FFF">
      <w:pPr>
        <w:pStyle w:val="afc"/>
        <w:numPr>
          <w:ilvl w:val="0"/>
          <w:numId w:val="6"/>
        </w:numPr>
        <w:spacing w:after="0" w:line="240" w:lineRule="auto"/>
        <w:ind w:left="1134" w:hanging="425"/>
        <w:rPr>
          <w:szCs w:val="24"/>
        </w:rPr>
      </w:pPr>
      <w:r w:rsidRPr="00FD210C">
        <w:rPr>
          <w:szCs w:val="24"/>
        </w:rPr>
        <w:t xml:space="preserve">обеспечивать </w:t>
      </w:r>
      <w:r w:rsidR="006D2616">
        <w:rPr>
          <w:szCs w:val="24"/>
        </w:rPr>
        <w:t xml:space="preserve">накопление и </w:t>
      </w:r>
      <w:r w:rsidR="00DB4EB1">
        <w:rPr>
          <w:szCs w:val="24"/>
        </w:rPr>
        <w:t>хранение</w:t>
      </w:r>
      <w:r w:rsidR="00DB4EB1" w:rsidRPr="00863DC3">
        <w:rPr>
          <w:szCs w:val="24"/>
        </w:rPr>
        <w:t xml:space="preserve"> </w:t>
      </w:r>
      <w:r w:rsidRPr="00863DC3">
        <w:rPr>
          <w:szCs w:val="24"/>
        </w:rPr>
        <w:t>показаний счетчиков копий технических средств Исполнителя</w:t>
      </w:r>
      <w:r w:rsidR="006D2616">
        <w:rPr>
          <w:szCs w:val="24"/>
        </w:rPr>
        <w:t xml:space="preserve"> и Заказчика</w:t>
      </w:r>
      <w:r w:rsidR="00DB4EB1" w:rsidRPr="00831C4F">
        <w:rPr>
          <w:szCs w:val="24"/>
        </w:rPr>
        <w:t>;</w:t>
      </w:r>
    </w:p>
    <w:p w14:paraId="59382E72" w14:textId="40C271D8" w:rsidR="00DB4EB1" w:rsidRDefault="00C864DA" w:rsidP="00F62FFF">
      <w:pPr>
        <w:pStyle w:val="afc"/>
        <w:numPr>
          <w:ilvl w:val="0"/>
          <w:numId w:val="6"/>
        </w:numPr>
        <w:spacing w:after="0" w:line="240" w:lineRule="auto"/>
        <w:ind w:left="1134" w:hanging="425"/>
        <w:rPr>
          <w:szCs w:val="24"/>
        </w:rPr>
      </w:pPr>
      <w:r w:rsidRPr="00230EC4">
        <w:rPr>
          <w:szCs w:val="24"/>
        </w:rPr>
        <w:t>обеспечивать информирование о состоянии Технического средства Исполнителя</w:t>
      </w:r>
      <w:r w:rsidR="006D2616">
        <w:rPr>
          <w:szCs w:val="24"/>
        </w:rPr>
        <w:t xml:space="preserve"> и </w:t>
      </w:r>
      <w:r w:rsidR="006D2616">
        <w:rPr>
          <w:szCs w:val="24"/>
        </w:rPr>
        <w:lastRenderedPageBreak/>
        <w:t>Заказчика</w:t>
      </w:r>
      <w:r w:rsidR="00DB4EB1" w:rsidRPr="00831C4F">
        <w:rPr>
          <w:szCs w:val="24"/>
        </w:rPr>
        <w:t>;</w:t>
      </w:r>
    </w:p>
    <w:p w14:paraId="5D215C8B" w14:textId="14BAE25D" w:rsidR="005B0764" w:rsidRPr="005B0764" w:rsidRDefault="00C864DA" w:rsidP="00F62FFF">
      <w:pPr>
        <w:pStyle w:val="afc"/>
        <w:numPr>
          <w:ilvl w:val="0"/>
          <w:numId w:val="6"/>
        </w:numPr>
        <w:spacing w:after="0" w:line="240" w:lineRule="auto"/>
        <w:ind w:left="1134" w:hanging="425"/>
        <w:rPr>
          <w:szCs w:val="24"/>
        </w:rPr>
      </w:pPr>
      <w:r w:rsidRPr="00FD210C">
        <w:rPr>
          <w:szCs w:val="24"/>
        </w:rPr>
        <w:t>обеспечивать накопление данных о количестве и составе сбоев и иных значимых ситуаци</w:t>
      </w:r>
      <w:r w:rsidR="00DB4EB1">
        <w:rPr>
          <w:szCs w:val="24"/>
        </w:rPr>
        <w:t>ях</w:t>
      </w:r>
      <w:r w:rsidRPr="00863DC3">
        <w:rPr>
          <w:szCs w:val="24"/>
        </w:rPr>
        <w:t xml:space="preserve"> на Техническо</w:t>
      </w:r>
      <w:r w:rsidR="006D7F44" w:rsidRPr="00863DC3">
        <w:rPr>
          <w:szCs w:val="24"/>
        </w:rPr>
        <w:t>м</w:t>
      </w:r>
      <w:r w:rsidRPr="00230EC4">
        <w:rPr>
          <w:szCs w:val="24"/>
        </w:rPr>
        <w:t xml:space="preserve"> средств</w:t>
      </w:r>
      <w:r w:rsidR="006D7F44" w:rsidRPr="00FD210C">
        <w:rPr>
          <w:szCs w:val="24"/>
        </w:rPr>
        <w:t>е</w:t>
      </w:r>
      <w:r w:rsidRPr="00FD210C">
        <w:rPr>
          <w:szCs w:val="24"/>
        </w:rPr>
        <w:t xml:space="preserve"> Исполнителя</w:t>
      </w:r>
      <w:r w:rsidR="00DB4EB1" w:rsidRPr="00831C4F">
        <w:rPr>
          <w:szCs w:val="24"/>
        </w:rPr>
        <w:t>;</w:t>
      </w:r>
    </w:p>
    <w:p w14:paraId="0CAA2A96" w14:textId="184A8CFD" w:rsidR="00DB4EB1" w:rsidRPr="00831C4F" w:rsidRDefault="00C864DA" w:rsidP="00F62FFF">
      <w:pPr>
        <w:pStyle w:val="afc"/>
        <w:numPr>
          <w:ilvl w:val="0"/>
          <w:numId w:val="6"/>
        </w:numPr>
        <w:spacing w:after="0" w:line="240" w:lineRule="auto"/>
        <w:ind w:left="1134" w:hanging="425"/>
        <w:rPr>
          <w:szCs w:val="24"/>
        </w:rPr>
      </w:pPr>
      <w:r w:rsidRPr="00230EC4">
        <w:rPr>
          <w:szCs w:val="24"/>
        </w:rPr>
        <w:t xml:space="preserve">обеспечивать Автоматическое построение </w:t>
      </w:r>
      <w:r w:rsidRPr="00FD210C">
        <w:rPr>
          <w:szCs w:val="24"/>
        </w:rPr>
        <w:t>статистических отчетов</w:t>
      </w:r>
      <w:r w:rsidR="003D2FBD" w:rsidRPr="00831C4F">
        <w:rPr>
          <w:szCs w:val="24"/>
        </w:rPr>
        <w:t xml:space="preserve"> </w:t>
      </w:r>
      <w:r w:rsidR="003D2FBD" w:rsidRPr="0006512D">
        <w:rPr>
          <w:szCs w:val="24"/>
        </w:rPr>
        <w:t>по объемам печати</w:t>
      </w:r>
      <w:r w:rsidRPr="00863DC3">
        <w:rPr>
          <w:szCs w:val="24"/>
        </w:rPr>
        <w:t xml:space="preserve"> за различные периоды</w:t>
      </w:r>
      <w:r w:rsidR="00DB4EB1" w:rsidRPr="00831C4F">
        <w:rPr>
          <w:szCs w:val="24"/>
        </w:rPr>
        <w:t>;</w:t>
      </w:r>
    </w:p>
    <w:p w14:paraId="7F5E1AFA" w14:textId="0F17841C" w:rsidR="00425059" w:rsidRDefault="00464D49" w:rsidP="00F62FFF">
      <w:pPr>
        <w:pStyle w:val="afc"/>
        <w:numPr>
          <w:ilvl w:val="0"/>
          <w:numId w:val="6"/>
        </w:numPr>
        <w:spacing w:after="0" w:line="240" w:lineRule="auto"/>
        <w:ind w:left="1134" w:hanging="425"/>
        <w:rPr>
          <w:szCs w:val="24"/>
        </w:rPr>
      </w:pPr>
      <w:r w:rsidRPr="00FD210C">
        <w:rPr>
          <w:szCs w:val="24"/>
        </w:rPr>
        <w:t xml:space="preserve">обеспечивать Автоматическое построение статистических отчетов </w:t>
      </w:r>
      <w:r w:rsidR="00C03065" w:rsidRPr="00FD210C">
        <w:rPr>
          <w:szCs w:val="24"/>
        </w:rPr>
        <w:t>по объемам печати</w:t>
      </w:r>
      <w:r w:rsidR="00DE3AB2" w:rsidRPr="00EC0605">
        <w:rPr>
          <w:szCs w:val="24"/>
        </w:rPr>
        <w:t xml:space="preserve"> </w:t>
      </w:r>
      <w:r w:rsidR="00C03065" w:rsidRPr="00EC0605">
        <w:rPr>
          <w:szCs w:val="24"/>
        </w:rPr>
        <w:t>всех пользователей заказчика</w:t>
      </w:r>
      <w:r w:rsidR="00DB4EB1" w:rsidRPr="00831C4F">
        <w:rPr>
          <w:szCs w:val="24"/>
        </w:rPr>
        <w:t>;</w:t>
      </w:r>
    </w:p>
    <w:p w14:paraId="709EF314" w14:textId="243466D9" w:rsidR="00425059" w:rsidRDefault="00C864DA" w:rsidP="00F62FFF">
      <w:pPr>
        <w:pStyle w:val="afc"/>
        <w:numPr>
          <w:ilvl w:val="0"/>
          <w:numId w:val="6"/>
        </w:numPr>
        <w:spacing w:after="0" w:line="240" w:lineRule="auto"/>
        <w:ind w:left="1134" w:hanging="425"/>
        <w:rPr>
          <w:szCs w:val="24"/>
        </w:rPr>
      </w:pPr>
      <w:r w:rsidRPr="00FD210C">
        <w:rPr>
          <w:szCs w:val="24"/>
        </w:rPr>
        <w:t>обеспечивать</w:t>
      </w:r>
      <w:r w:rsidR="004C04A9" w:rsidRPr="00FD210C">
        <w:rPr>
          <w:szCs w:val="24"/>
        </w:rPr>
        <w:t xml:space="preserve"> печать заданий</w:t>
      </w:r>
      <w:r w:rsidR="00EC06D5" w:rsidRPr="00FD210C">
        <w:rPr>
          <w:szCs w:val="24"/>
        </w:rPr>
        <w:t xml:space="preserve"> на любой Технологической точке, расположенной в месте оказания усл</w:t>
      </w:r>
      <w:r w:rsidR="008D41B7" w:rsidRPr="00EC0605">
        <w:rPr>
          <w:szCs w:val="24"/>
        </w:rPr>
        <w:t xml:space="preserve">уги, в том числе и на оборудовании, </w:t>
      </w:r>
      <w:r w:rsidR="00981070" w:rsidRPr="00EC0605">
        <w:rPr>
          <w:szCs w:val="24"/>
        </w:rPr>
        <w:t>принадлежащем заказчику</w:t>
      </w:r>
      <w:r w:rsidR="00425059" w:rsidRPr="00831C4F">
        <w:rPr>
          <w:szCs w:val="24"/>
        </w:rPr>
        <w:t>;</w:t>
      </w:r>
    </w:p>
    <w:p w14:paraId="4D7FE1CA" w14:textId="6FD891C2" w:rsidR="00561C42" w:rsidRDefault="006E4CFA" w:rsidP="00F62FFF">
      <w:pPr>
        <w:pStyle w:val="afc"/>
        <w:numPr>
          <w:ilvl w:val="0"/>
          <w:numId w:val="6"/>
        </w:numPr>
        <w:spacing w:after="0" w:line="240" w:lineRule="auto"/>
        <w:ind w:left="1134" w:hanging="425"/>
        <w:rPr>
          <w:szCs w:val="24"/>
        </w:rPr>
      </w:pPr>
      <w:r w:rsidRPr="00FD210C">
        <w:rPr>
          <w:szCs w:val="24"/>
        </w:rPr>
        <w:t xml:space="preserve">обеспечивать </w:t>
      </w:r>
      <w:r w:rsidR="00381258" w:rsidRPr="00FD210C">
        <w:rPr>
          <w:szCs w:val="24"/>
        </w:rPr>
        <w:t xml:space="preserve">возможность </w:t>
      </w:r>
      <w:r w:rsidRPr="00EC0605">
        <w:rPr>
          <w:szCs w:val="24"/>
        </w:rPr>
        <w:t xml:space="preserve">работы в автономном режиме при отключенном сервере </w:t>
      </w:r>
      <w:r w:rsidRPr="00CE63D2">
        <w:rPr>
          <w:szCs w:val="24"/>
        </w:rPr>
        <w:t>аутентификации</w:t>
      </w:r>
      <w:r w:rsidR="00A92A25" w:rsidRPr="00CE63D2">
        <w:rPr>
          <w:szCs w:val="24"/>
        </w:rPr>
        <w:t>;</w:t>
      </w:r>
    </w:p>
    <w:p w14:paraId="625CC153" w14:textId="51C405E2" w:rsidR="00710B46" w:rsidRDefault="00710B46" w:rsidP="00F62FFF">
      <w:pPr>
        <w:pStyle w:val="afc"/>
        <w:numPr>
          <w:ilvl w:val="0"/>
          <w:numId w:val="6"/>
        </w:numPr>
        <w:spacing w:after="0" w:line="240" w:lineRule="auto"/>
        <w:ind w:left="1134" w:hanging="425"/>
        <w:rPr>
          <w:szCs w:val="24"/>
        </w:rPr>
      </w:pPr>
      <w:r w:rsidRPr="00C662E8">
        <w:rPr>
          <w:szCs w:val="24"/>
        </w:rPr>
        <w:t>обеспечивать возможность кластеризации и/или резервирования для повышения отказоустойчивости;</w:t>
      </w:r>
    </w:p>
    <w:p w14:paraId="68229035" w14:textId="11032AAE" w:rsidR="00710B46" w:rsidRDefault="00710B46" w:rsidP="00F62FFF">
      <w:pPr>
        <w:pStyle w:val="afc"/>
        <w:numPr>
          <w:ilvl w:val="0"/>
          <w:numId w:val="6"/>
        </w:numPr>
        <w:spacing w:after="0" w:line="240" w:lineRule="auto"/>
        <w:ind w:left="1134" w:hanging="425"/>
        <w:rPr>
          <w:szCs w:val="24"/>
        </w:rPr>
      </w:pPr>
      <w:r>
        <w:rPr>
          <w:szCs w:val="24"/>
        </w:rPr>
        <w:t>обеспечивать сбор, хранение и обработку данных на центральном сервере системы</w:t>
      </w:r>
      <w:r w:rsidRPr="00A778F3">
        <w:rPr>
          <w:szCs w:val="24"/>
        </w:rPr>
        <w:t>;</w:t>
      </w:r>
    </w:p>
    <w:p w14:paraId="49407D1D" w14:textId="4E63A074" w:rsidR="00710B46" w:rsidRDefault="00710B46" w:rsidP="00F62FFF">
      <w:pPr>
        <w:pStyle w:val="afc"/>
        <w:numPr>
          <w:ilvl w:val="0"/>
          <w:numId w:val="6"/>
        </w:numPr>
        <w:spacing w:after="0" w:line="240" w:lineRule="auto"/>
        <w:ind w:left="1134" w:hanging="425"/>
        <w:rPr>
          <w:szCs w:val="24"/>
        </w:rPr>
      </w:pPr>
      <w:r w:rsidRPr="00C662E8">
        <w:rPr>
          <w:szCs w:val="24"/>
        </w:rPr>
        <w:t>обеспечивать автоматический поиск новых технических устройств и сбор информации с уже известных устройств в указанных сетях;</w:t>
      </w:r>
    </w:p>
    <w:p w14:paraId="5F0F5948" w14:textId="2495418B" w:rsidR="00710B46" w:rsidRPr="00CE63D2" w:rsidRDefault="00710B46" w:rsidP="00F62FFF">
      <w:pPr>
        <w:pStyle w:val="afc"/>
        <w:numPr>
          <w:ilvl w:val="0"/>
          <w:numId w:val="6"/>
        </w:numPr>
        <w:spacing w:after="0" w:line="240" w:lineRule="auto"/>
        <w:ind w:left="1134" w:hanging="425"/>
        <w:rPr>
          <w:szCs w:val="24"/>
        </w:rPr>
      </w:pPr>
      <w:r w:rsidRPr="00C662E8">
        <w:rPr>
          <w:szCs w:val="24"/>
        </w:rPr>
        <w:t>являться независимым программным продуктом</w:t>
      </w:r>
      <w:r>
        <w:rPr>
          <w:szCs w:val="24"/>
        </w:rPr>
        <w:t xml:space="preserve"> </w:t>
      </w:r>
      <w:r w:rsidRPr="00C662E8">
        <w:rPr>
          <w:szCs w:val="24"/>
        </w:rPr>
        <w:t>и позволя</w:t>
      </w:r>
      <w:r>
        <w:rPr>
          <w:szCs w:val="24"/>
        </w:rPr>
        <w:t>ть</w:t>
      </w:r>
      <w:r w:rsidRPr="00C662E8">
        <w:rPr>
          <w:szCs w:val="24"/>
        </w:rPr>
        <w:t xml:space="preserve"> получать информацию о печати с принтеров, МФУ, копиров и плоттеров любых производителей</w:t>
      </w:r>
      <w:r w:rsidRPr="00167EC4">
        <w:rPr>
          <w:szCs w:val="24"/>
        </w:rPr>
        <w:t>;</w:t>
      </w:r>
    </w:p>
    <w:p w14:paraId="6CC83F46" w14:textId="089A6F82" w:rsidR="00BF66A9" w:rsidRPr="00CE63D2" w:rsidRDefault="006E4CFA" w:rsidP="00F62FFF">
      <w:pPr>
        <w:pStyle w:val="afc"/>
        <w:numPr>
          <w:ilvl w:val="0"/>
          <w:numId w:val="6"/>
        </w:numPr>
        <w:spacing w:after="0" w:line="240" w:lineRule="auto"/>
        <w:ind w:left="1134" w:hanging="425"/>
        <w:rPr>
          <w:bCs w:val="0"/>
          <w:szCs w:val="24"/>
        </w:rPr>
      </w:pPr>
      <w:r w:rsidRPr="00CE63D2">
        <w:rPr>
          <w:szCs w:val="24"/>
        </w:rPr>
        <w:t>обеспечивать</w:t>
      </w:r>
      <w:r w:rsidR="000D6398" w:rsidRPr="00CE63D2">
        <w:rPr>
          <w:szCs w:val="24"/>
        </w:rPr>
        <w:t xml:space="preserve"> зональное</w:t>
      </w:r>
      <w:r w:rsidR="00095F89" w:rsidRPr="00CE63D2">
        <w:rPr>
          <w:szCs w:val="24"/>
        </w:rPr>
        <w:t xml:space="preserve"> </w:t>
      </w:r>
      <w:r w:rsidR="00F71EA2" w:rsidRPr="00CE63D2">
        <w:rPr>
          <w:bCs w:val="0"/>
          <w:szCs w:val="24"/>
        </w:rPr>
        <w:t>о</w:t>
      </w:r>
      <w:r w:rsidR="00095F89" w:rsidRPr="00CE63D2">
        <w:rPr>
          <w:bCs w:val="0"/>
          <w:szCs w:val="24"/>
        </w:rPr>
        <w:t>птическое распознавание символов</w:t>
      </w:r>
      <w:r w:rsidR="00DF3610" w:rsidRPr="00CE63D2">
        <w:rPr>
          <w:bCs w:val="0"/>
          <w:szCs w:val="24"/>
        </w:rPr>
        <w:t xml:space="preserve"> </w:t>
      </w:r>
      <w:r w:rsidR="00095F89" w:rsidRPr="00CE63D2">
        <w:rPr>
          <w:bCs w:val="0"/>
          <w:szCs w:val="24"/>
        </w:rPr>
        <w:t>(OCR)</w:t>
      </w:r>
      <w:r w:rsidR="00C87021" w:rsidRPr="00CE63D2">
        <w:rPr>
          <w:bCs w:val="0"/>
          <w:szCs w:val="24"/>
        </w:rPr>
        <w:t xml:space="preserve">, </w:t>
      </w:r>
      <w:r w:rsidR="00BF358C" w:rsidRPr="00CE63D2">
        <w:rPr>
          <w:bCs w:val="0"/>
          <w:szCs w:val="24"/>
        </w:rPr>
        <w:t xml:space="preserve">цветов сканируемого документа и </w:t>
      </w:r>
      <w:r w:rsidR="00BF358C" w:rsidRPr="00CE63D2">
        <w:t>последующую его обработку на основании правил</w:t>
      </w:r>
      <w:r w:rsidR="00BF358C" w:rsidRPr="00CE63D2">
        <w:rPr>
          <w:bCs w:val="0"/>
          <w:szCs w:val="24"/>
        </w:rPr>
        <w:t xml:space="preserve"> </w:t>
      </w:r>
      <w:r w:rsidR="00C87021" w:rsidRPr="00CE63D2">
        <w:rPr>
          <w:bCs w:val="0"/>
          <w:szCs w:val="24"/>
        </w:rPr>
        <w:t xml:space="preserve">(в том числе </w:t>
      </w:r>
      <w:r w:rsidR="00BF358C" w:rsidRPr="00CE63D2">
        <w:rPr>
          <w:bCs w:val="0"/>
          <w:szCs w:val="24"/>
        </w:rPr>
        <w:t>удаление пустых страниц</w:t>
      </w:r>
      <w:r w:rsidR="00C87021" w:rsidRPr="00CE63D2">
        <w:rPr>
          <w:bCs w:val="0"/>
          <w:szCs w:val="24"/>
        </w:rPr>
        <w:t>)</w:t>
      </w:r>
      <w:r w:rsidR="00DF3610" w:rsidRPr="00CE63D2">
        <w:rPr>
          <w:bCs w:val="0"/>
          <w:szCs w:val="24"/>
        </w:rPr>
        <w:t>,</w:t>
      </w:r>
      <w:r w:rsidR="00290A9F" w:rsidRPr="00CE63D2">
        <w:rPr>
          <w:bCs w:val="0"/>
          <w:szCs w:val="24"/>
        </w:rPr>
        <w:t xml:space="preserve"> без ограничений по времени</w:t>
      </w:r>
      <w:r w:rsidR="00DF3610" w:rsidRPr="00CE63D2">
        <w:rPr>
          <w:bCs w:val="0"/>
          <w:szCs w:val="24"/>
        </w:rPr>
        <w:t xml:space="preserve"> работы</w:t>
      </w:r>
      <w:r w:rsidR="00290A9F" w:rsidRPr="00CE63D2">
        <w:rPr>
          <w:bCs w:val="0"/>
          <w:szCs w:val="24"/>
        </w:rPr>
        <w:t xml:space="preserve"> и количеству страниц</w:t>
      </w:r>
      <w:r w:rsidR="00C87021" w:rsidRPr="00CE63D2">
        <w:rPr>
          <w:bCs w:val="0"/>
          <w:szCs w:val="24"/>
        </w:rPr>
        <w:t>;</w:t>
      </w:r>
    </w:p>
    <w:p w14:paraId="03E0C6D2" w14:textId="77777777" w:rsidR="009B14B6" w:rsidRDefault="00BF66A9" w:rsidP="00F62FFF">
      <w:pPr>
        <w:pStyle w:val="afc"/>
        <w:numPr>
          <w:ilvl w:val="0"/>
          <w:numId w:val="6"/>
        </w:numPr>
        <w:spacing w:after="0" w:line="240" w:lineRule="auto"/>
        <w:ind w:left="1134" w:hanging="425"/>
        <w:rPr>
          <w:bCs w:val="0"/>
          <w:szCs w:val="24"/>
        </w:rPr>
      </w:pPr>
      <w:r w:rsidRPr="00BF66A9">
        <w:rPr>
          <w:bCs w:val="0"/>
          <w:szCs w:val="24"/>
        </w:rPr>
        <w:t>обеспечивать распознавание штрих-кодов, нанесенных на</w:t>
      </w:r>
      <w:r>
        <w:rPr>
          <w:bCs w:val="0"/>
          <w:szCs w:val="24"/>
        </w:rPr>
        <w:t xml:space="preserve"> сканируемые</w:t>
      </w:r>
      <w:r w:rsidRPr="00BF66A9">
        <w:rPr>
          <w:bCs w:val="0"/>
          <w:szCs w:val="24"/>
        </w:rPr>
        <w:t xml:space="preserve"> </w:t>
      </w:r>
      <w:r>
        <w:rPr>
          <w:bCs w:val="0"/>
          <w:szCs w:val="24"/>
        </w:rPr>
        <w:t>документы</w:t>
      </w:r>
      <w:r w:rsidRPr="00831C4F">
        <w:rPr>
          <w:bCs w:val="0"/>
          <w:szCs w:val="24"/>
        </w:rPr>
        <w:t>;</w:t>
      </w:r>
    </w:p>
    <w:p w14:paraId="7B6F9AAE" w14:textId="7AAD46D2" w:rsidR="00FD210C" w:rsidRDefault="009B14B6" w:rsidP="00F62FFF">
      <w:pPr>
        <w:pStyle w:val="afc"/>
        <w:numPr>
          <w:ilvl w:val="0"/>
          <w:numId w:val="6"/>
        </w:numPr>
        <w:spacing w:after="0" w:line="240" w:lineRule="auto"/>
        <w:ind w:left="1134" w:hanging="425"/>
        <w:rPr>
          <w:bCs w:val="0"/>
          <w:szCs w:val="24"/>
        </w:rPr>
      </w:pPr>
      <w:r w:rsidRPr="009B14B6">
        <w:rPr>
          <w:bCs w:val="0"/>
          <w:szCs w:val="24"/>
        </w:rPr>
        <w:t xml:space="preserve">обеспечивать </w:t>
      </w:r>
      <w:r w:rsidR="009F184F">
        <w:rPr>
          <w:bCs w:val="0"/>
          <w:szCs w:val="24"/>
        </w:rPr>
        <w:t>сохранение</w:t>
      </w:r>
      <w:r w:rsidR="0059438D" w:rsidRPr="00831C4F">
        <w:rPr>
          <w:bCs w:val="0"/>
          <w:szCs w:val="24"/>
        </w:rPr>
        <w:t xml:space="preserve"> </w:t>
      </w:r>
      <w:r w:rsidR="009F184F">
        <w:rPr>
          <w:bCs w:val="0"/>
          <w:szCs w:val="24"/>
        </w:rPr>
        <w:t xml:space="preserve">электронных образов </w:t>
      </w:r>
      <w:r w:rsidR="00E616F8">
        <w:rPr>
          <w:bCs w:val="0"/>
          <w:szCs w:val="24"/>
        </w:rPr>
        <w:t>документов в файлах следующих форматов</w:t>
      </w:r>
      <w:r w:rsidRPr="009B14B6">
        <w:rPr>
          <w:bCs w:val="0"/>
          <w:szCs w:val="24"/>
        </w:rPr>
        <w:t xml:space="preserve">: PDF, PDF/A, Microsoft Word, Microsoft </w:t>
      </w:r>
      <w:r w:rsidR="00FD210C">
        <w:rPr>
          <w:bCs w:val="0"/>
          <w:szCs w:val="24"/>
        </w:rPr>
        <w:t>Excel;</w:t>
      </w:r>
    </w:p>
    <w:p w14:paraId="7190EE9A" w14:textId="0DF956AD" w:rsidR="000E5455" w:rsidRPr="00831C4F" w:rsidRDefault="00FD210C" w:rsidP="00F62FFF">
      <w:pPr>
        <w:pStyle w:val="afc"/>
        <w:numPr>
          <w:ilvl w:val="0"/>
          <w:numId w:val="6"/>
        </w:numPr>
        <w:spacing w:after="0" w:line="240" w:lineRule="auto"/>
        <w:ind w:left="1134" w:hanging="425"/>
        <w:rPr>
          <w:bCs w:val="0"/>
          <w:szCs w:val="24"/>
        </w:rPr>
      </w:pPr>
      <w:r w:rsidRPr="00FD210C">
        <w:rPr>
          <w:bCs w:val="0"/>
          <w:szCs w:val="24"/>
        </w:rPr>
        <w:t xml:space="preserve">обеспечивать </w:t>
      </w:r>
      <w:r w:rsidR="00623EEC">
        <w:rPr>
          <w:bCs w:val="0"/>
          <w:szCs w:val="24"/>
        </w:rPr>
        <w:t>следующие виды</w:t>
      </w:r>
      <w:r w:rsidRPr="00FD210C">
        <w:rPr>
          <w:bCs w:val="0"/>
          <w:szCs w:val="24"/>
        </w:rPr>
        <w:t xml:space="preserve"> маршрутизации </w:t>
      </w:r>
      <w:r w:rsidR="008F02B1">
        <w:rPr>
          <w:bCs w:val="0"/>
          <w:szCs w:val="24"/>
        </w:rPr>
        <w:t>файлов</w:t>
      </w:r>
      <w:r w:rsidRPr="00FD210C">
        <w:rPr>
          <w:bCs w:val="0"/>
          <w:szCs w:val="24"/>
        </w:rPr>
        <w:t>,</w:t>
      </w:r>
      <w:r w:rsidR="00623EEC">
        <w:rPr>
          <w:bCs w:val="0"/>
          <w:szCs w:val="24"/>
        </w:rPr>
        <w:t xml:space="preserve"> </w:t>
      </w:r>
      <w:r w:rsidR="00623EEC" w:rsidRPr="00FD210C">
        <w:rPr>
          <w:bCs w:val="0"/>
          <w:szCs w:val="24"/>
        </w:rPr>
        <w:t>полученных при сканировании</w:t>
      </w:r>
      <w:r w:rsidR="00623EEC">
        <w:rPr>
          <w:bCs w:val="0"/>
          <w:szCs w:val="24"/>
        </w:rPr>
        <w:t xml:space="preserve"> документов</w:t>
      </w:r>
      <w:r w:rsidR="000E5455" w:rsidRPr="00831C4F">
        <w:rPr>
          <w:bCs w:val="0"/>
          <w:szCs w:val="24"/>
        </w:rPr>
        <w:t>:</w:t>
      </w:r>
    </w:p>
    <w:p w14:paraId="4F71BB64" w14:textId="5C84D78F" w:rsidR="000E5455" w:rsidRDefault="000E5455" w:rsidP="00F62FFF">
      <w:pPr>
        <w:pStyle w:val="afc"/>
        <w:numPr>
          <w:ilvl w:val="0"/>
          <w:numId w:val="8"/>
        </w:numPr>
        <w:spacing w:after="0" w:line="240" w:lineRule="auto"/>
        <w:ind w:left="1560" w:hanging="426"/>
        <w:rPr>
          <w:bCs w:val="0"/>
          <w:szCs w:val="24"/>
          <w:lang w:val="en-US"/>
        </w:rPr>
      </w:pPr>
      <w:r>
        <w:rPr>
          <w:bCs w:val="0"/>
          <w:szCs w:val="24"/>
        </w:rPr>
        <w:t>загрузку</w:t>
      </w:r>
      <w:r w:rsidRPr="00831C4F">
        <w:rPr>
          <w:bCs w:val="0"/>
          <w:szCs w:val="24"/>
          <w:lang w:val="en-US"/>
        </w:rPr>
        <w:t xml:space="preserve"> </w:t>
      </w:r>
      <w:r w:rsidRPr="000E5455">
        <w:rPr>
          <w:bCs w:val="0"/>
          <w:szCs w:val="24"/>
        </w:rPr>
        <w:t>в</w:t>
      </w:r>
      <w:r w:rsidRPr="00831C4F">
        <w:rPr>
          <w:bCs w:val="0"/>
          <w:szCs w:val="24"/>
          <w:lang w:val="en-US"/>
        </w:rPr>
        <w:t xml:space="preserve"> </w:t>
      </w:r>
      <w:r w:rsidRPr="000E5455">
        <w:rPr>
          <w:bCs w:val="0"/>
          <w:szCs w:val="24"/>
        </w:rPr>
        <w:t>облачные</w:t>
      </w:r>
      <w:r w:rsidRPr="00831C4F">
        <w:rPr>
          <w:bCs w:val="0"/>
          <w:szCs w:val="24"/>
          <w:lang w:val="en-US"/>
        </w:rPr>
        <w:t xml:space="preserve"> </w:t>
      </w:r>
      <w:r w:rsidRPr="000E5455">
        <w:rPr>
          <w:bCs w:val="0"/>
          <w:szCs w:val="24"/>
        </w:rPr>
        <w:t>сервисы</w:t>
      </w:r>
      <w:r w:rsidRPr="00831C4F">
        <w:rPr>
          <w:bCs w:val="0"/>
          <w:szCs w:val="24"/>
          <w:lang w:val="en-US"/>
        </w:rPr>
        <w:t>: SharePoint, SharePoint Online, One Drive for busine</w:t>
      </w:r>
      <w:r>
        <w:rPr>
          <w:bCs w:val="0"/>
          <w:szCs w:val="24"/>
          <w:lang w:val="en-US"/>
        </w:rPr>
        <w:t>ss, Dropbox Business/Enterprise;</w:t>
      </w:r>
    </w:p>
    <w:p w14:paraId="6F4E839B" w14:textId="5F00962D" w:rsidR="00360B9C" w:rsidRPr="00831C4F" w:rsidRDefault="00360B9C" w:rsidP="00F62FFF">
      <w:pPr>
        <w:pStyle w:val="afc"/>
        <w:numPr>
          <w:ilvl w:val="0"/>
          <w:numId w:val="8"/>
        </w:numPr>
        <w:spacing w:after="0" w:line="240" w:lineRule="auto"/>
        <w:ind w:left="1560" w:hanging="426"/>
        <w:rPr>
          <w:bCs w:val="0"/>
          <w:szCs w:val="24"/>
        </w:rPr>
      </w:pPr>
      <w:r>
        <w:rPr>
          <w:bCs w:val="0"/>
          <w:szCs w:val="24"/>
        </w:rPr>
        <w:t xml:space="preserve">загрузку </w:t>
      </w:r>
      <w:r w:rsidR="0046285A">
        <w:rPr>
          <w:bCs w:val="0"/>
          <w:szCs w:val="24"/>
        </w:rPr>
        <w:t xml:space="preserve">в структурированное электронное хранилище </w:t>
      </w:r>
      <w:r w:rsidR="009743B0" w:rsidRPr="00831C4F">
        <w:rPr>
          <w:bCs w:val="0"/>
          <w:szCs w:val="24"/>
        </w:rPr>
        <w:t>(</w:t>
      </w:r>
      <w:r w:rsidR="0046285A">
        <w:rPr>
          <w:bCs w:val="0"/>
          <w:szCs w:val="24"/>
        </w:rPr>
        <w:t>в том случае, если сканируемый документ снабжен штрих-кодом определенного формата</w:t>
      </w:r>
      <w:r w:rsidR="009743B0" w:rsidRPr="00831C4F">
        <w:rPr>
          <w:bCs w:val="0"/>
          <w:szCs w:val="24"/>
        </w:rPr>
        <w:t>)</w:t>
      </w:r>
      <w:r w:rsidR="0046285A" w:rsidRPr="00831C4F">
        <w:rPr>
          <w:bCs w:val="0"/>
          <w:szCs w:val="24"/>
        </w:rPr>
        <w:t>;</w:t>
      </w:r>
    </w:p>
    <w:p w14:paraId="44D56C44" w14:textId="77777777" w:rsidR="00C977B9" w:rsidRDefault="000E5455" w:rsidP="00F62FFF">
      <w:pPr>
        <w:pStyle w:val="afc"/>
        <w:numPr>
          <w:ilvl w:val="0"/>
          <w:numId w:val="8"/>
        </w:numPr>
        <w:spacing w:after="0" w:line="240" w:lineRule="auto"/>
        <w:ind w:left="1560" w:hanging="426"/>
      </w:pPr>
      <w:r>
        <w:rPr>
          <w:bCs w:val="0"/>
          <w:szCs w:val="24"/>
        </w:rPr>
        <w:t xml:space="preserve">отправку </w:t>
      </w:r>
      <w:r w:rsidR="00623EEC">
        <w:rPr>
          <w:bCs w:val="0"/>
          <w:szCs w:val="24"/>
        </w:rPr>
        <w:t xml:space="preserve">на адреса электронной почты, которые находятся в </w:t>
      </w:r>
      <w:r w:rsidR="00D25CF5">
        <w:t>книге</w:t>
      </w:r>
      <w:r w:rsidR="00D25CF5" w:rsidRPr="00831C4F">
        <w:t xml:space="preserve"> </w:t>
      </w:r>
      <w:r w:rsidR="00D25CF5">
        <w:t>контактов</w:t>
      </w:r>
      <w:r w:rsidR="00D25CF5" w:rsidRPr="00831C4F">
        <w:t xml:space="preserve"> </w:t>
      </w:r>
      <w:r w:rsidR="00D25CF5">
        <w:rPr>
          <w:lang w:val="en-US"/>
        </w:rPr>
        <w:t>MS</w:t>
      </w:r>
      <w:r w:rsidR="00D25CF5" w:rsidRPr="00831C4F">
        <w:t xml:space="preserve"> </w:t>
      </w:r>
      <w:r w:rsidR="00D25CF5">
        <w:rPr>
          <w:lang w:val="en-US"/>
        </w:rPr>
        <w:t>Exchange</w:t>
      </w:r>
      <w:r w:rsidR="00D25CF5" w:rsidRPr="00831C4F">
        <w:t xml:space="preserve"> </w:t>
      </w:r>
      <w:r w:rsidR="00D25CF5">
        <w:rPr>
          <w:lang w:val="en-US"/>
        </w:rPr>
        <w:t>Server</w:t>
      </w:r>
      <w:r w:rsidR="00D25CF5" w:rsidRPr="00831C4F">
        <w:t>.</w:t>
      </w:r>
    </w:p>
    <w:p w14:paraId="1EF9924F" w14:textId="5B98FCAB" w:rsidR="006D7B1E" w:rsidRPr="00C977B9" w:rsidRDefault="0046285A" w:rsidP="00F62FFF">
      <w:pPr>
        <w:pStyle w:val="afc"/>
        <w:numPr>
          <w:ilvl w:val="0"/>
          <w:numId w:val="8"/>
        </w:numPr>
        <w:spacing w:after="0" w:line="240" w:lineRule="auto"/>
        <w:ind w:left="1560" w:hanging="426"/>
      </w:pPr>
      <w:r w:rsidRPr="00C977B9">
        <w:rPr>
          <w:bCs w:val="0"/>
          <w:szCs w:val="24"/>
        </w:rPr>
        <w:t xml:space="preserve">обеспечивать </w:t>
      </w:r>
      <w:bookmarkStart w:id="200" w:name="_Ref532995559"/>
      <w:bookmarkStart w:id="201" w:name="_Toc534893898"/>
      <w:r w:rsidR="009743B0" w:rsidRPr="00C977B9">
        <w:rPr>
          <w:bCs w:val="0"/>
          <w:szCs w:val="24"/>
        </w:rPr>
        <w:t xml:space="preserve">возможность </w:t>
      </w:r>
      <w:r w:rsidR="009743B0" w:rsidRPr="00C977B9">
        <w:rPr>
          <w:szCs w:val="24"/>
        </w:rPr>
        <w:t xml:space="preserve">поиска загруженных в электронное хранилище </w:t>
      </w:r>
      <w:r w:rsidR="009E7181" w:rsidRPr="00C977B9">
        <w:rPr>
          <w:szCs w:val="24"/>
        </w:rPr>
        <w:t>электронных образов документов</w:t>
      </w:r>
      <w:r w:rsidR="009743B0" w:rsidRPr="00C977B9">
        <w:rPr>
          <w:szCs w:val="24"/>
        </w:rPr>
        <w:t xml:space="preserve"> по </w:t>
      </w:r>
      <w:bookmarkEnd w:id="200"/>
      <w:bookmarkEnd w:id="201"/>
      <w:r w:rsidR="009E7181" w:rsidRPr="00C977B9">
        <w:rPr>
          <w:szCs w:val="24"/>
        </w:rPr>
        <w:t>их реквизитам</w:t>
      </w:r>
      <w:r w:rsidR="006D7B1E" w:rsidRPr="00C977B9">
        <w:rPr>
          <w:szCs w:val="24"/>
        </w:rPr>
        <w:t>.</w:t>
      </w:r>
    </w:p>
    <w:p w14:paraId="18FACB3A" w14:textId="77777777" w:rsidR="00C864DA" w:rsidRPr="00BA662E" w:rsidRDefault="00C864DA" w:rsidP="00BA662E">
      <w:pPr>
        <w:spacing w:before="240" w:line="240" w:lineRule="auto"/>
        <w:ind w:firstLine="0"/>
        <w:jc w:val="center"/>
        <w:rPr>
          <w:b/>
        </w:rPr>
      </w:pPr>
      <w:bookmarkStart w:id="202" w:name="_Toc435349177"/>
      <w:bookmarkStart w:id="203" w:name="_Toc114071500"/>
      <w:r w:rsidRPr="00BA662E">
        <w:rPr>
          <w:b/>
        </w:rPr>
        <w:t>Требования к Техническим средствам</w:t>
      </w:r>
      <w:bookmarkEnd w:id="188"/>
      <w:bookmarkEnd w:id="189"/>
      <w:bookmarkEnd w:id="190"/>
      <w:bookmarkEnd w:id="191"/>
      <w:bookmarkEnd w:id="192"/>
      <w:bookmarkEnd w:id="193"/>
      <w:bookmarkEnd w:id="194"/>
      <w:r w:rsidRPr="00BA662E">
        <w:rPr>
          <w:b/>
        </w:rPr>
        <w:t xml:space="preserve"> исполнителя, используемым </w:t>
      </w:r>
      <w:r w:rsidR="001131F4" w:rsidRPr="00BA662E">
        <w:rPr>
          <w:b/>
        </w:rPr>
        <w:br/>
      </w:r>
      <w:r w:rsidRPr="00BA662E">
        <w:rPr>
          <w:b/>
        </w:rPr>
        <w:t>для организации технологических точек</w:t>
      </w:r>
      <w:bookmarkEnd w:id="195"/>
      <w:bookmarkEnd w:id="196"/>
      <w:bookmarkEnd w:id="197"/>
      <w:bookmarkEnd w:id="198"/>
      <w:bookmarkEnd w:id="199"/>
      <w:bookmarkEnd w:id="202"/>
      <w:bookmarkEnd w:id="203"/>
    </w:p>
    <w:p w14:paraId="68533DC5" w14:textId="77777777" w:rsidR="00C864DA" w:rsidRDefault="00C864DA" w:rsidP="009D6762">
      <w:pPr>
        <w:spacing w:after="0" w:line="240" w:lineRule="auto"/>
        <w:rPr>
          <w:szCs w:val="24"/>
        </w:rPr>
      </w:pPr>
      <w:r w:rsidRPr="00B17FC2">
        <w:rPr>
          <w:szCs w:val="24"/>
        </w:rPr>
        <w:t xml:space="preserve">Технические средства Исполнителя, используемые для организации Технологических точек, должны соответствовать </w:t>
      </w:r>
      <w:r w:rsidR="001131F4">
        <w:rPr>
          <w:szCs w:val="24"/>
        </w:rPr>
        <w:t>требованиям настоящего раздела.</w:t>
      </w:r>
    </w:p>
    <w:p w14:paraId="26129788" w14:textId="77777777" w:rsidR="00C864DA" w:rsidRPr="00B17FC2" w:rsidRDefault="00C864DA" w:rsidP="009D6762">
      <w:pPr>
        <w:spacing w:after="0" w:line="240" w:lineRule="auto"/>
        <w:rPr>
          <w:szCs w:val="24"/>
        </w:rPr>
      </w:pPr>
      <w:r w:rsidRPr="00B17FC2">
        <w:rPr>
          <w:szCs w:val="24"/>
        </w:rPr>
        <w:t xml:space="preserve">Технические средства Исполнителя должны быть совместимы с автоматизированными рабочими местами сотрудников Заказчика. </w:t>
      </w:r>
    </w:p>
    <w:p w14:paraId="324BF44E" w14:textId="77777777" w:rsidR="00C864DA" w:rsidRPr="00B17FC2" w:rsidRDefault="00C864DA" w:rsidP="009D6762">
      <w:pPr>
        <w:spacing w:after="0" w:line="240" w:lineRule="auto"/>
        <w:rPr>
          <w:szCs w:val="24"/>
        </w:rPr>
      </w:pPr>
      <w:r w:rsidRPr="00B17FC2">
        <w:rPr>
          <w:szCs w:val="24"/>
        </w:rPr>
        <w:t>Все предоставляемые Исполнителем Технические средства должны иметь необходимые сертификаты и соответствовать действующим стандартам и нормам пожарной, санитарной, электрической безопасности, электромагнитной совместимости, в соответствии с номенклатурой продукции, в отношении которой законодательными актами Российской Федерации предусмотрена обязательная сертификация, с документальным подтверждением.</w:t>
      </w:r>
    </w:p>
    <w:p w14:paraId="26E81B25" w14:textId="77777777" w:rsidR="00C864DA" w:rsidRPr="00B17FC2" w:rsidRDefault="00C864DA" w:rsidP="009D6762">
      <w:pPr>
        <w:spacing w:after="0" w:line="240" w:lineRule="auto"/>
        <w:rPr>
          <w:szCs w:val="24"/>
        </w:rPr>
      </w:pPr>
      <w:r w:rsidRPr="00B17FC2">
        <w:rPr>
          <w:szCs w:val="24"/>
        </w:rPr>
        <w:t>В состав Технических средств Исполнителя должны входить все кабели, необходимые для их подключения к однофазной сети питания и теле</w:t>
      </w:r>
      <w:r w:rsidR="005814C5">
        <w:rPr>
          <w:szCs w:val="24"/>
        </w:rPr>
        <w:t>коммуникационной инфраструктуры</w:t>
      </w:r>
      <w:r w:rsidRPr="00B17FC2">
        <w:rPr>
          <w:szCs w:val="24"/>
        </w:rPr>
        <w:t xml:space="preserve">. </w:t>
      </w:r>
    </w:p>
    <w:p w14:paraId="316626DF" w14:textId="77777777" w:rsidR="00C864DA" w:rsidRPr="00B17FC2" w:rsidRDefault="00C864DA" w:rsidP="009D6762">
      <w:pPr>
        <w:spacing w:after="0" w:line="240" w:lineRule="auto"/>
        <w:rPr>
          <w:szCs w:val="24"/>
        </w:rPr>
      </w:pPr>
      <w:r w:rsidRPr="00B17FC2">
        <w:rPr>
          <w:szCs w:val="24"/>
        </w:rPr>
        <w:t>Технические средства Исполнителя должны соответствовать классу энергетической эффективности «А».</w:t>
      </w:r>
    </w:p>
    <w:p w14:paraId="36EDF6FA" w14:textId="77777777" w:rsidR="00C864DA" w:rsidRPr="00B17FC2" w:rsidRDefault="00C864DA" w:rsidP="009D6762">
      <w:pPr>
        <w:spacing w:after="0" w:line="240" w:lineRule="auto"/>
        <w:rPr>
          <w:szCs w:val="24"/>
        </w:rPr>
      </w:pPr>
      <w:r w:rsidRPr="00B17FC2">
        <w:rPr>
          <w:szCs w:val="24"/>
        </w:rPr>
        <w:t xml:space="preserve">Технические средства Исполнителя должны обеспечивать работу в среде динамического </w:t>
      </w:r>
      <w:r w:rsidRPr="00B17FC2">
        <w:rPr>
          <w:szCs w:val="24"/>
        </w:rPr>
        <w:lastRenderedPageBreak/>
        <w:t xml:space="preserve">распределения IP-адресов без выполнения каких-либо дополнительных настроек в инфраструктуре Заказчика (правила работы с динамическим адресным пространством предоставляется Исполнителю после подписания </w:t>
      </w:r>
      <w:r>
        <w:rPr>
          <w:szCs w:val="24"/>
        </w:rPr>
        <w:t>договора</w:t>
      </w:r>
      <w:r w:rsidR="001E3450">
        <w:rPr>
          <w:szCs w:val="24"/>
        </w:rPr>
        <w:t>).</w:t>
      </w:r>
    </w:p>
    <w:p w14:paraId="6228B6FA" w14:textId="77777777" w:rsidR="00C864DA" w:rsidRPr="00B17FC2" w:rsidRDefault="00C864DA" w:rsidP="009D6762">
      <w:pPr>
        <w:spacing w:after="0" w:line="240" w:lineRule="auto"/>
        <w:rPr>
          <w:szCs w:val="24"/>
        </w:rPr>
      </w:pPr>
      <w:r w:rsidRPr="00B17FC2">
        <w:rPr>
          <w:szCs w:val="24"/>
        </w:rPr>
        <w:t>Конструкция Технических средств Исполнителя должна быть устойчивая, не требующая дополнительных креплений и подставок.</w:t>
      </w:r>
    </w:p>
    <w:p w14:paraId="4F006CB6" w14:textId="77777777" w:rsidR="00C864DA" w:rsidRPr="00B17FC2" w:rsidRDefault="00C864DA" w:rsidP="009D6762">
      <w:pPr>
        <w:keepNext/>
        <w:spacing w:after="0" w:line="240" w:lineRule="auto"/>
        <w:rPr>
          <w:szCs w:val="24"/>
        </w:rPr>
      </w:pPr>
      <w:r w:rsidRPr="00B17FC2">
        <w:rPr>
          <w:szCs w:val="24"/>
        </w:rPr>
        <w:t>Технические средства Исполнителя, используемые для организации Технологических точек, будут эксплуатироваться в следующих условиях: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5"/>
        <w:gridCol w:w="5368"/>
      </w:tblGrid>
      <w:tr w:rsidR="00C864DA" w:rsidRPr="00B17FC2" w14:paraId="032E47A2" w14:textId="77777777" w:rsidTr="003F7EE2">
        <w:trPr>
          <w:trHeight w:val="497"/>
          <w:jc w:val="center"/>
        </w:trPr>
        <w:tc>
          <w:tcPr>
            <w:tcW w:w="4095" w:type="dxa"/>
            <w:tcBorders>
              <w:top w:val="single" w:sz="4" w:space="0" w:color="auto"/>
              <w:left w:val="single" w:sz="4" w:space="0" w:color="auto"/>
              <w:bottom w:val="single" w:sz="4" w:space="0" w:color="auto"/>
              <w:right w:val="single" w:sz="4" w:space="0" w:color="auto"/>
            </w:tcBorders>
            <w:shd w:val="clear" w:color="auto" w:fill="BFBFBF"/>
            <w:vAlign w:val="center"/>
          </w:tcPr>
          <w:p w14:paraId="5E575E6D" w14:textId="77777777" w:rsidR="00C864DA" w:rsidRPr="00B17FC2" w:rsidRDefault="00C864DA" w:rsidP="009D6762">
            <w:pPr>
              <w:keepNext/>
              <w:spacing w:after="0" w:line="240" w:lineRule="auto"/>
              <w:ind w:firstLine="0"/>
              <w:rPr>
                <w:spacing w:val="3"/>
                <w:szCs w:val="24"/>
              </w:rPr>
            </w:pPr>
            <w:r w:rsidRPr="00B17FC2">
              <w:rPr>
                <w:szCs w:val="24"/>
              </w:rPr>
              <w:t>Характеристика</w:t>
            </w:r>
          </w:p>
        </w:tc>
        <w:tc>
          <w:tcPr>
            <w:tcW w:w="5368" w:type="dxa"/>
            <w:tcBorders>
              <w:top w:val="single" w:sz="4" w:space="0" w:color="auto"/>
              <w:left w:val="single" w:sz="4" w:space="0" w:color="auto"/>
              <w:bottom w:val="single" w:sz="4" w:space="0" w:color="auto"/>
              <w:right w:val="single" w:sz="4" w:space="0" w:color="auto"/>
            </w:tcBorders>
            <w:shd w:val="clear" w:color="auto" w:fill="BFBFBF"/>
            <w:vAlign w:val="center"/>
          </w:tcPr>
          <w:p w14:paraId="58CE7368" w14:textId="77777777" w:rsidR="00C864DA" w:rsidRPr="00B17FC2" w:rsidRDefault="00C864DA" w:rsidP="009D6762">
            <w:pPr>
              <w:keepNext/>
              <w:spacing w:after="0" w:line="240" w:lineRule="auto"/>
              <w:ind w:firstLine="0"/>
              <w:rPr>
                <w:spacing w:val="3"/>
                <w:szCs w:val="24"/>
              </w:rPr>
            </w:pPr>
            <w:r w:rsidRPr="00B17FC2">
              <w:rPr>
                <w:szCs w:val="24"/>
              </w:rPr>
              <w:t>Описание</w:t>
            </w:r>
          </w:p>
        </w:tc>
      </w:tr>
      <w:tr w:rsidR="00C864DA" w:rsidRPr="00B17FC2" w14:paraId="6678B9BC" w14:textId="77777777" w:rsidTr="003F7EE2">
        <w:trPr>
          <w:jc w:val="center"/>
        </w:trPr>
        <w:tc>
          <w:tcPr>
            <w:tcW w:w="4095" w:type="dxa"/>
            <w:tcBorders>
              <w:top w:val="single" w:sz="4" w:space="0" w:color="auto"/>
              <w:left w:val="single" w:sz="4" w:space="0" w:color="auto"/>
              <w:bottom w:val="single" w:sz="4" w:space="0" w:color="auto"/>
              <w:right w:val="single" w:sz="4" w:space="0" w:color="auto"/>
            </w:tcBorders>
            <w:vAlign w:val="center"/>
          </w:tcPr>
          <w:p w14:paraId="217EC614" w14:textId="77777777" w:rsidR="00C864DA" w:rsidRPr="00B17FC2" w:rsidRDefault="00C864DA" w:rsidP="009D6762">
            <w:pPr>
              <w:keepNext/>
              <w:spacing w:after="0" w:line="240" w:lineRule="auto"/>
              <w:ind w:firstLine="0"/>
              <w:rPr>
                <w:szCs w:val="24"/>
              </w:rPr>
            </w:pPr>
            <w:r w:rsidRPr="00B17FC2">
              <w:rPr>
                <w:szCs w:val="24"/>
              </w:rPr>
              <w:t>Рабочая температура</w:t>
            </w:r>
          </w:p>
        </w:tc>
        <w:tc>
          <w:tcPr>
            <w:tcW w:w="5368" w:type="dxa"/>
            <w:tcBorders>
              <w:top w:val="single" w:sz="4" w:space="0" w:color="auto"/>
              <w:left w:val="single" w:sz="4" w:space="0" w:color="auto"/>
              <w:bottom w:val="single" w:sz="4" w:space="0" w:color="auto"/>
              <w:right w:val="single" w:sz="4" w:space="0" w:color="auto"/>
            </w:tcBorders>
            <w:vAlign w:val="center"/>
          </w:tcPr>
          <w:p w14:paraId="1781B7E6" w14:textId="77777777" w:rsidR="00C864DA" w:rsidRPr="00B17FC2" w:rsidRDefault="00C864DA" w:rsidP="009D6762">
            <w:pPr>
              <w:keepNext/>
              <w:spacing w:after="0" w:line="240" w:lineRule="auto"/>
              <w:ind w:firstLine="0"/>
              <w:rPr>
                <w:b/>
                <w:color w:val="000000"/>
                <w:szCs w:val="24"/>
              </w:rPr>
            </w:pPr>
            <w:r w:rsidRPr="00B17FC2">
              <w:rPr>
                <w:szCs w:val="24"/>
              </w:rPr>
              <w:t>+10 ...+35 °С</w:t>
            </w:r>
          </w:p>
        </w:tc>
      </w:tr>
      <w:tr w:rsidR="00C864DA" w:rsidRPr="00B17FC2" w14:paraId="343D1F16" w14:textId="77777777" w:rsidTr="003F7EE2">
        <w:trPr>
          <w:jc w:val="center"/>
        </w:trPr>
        <w:tc>
          <w:tcPr>
            <w:tcW w:w="4095" w:type="dxa"/>
            <w:tcBorders>
              <w:top w:val="single" w:sz="4" w:space="0" w:color="auto"/>
              <w:left w:val="single" w:sz="4" w:space="0" w:color="auto"/>
              <w:bottom w:val="single" w:sz="4" w:space="0" w:color="auto"/>
              <w:right w:val="single" w:sz="4" w:space="0" w:color="auto"/>
            </w:tcBorders>
            <w:vAlign w:val="center"/>
          </w:tcPr>
          <w:p w14:paraId="407A5091" w14:textId="77777777" w:rsidR="00C864DA" w:rsidRPr="00B17FC2" w:rsidRDefault="00C864DA" w:rsidP="009D6762">
            <w:pPr>
              <w:keepNext/>
              <w:spacing w:after="0" w:line="240" w:lineRule="auto"/>
              <w:ind w:firstLine="0"/>
              <w:rPr>
                <w:b/>
                <w:color w:val="000000"/>
                <w:szCs w:val="24"/>
              </w:rPr>
            </w:pPr>
            <w:r w:rsidRPr="00B17FC2">
              <w:rPr>
                <w:szCs w:val="24"/>
              </w:rPr>
              <w:t>Рабочая влажность</w:t>
            </w:r>
          </w:p>
        </w:tc>
        <w:tc>
          <w:tcPr>
            <w:tcW w:w="5368" w:type="dxa"/>
            <w:tcBorders>
              <w:top w:val="single" w:sz="4" w:space="0" w:color="auto"/>
              <w:left w:val="single" w:sz="4" w:space="0" w:color="auto"/>
              <w:bottom w:val="single" w:sz="4" w:space="0" w:color="auto"/>
              <w:right w:val="single" w:sz="4" w:space="0" w:color="auto"/>
            </w:tcBorders>
            <w:vAlign w:val="center"/>
          </w:tcPr>
          <w:p w14:paraId="2F719A67" w14:textId="77777777" w:rsidR="00C864DA" w:rsidRPr="00B17FC2" w:rsidRDefault="00C864DA" w:rsidP="009D6762">
            <w:pPr>
              <w:keepNext/>
              <w:spacing w:after="0" w:line="240" w:lineRule="auto"/>
              <w:ind w:firstLine="0"/>
              <w:rPr>
                <w:b/>
                <w:color w:val="000000"/>
                <w:szCs w:val="24"/>
              </w:rPr>
            </w:pPr>
            <w:r w:rsidRPr="00B17FC2">
              <w:rPr>
                <w:szCs w:val="24"/>
              </w:rPr>
              <w:t>20... 80%</w:t>
            </w:r>
          </w:p>
        </w:tc>
      </w:tr>
      <w:tr w:rsidR="00C864DA" w:rsidRPr="00B17FC2" w14:paraId="48FB27A6" w14:textId="77777777" w:rsidTr="003F7EE2">
        <w:trPr>
          <w:jc w:val="center"/>
        </w:trPr>
        <w:tc>
          <w:tcPr>
            <w:tcW w:w="4095" w:type="dxa"/>
            <w:tcBorders>
              <w:top w:val="single" w:sz="4" w:space="0" w:color="auto"/>
              <w:left w:val="single" w:sz="4" w:space="0" w:color="auto"/>
              <w:bottom w:val="single" w:sz="4" w:space="0" w:color="auto"/>
              <w:right w:val="single" w:sz="4" w:space="0" w:color="auto"/>
            </w:tcBorders>
            <w:vAlign w:val="center"/>
          </w:tcPr>
          <w:p w14:paraId="27DE5547" w14:textId="77777777" w:rsidR="00C864DA" w:rsidRPr="00B17FC2" w:rsidRDefault="00C864DA" w:rsidP="009D6762">
            <w:pPr>
              <w:keepNext/>
              <w:spacing w:after="0" w:line="240" w:lineRule="auto"/>
              <w:ind w:firstLine="0"/>
              <w:rPr>
                <w:b/>
                <w:color w:val="000000"/>
                <w:szCs w:val="24"/>
              </w:rPr>
            </w:pPr>
            <w:r w:rsidRPr="00B17FC2">
              <w:rPr>
                <w:szCs w:val="24"/>
              </w:rPr>
              <w:t>Напряжение питания в сети</w:t>
            </w:r>
          </w:p>
        </w:tc>
        <w:tc>
          <w:tcPr>
            <w:tcW w:w="5368" w:type="dxa"/>
            <w:tcBorders>
              <w:top w:val="single" w:sz="4" w:space="0" w:color="auto"/>
              <w:left w:val="single" w:sz="4" w:space="0" w:color="auto"/>
              <w:bottom w:val="single" w:sz="4" w:space="0" w:color="auto"/>
              <w:right w:val="single" w:sz="4" w:space="0" w:color="auto"/>
            </w:tcBorders>
            <w:vAlign w:val="center"/>
          </w:tcPr>
          <w:p w14:paraId="177A46CF" w14:textId="77777777" w:rsidR="00C864DA" w:rsidRPr="00B17FC2" w:rsidRDefault="00C864DA" w:rsidP="009D6762">
            <w:pPr>
              <w:keepNext/>
              <w:spacing w:after="0" w:line="240" w:lineRule="auto"/>
              <w:ind w:firstLine="0"/>
              <w:rPr>
                <w:b/>
                <w:color w:val="000000"/>
                <w:szCs w:val="24"/>
              </w:rPr>
            </w:pPr>
            <w:r w:rsidRPr="00B17FC2">
              <w:rPr>
                <w:szCs w:val="24"/>
              </w:rPr>
              <w:t>Однофазное, переменное, 200...240 В, 50±2 Гц</w:t>
            </w:r>
          </w:p>
        </w:tc>
      </w:tr>
    </w:tbl>
    <w:p w14:paraId="662CEAD6" w14:textId="77777777" w:rsidR="00C864DA" w:rsidRPr="00B17FC2" w:rsidRDefault="00C864DA" w:rsidP="009D6762">
      <w:pPr>
        <w:spacing w:after="0" w:line="240" w:lineRule="auto"/>
        <w:rPr>
          <w:szCs w:val="24"/>
        </w:rPr>
      </w:pPr>
    </w:p>
    <w:p w14:paraId="643A0448" w14:textId="77777777" w:rsidR="00C864DA" w:rsidRPr="00B17FC2" w:rsidRDefault="00C864DA" w:rsidP="009D6762">
      <w:pPr>
        <w:spacing w:after="0" w:line="240" w:lineRule="auto"/>
        <w:rPr>
          <w:szCs w:val="24"/>
        </w:rPr>
      </w:pPr>
      <w:r w:rsidRPr="00B17FC2">
        <w:rPr>
          <w:szCs w:val="24"/>
        </w:rPr>
        <w:t>Должна быть обеспечена возможность идентификации Технических средств Исполнителя в течение всего срока предоставления Услуги на месте оказания Услуги без использования особых навыков. Технические средства должны быть идентифицированы по следующим атрибутам:</w:t>
      </w:r>
    </w:p>
    <w:p w14:paraId="20C3379E" w14:textId="77777777" w:rsidR="00C864DA" w:rsidRPr="00B17FC2" w:rsidRDefault="00C864DA" w:rsidP="009D6762">
      <w:pPr>
        <w:pStyle w:val="2"/>
        <w:spacing w:after="0" w:line="240" w:lineRule="auto"/>
        <w:rPr>
          <w:szCs w:val="24"/>
        </w:rPr>
      </w:pPr>
      <w:r w:rsidRPr="00B17FC2">
        <w:rPr>
          <w:szCs w:val="24"/>
        </w:rPr>
        <w:t>уникальн</w:t>
      </w:r>
      <w:r w:rsidR="00DE3AB2">
        <w:rPr>
          <w:szCs w:val="24"/>
        </w:rPr>
        <w:t>ый номер технического средства;</w:t>
      </w:r>
    </w:p>
    <w:p w14:paraId="7C396CBB" w14:textId="77777777" w:rsidR="00C864DA" w:rsidRPr="00B17FC2" w:rsidRDefault="00C864DA" w:rsidP="009D6762">
      <w:pPr>
        <w:pStyle w:val="2"/>
        <w:spacing w:after="0" w:line="240" w:lineRule="auto"/>
        <w:rPr>
          <w:szCs w:val="24"/>
        </w:rPr>
      </w:pPr>
      <w:r w:rsidRPr="00B17FC2">
        <w:rPr>
          <w:szCs w:val="24"/>
        </w:rPr>
        <w:t xml:space="preserve">дата и номер </w:t>
      </w:r>
      <w:r>
        <w:rPr>
          <w:szCs w:val="24"/>
        </w:rPr>
        <w:t>договора</w:t>
      </w:r>
      <w:r w:rsidRPr="00B17FC2">
        <w:rPr>
          <w:szCs w:val="24"/>
        </w:rPr>
        <w:t>;</w:t>
      </w:r>
    </w:p>
    <w:p w14:paraId="420D34F3" w14:textId="77777777" w:rsidR="00C864DA" w:rsidRPr="00B17FC2" w:rsidRDefault="00C864DA" w:rsidP="009D6762">
      <w:pPr>
        <w:pStyle w:val="2"/>
        <w:spacing w:after="0" w:line="240" w:lineRule="auto"/>
        <w:rPr>
          <w:szCs w:val="24"/>
        </w:rPr>
      </w:pPr>
      <w:r w:rsidRPr="00B17FC2">
        <w:rPr>
          <w:szCs w:val="24"/>
        </w:rPr>
        <w:t>информация о Заказчике.</w:t>
      </w:r>
    </w:p>
    <w:p w14:paraId="0FB5213A" w14:textId="77777777" w:rsidR="00C864DA" w:rsidRPr="00B17FC2" w:rsidRDefault="00C864DA" w:rsidP="009D6762">
      <w:pPr>
        <w:spacing w:after="0" w:line="240" w:lineRule="auto"/>
        <w:jc w:val="left"/>
        <w:rPr>
          <w:szCs w:val="24"/>
        </w:rPr>
        <w:sectPr w:rsidR="00C864DA" w:rsidRPr="00B17FC2" w:rsidSect="002C63CC">
          <w:headerReference w:type="default" r:id="rId12"/>
          <w:footerReference w:type="even" r:id="rId13"/>
          <w:pgSz w:w="11906" w:h="16838" w:code="9"/>
          <w:pgMar w:top="851" w:right="567" w:bottom="851" w:left="1418" w:header="567" w:footer="420" w:gutter="0"/>
          <w:pgNumType w:start="1"/>
          <w:cols w:space="708"/>
          <w:titlePg/>
          <w:docGrid w:linePitch="360"/>
        </w:sectPr>
      </w:pPr>
      <w:r w:rsidRPr="00B17FC2">
        <w:rPr>
          <w:szCs w:val="24"/>
        </w:rPr>
        <w:t>На Технические средства Исполнителя должны быть нанесены контактные данные Службы технической поддержки Исполнителя.</w:t>
      </w:r>
    </w:p>
    <w:p w14:paraId="32C86478" w14:textId="77777777" w:rsidR="00C864DA" w:rsidRPr="00B17FC2" w:rsidRDefault="00C864DA" w:rsidP="009D6762">
      <w:pPr>
        <w:pStyle w:val="15"/>
        <w:spacing w:after="0" w:line="240" w:lineRule="auto"/>
        <w:ind w:left="284"/>
        <w:jc w:val="right"/>
        <w:rPr>
          <w:szCs w:val="24"/>
        </w:rPr>
      </w:pPr>
      <w:bookmarkStart w:id="204" w:name="_Toc333340595"/>
      <w:bookmarkStart w:id="205" w:name="_Toc435349179"/>
      <w:bookmarkStart w:id="206" w:name="_Toc114071501"/>
      <w:bookmarkStart w:id="207" w:name="_Toc114073728"/>
      <w:r w:rsidRPr="00B17FC2">
        <w:rPr>
          <w:szCs w:val="24"/>
        </w:rPr>
        <w:lastRenderedPageBreak/>
        <w:t xml:space="preserve">ПРИЛОЖЕНИЕ </w:t>
      </w:r>
      <w:bookmarkEnd w:id="204"/>
      <w:bookmarkEnd w:id="205"/>
      <w:r w:rsidR="00D84C5A">
        <w:rPr>
          <w:szCs w:val="24"/>
        </w:rPr>
        <w:t>№2</w:t>
      </w:r>
      <w:bookmarkEnd w:id="206"/>
      <w:bookmarkEnd w:id="207"/>
    </w:p>
    <w:p w14:paraId="4CC3247D" w14:textId="77777777" w:rsidR="00C864DA" w:rsidRDefault="00C864DA" w:rsidP="009D6762">
      <w:pPr>
        <w:pStyle w:val="af"/>
        <w:tabs>
          <w:tab w:val="left" w:pos="1134"/>
        </w:tabs>
        <w:spacing w:after="0" w:line="240" w:lineRule="auto"/>
        <w:jc w:val="right"/>
        <w:rPr>
          <w:szCs w:val="24"/>
        </w:rPr>
      </w:pPr>
      <w:r w:rsidRPr="00B17FC2">
        <w:rPr>
          <w:szCs w:val="24"/>
        </w:rPr>
        <w:t>к Техническому заданию</w:t>
      </w:r>
    </w:p>
    <w:p w14:paraId="755BA187" w14:textId="77777777" w:rsidR="001131F4" w:rsidRPr="00B17FC2" w:rsidRDefault="001131F4" w:rsidP="009D6762">
      <w:pPr>
        <w:pStyle w:val="af"/>
        <w:tabs>
          <w:tab w:val="left" w:pos="1134"/>
        </w:tabs>
        <w:spacing w:after="0" w:line="240" w:lineRule="auto"/>
        <w:jc w:val="right"/>
        <w:rPr>
          <w:szCs w:val="24"/>
        </w:rPr>
      </w:pPr>
    </w:p>
    <w:p w14:paraId="5750BB3E" w14:textId="77777777" w:rsidR="00C864DA" w:rsidRDefault="00C864DA" w:rsidP="009D6762">
      <w:pPr>
        <w:pStyle w:val="af"/>
        <w:spacing w:after="0" w:line="240" w:lineRule="auto"/>
        <w:jc w:val="center"/>
        <w:rPr>
          <w:szCs w:val="24"/>
        </w:rPr>
      </w:pPr>
      <w:r w:rsidRPr="00B17FC2">
        <w:rPr>
          <w:szCs w:val="24"/>
        </w:rPr>
        <w:t>Требования к организации Службы технической поддержки пользователей Услуги.</w:t>
      </w:r>
    </w:p>
    <w:p w14:paraId="4F2C1576" w14:textId="77777777" w:rsidR="00D84C5A" w:rsidRPr="00B17FC2" w:rsidRDefault="00D84C5A" w:rsidP="009D6762">
      <w:pPr>
        <w:pStyle w:val="af"/>
        <w:spacing w:after="0" w:line="240" w:lineRule="auto"/>
        <w:jc w:val="center"/>
        <w:rPr>
          <w:szCs w:val="24"/>
        </w:rPr>
      </w:pPr>
    </w:p>
    <w:p w14:paraId="694024D5" w14:textId="77777777" w:rsidR="00C864DA" w:rsidRPr="00B17FC2" w:rsidRDefault="00C864DA" w:rsidP="009D6762">
      <w:pPr>
        <w:spacing w:after="0" w:line="240" w:lineRule="auto"/>
        <w:rPr>
          <w:szCs w:val="24"/>
        </w:rPr>
      </w:pPr>
      <w:r w:rsidRPr="00B17FC2">
        <w:rPr>
          <w:szCs w:val="24"/>
        </w:rPr>
        <w:t>В целях оказания Услуги надлежащего качества Исполнитель собственными силами и за свой счет должен организовать свою службу технической поддержки.</w:t>
      </w:r>
    </w:p>
    <w:p w14:paraId="5CD1FED5" w14:textId="77777777" w:rsidR="00C864DA" w:rsidRDefault="00C864DA" w:rsidP="009D6762">
      <w:pPr>
        <w:spacing w:after="0" w:line="240" w:lineRule="auto"/>
        <w:rPr>
          <w:szCs w:val="24"/>
        </w:rPr>
      </w:pPr>
      <w:r w:rsidRPr="00B17FC2">
        <w:rPr>
          <w:szCs w:val="24"/>
        </w:rPr>
        <w:t>Данная служба обеспечивает прием, регистрацию и управление всеми Заявками, сопряженными с оказание Услуги.</w:t>
      </w:r>
    </w:p>
    <w:p w14:paraId="7F2A0A17" w14:textId="75306603" w:rsidR="00374417" w:rsidRPr="00B17FC2" w:rsidRDefault="00374417" w:rsidP="009D6762">
      <w:pPr>
        <w:spacing w:after="0" w:line="240" w:lineRule="auto"/>
        <w:rPr>
          <w:szCs w:val="24"/>
        </w:rPr>
      </w:pPr>
      <w:r>
        <w:rPr>
          <w:szCs w:val="24"/>
        </w:rPr>
        <w:t>В составе службы технической поддержки должны быть сертифицированные производителем сервисные инженеры</w:t>
      </w:r>
      <w:r w:rsidR="00C977B9">
        <w:rPr>
          <w:szCs w:val="24"/>
        </w:rPr>
        <w:t xml:space="preserve"> с сертификатом</w:t>
      </w:r>
      <w:r>
        <w:rPr>
          <w:szCs w:val="24"/>
        </w:rPr>
        <w:t>, дающим право на оказание квалифицированной сервисной поддержки.</w:t>
      </w:r>
    </w:p>
    <w:p w14:paraId="0AD216F6" w14:textId="77777777" w:rsidR="00C864DA" w:rsidRPr="00B17FC2" w:rsidRDefault="00C864DA" w:rsidP="009D6762">
      <w:pPr>
        <w:spacing w:after="0" w:line="240" w:lineRule="auto"/>
        <w:rPr>
          <w:szCs w:val="24"/>
        </w:rPr>
      </w:pPr>
      <w:r w:rsidRPr="00B17FC2">
        <w:rPr>
          <w:szCs w:val="24"/>
        </w:rPr>
        <w:t xml:space="preserve">Работа службы технической поддержки Исполнителя должна обеспечиваться с </w:t>
      </w:r>
      <w:r w:rsidRPr="005761B6">
        <w:rPr>
          <w:szCs w:val="24"/>
        </w:rPr>
        <w:t>использованием автоматизированной системы управления Заявками</w:t>
      </w:r>
      <w:r w:rsidRPr="00B17FC2">
        <w:rPr>
          <w:szCs w:val="24"/>
        </w:rPr>
        <w:t xml:space="preserve"> (далее – АСУЗ). Все обращения в службу технической поддержки регистрируются в АСУЗ. Прием Заявок в АСУЗ осуществляется по различным каналам, в том числе с использованием единого телефона.</w:t>
      </w:r>
    </w:p>
    <w:p w14:paraId="38C77F8F" w14:textId="77777777" w:rsidR="00C864DA" w:rsidRPr="00B17FC2" w:rsidRDefault="00C864DA" w:rsidP="009D6762">
      <w:pPr>
        <w:spacing w:after="0" w:line="240" w:lineRule="auto"/>
        <w:rPr>
          <w:szCs w:val="24"/>
        </w:rPr>
      </w:pPr>
      <w:r w:rsidRPr="00B17FC2">
        <w:rPr>
          <w:szCs w:val="24"/>
        </w:rPr>
        <w:t>Служба технической поддержки Исполнителя должна обеспечить обработку и последующее исполнение всех назначенных на</w:t>
      </w:r>
      <w:r w:rsidR="005761B6">
        <w:rPr>
          <w:szCs w:val="24"/>
        </w:rPr>
        <w:t xml:space="preserve"> Исполнителя Заявок в режиме с 9-00 до 18</w:t>
      </w:r>
      <w:r w:rsidRPr="00B17FC2">
        <w:rPr>
          <w:szCs w:val="24"/>
        </w:rPr>
        <w:t>-00 часов, 5 дней в неделю, по всем вопросам, отнесенным настоящим техническим заданием к компетенции Исполнителя, в том числе Заявок, содержащих запросы на консультацию, сообщения о сбоях в предоставлении Услуги и прочее.</w:t>
      </w:r>
    </w:p>
    <w:p w14:paraId="58756086" w14:textId="77777777" w:rsidR="00C864DA" w:rsidRPr="00B17FC2" w:rsidRDefault="00C864DA" w:rsidP="009D6762">
      <w:pPr>
        <w:spacing w:after="0" w:line="240" w:lineRule="auto"/>
        <w:rPr>
          <w:szCs w:val="24"/>
        </w:rPr>
      </w:pPr>
      <w:r w:rsidRPr="00B17FC2">
        <w:rPr>
          <w:szCs w:val="24"/>
        </w:rPr>
        <w:t>Для обеспечения обработки Заявок Исполнитель должен:</w:t>
      </w:r>
    </w:p>
    <w:p w14:paraId="2A04CAC6" w14:textId="77777777" w:rsidR="00C864DA" w:rsidRPr="00B17FC2" w:rsidRDefault="00C864DA" w:rsidP="009D6762">
      <w:pPr>
        <w:pStyle w:val="2"/>
        <w:spacing w:after="0" w:line="240" w:lineRule="auto"/>
        <w:rPr>
          <w:szCs w:val="24"/>
        </w:rPr>
      </w:pPr>
      <w:r w:rsidRPr="00B17FC2">
        <w:rPr>
          <w:szCs w:val="24"/>
        </w:rPr>
        <w:t>вести обработку поступивших Исполнителю Заявок, регистрировать все поступившие Заявки в АСУЗ, в режиме реального времени;</w:t>
      </w:r>
    </w:p>
    <w:p w14:paraId="14E3DC75" w14:textId="77777777" w:rsidR="00C864DA" w:rsidRPr="00B17FC2" w:rsidRDefault="00C864DA" w:rsidP="009D6762">
      <w:pPr>
        <w:pStyle w:val="2"/>
        <w:spacing w:after="0" w:line="240" w:lineRule="auto"/>
        <w:rPr>
          <w:szCs w:val="24"/>
        </w:rPr>
      </w:pPr>
      <w:r w:rsidRPr="00B17FC2">
        <w:rPr>
          <w:szCs w:val="24"/>
        </w:rPr>
        <w:t>предоставлять Заказчику из АСУЗ актуальную информацию по обработке поступивших Исполнителю Заявок в режиме реального времени;</w:t>
      </w:r>
    </w:p>
    <w:p w14:paraId="048D35C5" w14:textId="77777777" w:rsidR="00C864DA" w:rsidRDefault="00C864DA" w:rsidP="009D6762">
      <w:pPr>
        <w:pStyle w:val="2"/>
        <w:spacing w:after="0" w:line="240" w:lineRule="auto"/>
        <w:rPr>
          <w:szCs w:val="24"/>
        </w:rPr>
      </w:pPr>
      <w:r w:rsidRPr="00B17FC2">
        <w:rPr>
          <w:szCs w:val="24"/>
        </w:rPr>
        <w:t>оказывать консультации пользовател</w:t>
      </w:r>
      <w:r w:rsidR="005761B6">
        <w:rPr>
          <w:szCs w:val="24"/>
        </w:rPr>
        <w:t>ям и производить выезды к месту</w:t>
      </w:r>
      <w:r w:rsidRPr="00B17FC2">
        <w:rPr>
          <w:szCs w:val="24"/>
        </w:rPr>
        <w:t xml:space="preserve"> фактического размещения Технологических точек, с использованием которых обеспечивается оказание Услуги, для исполнения поступивших Исполнителю Заявок.</w:t>
      </w:r>
    </w:p>
    <w:p w14:paraId="3854820F" w14:textId="77777777" w:rsidR="00C864DA" w:rsidRPr="00B17FC2" w:rsidRDefault="00C864DA" w:rsidP="009D6762">
      <w:pPr>
        <w:pStyle w:val="15"/>
        <w:spacing w:after="0" w:line="240" w:lineRule="auto"/>
        <w:ind w:left="284"/>
        <w:jc w:val="right"/>
        <w:rPr>
          <w:szCs w:val="24"/>
        </w:rPr>
      </w:pPr>
      <w:bookmarkStart w:id="208" w:name="_Toc333340596"/>
      <w:bookmarkStart w:id="209" w:name="_Toc435349180"/>
      <w:bookmarkStart w:id="210" w:name="_Toc114071502"/>
      <w:bookmarkStart w:id="211" w:name="_Toc114073729"/>
      <w:bookmarkStart w:id="212" w:name="OLE_LINK26"/>
      <w:bookmarkStart w:id="213" w:name="OLE_LINK27"/>
      <w:r w:rsidRPr="00B17FC2">
        <w:rPr>
          <w:szCs w:val="24"/>
        </w:rPr>
        <w:lastRenderedPageBreak/>
        <w:t xml:space="preserve">ПРИЛОЖЕНИЕ </w:t>
      </w:r>
      <w:bookmarkEnd w:id="208"/>
      <w:bookmarkEnd w:id="209"/>
      <w:r w:rsidR="00D84C5A">
        <w:rPr>
          <w:szCs w:val="24"/>
        </w:rPr>
        <w:t>№3</w:t>
      </w:r>
      <w:bookmarkEnd w:id="210"/>
      <w:bookmarkEnd w:id="211"/>
    </w:p>
    <w:p w14:paraId="1D0E5BD5" w14:textId="77777777" w:rsidR="00C864DA" w:rsidRDefault="00C864DA" w:rsidP="009D6762">
      <w:pPr>
        <w:pStyle w:val="af"/>
        <w:tabs>
          <w:tab w:val="left" w:pos="1134"/>
        </w:tabs>
        <w:spacing w:after="0" w:line="240" w:lineRule="auto"/>
        <w:jc w:val="right"/>
        <w:rPr>
          <w:szCs w:val="24"/>
        </w:rPr>
      </w:pPr>
      <w:r w:rsidRPr="00B17FC2">
        <w:rPr>
          <w:szCs w:val="24"/>
        </w:rPr>
        <w:t>к Техническому заданию</w:t>
      </w:r>
    </w:p>
    <w:bookmarkEnd w:id="212"/>
    <w:bookmarkEnd w:id="213"/>
    <w:p w14:paraId="4AE5C0D0" w14:textId="77777777" w:rsidR="001131F4" w:rsidRPr="00B17FC2" w:rsidRDefault="001131F4" w:rsidP="009D6762">
      <w:pPr>
        <w:pStyle w:val="af"/>
        <w:tabs>
          <w:tab w:val="left" w:pos="1134"/>
        </w:tabs>
        <w:spacing w:after="0" w:line="240" w:lineRule="auto"/>
        <w:jc w:val="right"/>
        <w:rPr>
          <w:szCs w:val="24"/>
        </w:rPr>
      </w:pPr>
    </w:p>
    <w:p w14:paraId="6B22BB82" w14:textId="77777777" w:rsidR="00C864DA" w:rsidRPr="00AD2660" w:rsidRDefault="00D84C5A" w:rsidP="009D6762">
      <w:pPr>
        <w:pStyle w:val="af"/>
        <w:tabs>
          <w:tab w:val="left" w:pos="1134"/>
        </w:tabs>
        <w:spacing w:after="0" w:line="240" w:lineRule="auto"/>
        <w:jc w:val="center"/>
        <w:rPr>
          <w:caps/>
          <w:szCs w:val="24"/>
        </w:rPr>
      </w:pPr>
      <w:r>
        <w:rPr>
          <w:szCs w:val="24"/>
        </w:rPr>
        <w:t>Т</w:t>
      </w:r>
      <w:r w:rsidRPr="00B17FC2">
        <w:rPr>
          <w:szCs w:val="24"/>
        </w:rPr>
        <w:t>ребования к видам отчетов исполнителя</w:t>
      </w:r>
    </w:p>
    <w:p w14:paraId="2E80632A" w14:textId="77777777" w:rsidR="00C864DA" w:rsidRPr="00B17FC2" w:rsidRDefault="00C864DA" w:rsidP="009D6762">
      <w:pPr>
        <w:spacing w:after="0" w:line="240" w:lineRule="auto"/>
        <w:ind w:firstLine="720"/>
        <w:rPr>
          <w:szCs w:val="24"/>
        </w:rPr>
      </w:pPr>
      <w:r w:rsidRPr="00B17FC2">
        <w:rPr>
          <w:szCs w:val="24"/>
        </w:rPr>
        <w:t>Исполнитель должен обеспечить и реализовать возможность получения Заказчиком отчетов со следующими данными:</w:t>
      </w:r>
    </w:p>
    <w:p w14:paraId="0E68FC55" w14:textId="77777777" w:rsidR="00C864DA" w:rsidRPr="00B17FC2" w:rsidRDefault="00C864DA" w:rsidP="009D6762">
      <w:pPr>
        <w:pStyle w:val="af8"/>
        <w:spacing w:before="0" w:after="0" w:line="240" w:lineRule="auto"/>
        <w:ind w:firstLine="720"/>
        <w:jc w:val="both"/>
        <w:rPr>
          <w:i/>
          <w:szCs w:val="24"/>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1944"/>
        <w:gridCol w:w="1444"/>
        <w:gridCol w:w="3600"/>
      </w:tblGrid>
      <w:tr w:rsidR="00C864DA" w:rsidRPr="00B17FC2" w14:paraId="5C32EDB5" w14:textId="77777777" w:rsidTr="003F7EE2">
        <w:trPr>
          <w:trHeight w:val="461"/>
        </w:trPr>
        <w:tc>
          <w:tcPr>
            <w:tcW w:w="2552" w:type="dxa"/>
            <w:tcBorders>
              <w:top w:val="single" w:sz="4" w:space="0" w:color="auto"/>
              <w:left w:val="single" w:sz="4" w:space="0" w:color="auto"/>
              <w:bottom w:val="single" w:sz="4" w:space="0" w:color="auto"/>
              <w:right w:val="single" w:sz="4" w:space="0" w:color="auto"/>
            </w:tcBorders>
            <w:shd w:val="pct10" w:color="auto" w:fill="auto"/>
          </w:tcPr>
          <w:p w14:paraId="6CA4F396" w14:textId="77777777" w:rsidR="00C864DA" w:rsidRPr="00B17FC2" w:rsidRDefault="00C864DA" w:rsidP="009D6762">
            <w:pPr>
              <w:widowControl/>
              <w:snapToGrid/>
              <w:spacing w:after="0" w:line="240" w:lineRule="auto"/>
              <w:ind w:firstLine="0"/>
              <w:jc w:val="center"/>
              <w:rPr>
                <w:b/>
                <w:color w:val="000000"/>
                <w:szCs w:val="24"/>
              </w:rPr>
            </w:pPr>
            <w:r w:rsidRPr="00B17FC2">
              <w:rPr>
                <w:b/>
                <w:color w:val="000000"/>
                <w:szCs w:val="24"/>
              </w:rPr>
              <w:t>Собираемые данные</w:t>
            </w:r>
          </w:p>
        </w:tc>
        <w:tc>
          <w:tcPr>
            <w:tcW w:w="1944" w:type="dxa"/>
            <w:tcBorders>
              <w:top w:val="single" w:sz="4" w:space="0" w:color="auto"/>
              <w:left w:val="single" w:sz="4" w:space="0" w:color="auto"/>
              <w:bottom w:val="single" w:sz="4" w:space="0" w:color="auto"/>
              <w:right w:val="single" w:sz="4" w:space="0" w:color="auto"/>
            </w:tcBorders>
            <w:shd w:val="pct10" w:color="auto" w:fill="auto"/>
            <w:noWrap/>
          </w:tcPr>
          <w:p w14:paraId="0F21AFDD" w14:textId="77777777" w:rsidR="00C864DA" w:rsidRPr="00B17FC2" w:rsidRDefault="00C864DA" w:rsidP="009D6762">
            <w:pPr>
              <w:widowControl/>
              <w:snapToGrid/>
              <w:spacing w:after="0" w:line="240" w:lineRule="auto"/>
              <w:ind w:firstLine="0"/>
              <w:jc w:val="center"/>
              <w:rPr>
                <w:b/>
                <w:color w:val="000000"/>
                <w:szCs w:val="24"/>
              </w:rPr>
            </w:pPr>
            <w:r w:rsidRPr="00B17FC2">
              <w:rPr>
                <w:b/>
                <w:color w:val="000000"/>
                <w:szCs w:val="24"/>
              </w:rPr>
              <w:t>Тип сбора данных</w:t>
            </w:r>
          </w:p>
        </w:tc>
        <w:tc>
          <w:tcPr>
            <w:tcW w:w="1444" w:type="dxa"/>
            <w:tcBorders>
              <w:top w:val="single" w:sz="4" w:space="0" w:color="auto"/>
              <w:left w:val="single" w:sz="4" w:space="0" w:color="auto"/>
              <w:bottom w:val="single" w:sz="4" w:space="0" w:color="auto"/>
              <w:right w:val="single" w:sz="4" w:space="0" w:color="auto"/>
            </w:tcBorders>
            <w:shd w:val="pct10" w:color="auto" w:fill="auto"/>
            <w:noWrap/>
          </w:tcPr>
          <w:p w14:paraId="1A647A31" w14:textId="77777777" w:rsidR="00C864DA" w:rsidRPr="00B17FC2" w:rsidRDefault="00C864DA" w:rsidP="009D6762">
            <w:pPr>
              <w:widowControl/>
              <w:snapToGrid/>
              <w:spacing w:after="0" w:line="240" w:lineRule="auto"/>
              <w:ind w:firstLine="0"/>
              <w:jc w:val="center"/>
              <w:rPr>
                <w:b/>
                <w:color w:val="000000"/>
                <w:szCs w:val="24"/>
              </w:rPr>
            </w:pPr>
            <w:r w:rsidRPr="00B17FC2">
              <w:rPr>
                <w:b/>
                <w:color w:val="000000"/>
                <w:szCs w:val="24"/>
              </w:rPr>
              <w:t>Период</w:t>
            </w:r>
          </w:p>
        </w:tc>
        <w:tc>
          <w:tcPr>
            <w:tcW w:w="3600" w:type="dxa"/>
            <w:tcBorders>
              <w:top w:val="single" w:sz="4" w:space="0" w:color="auto"/>
              <w:left w:val="single" w:sz="4" w:space="0" w:color="auto"/>
              <w:bottom w:val="single" w:sz="4" w:space="0" w:color="auto"/>
              <w:right w:val="single" w:sz="4" w:space="0" w:color="auto"/>
            </w:tcBorders>
            <w:shd w:val="pct10" w:color="auto" w:fill="auto"/>
            <w:noWrap/>
          </w:tcPr>
          <w:p w14:paraId="1BB07987" w14:textId="77777777" w:rsidR="00C864DA" w:rsidRPr="00B17FC2" w:rsidRDefault="00C864DA" w:rsidP="009D6762">
            <w:pPr>
              <w:widowControl/>
              <w:snapToGrid/>
              <w:spacing w:after="0" w:line="240" w:lineRule="auto"/>
              <w:ind w:firstLine="0"/>
              <w:jc w:val="center"/>
              <w:rPr>
                <w:b/>
                <w:color w:val="000000"/>
                <w:szCs w:val="24"/>
              </w:rPr>
            </w:pPr>
            <w:r w:rsidRPr="00B17FC2">
              <w:rPr>
                <w:b/>
                <w:color w:val="000000"/>
                <w:szCs w:val="24"/>
              </w:rPr>
              <w:t>Описание</w:t>
            </w:r>
          </w:p>
        </w:tc>
      </w:tr>
      <w:tr w:rsidR="00C864DA" w:rsidRPr="00B17FC2" w14:paraId="7747CE68" w14:textId="77777777" w:rsidTr="003F7EE2">
        <w:trPr>
          <w:trHeight w:val="415"/>
        </w:trPr>
        <w:tc>
          <w:tcPr>
            <w:tcW w:w="2552" w:type="dxa"/>
            <w:tcBorders>
              <w:top w:val="single" w:sz="4" w:space="0" w:color="auto"/>
              <w:left w:val="single" w:sz="4" w:space="0" w:color="auto"/>
              <w:bottom w:val="single" w:sz="4" w:space="0" w:color="auto"/>
              <w:right w:val="single" w:sz="4" w:space="0" w:color="auto"/>
            </w:tcBorders>
          </w:tcPr>
          <w:p w14:paraId="28D62567" w14:textId="77777777" w:rsidR="00C864DA" w:rsidRPr="00B17FC2" w:rsidRDefault="00C864DA" w:rsidP="009D6762">
            <w:pPr>
              <w:widowControl/>
              <w:snapToGrid/>
              <w:spacing w:after="0" w:line="240" w:lineRule="auto"/>
              <w:ind w:firstLine="0"/>
              <w:jc w:val="left"/>
              <w:rPr>
                <w:b/>
                <w:bCs w:val="0"/>
                <w:color w:val="000000"/>
                <w:spacing w:val="-11"/>
                <w:szCs w:val="24"/>
              </w:rPr>
            </w:pPr>
            <w:r w:rsidRPr="00B17FC2">
              <w:rPr>
                <w:color w:val="000000"/>
                <w:szCs w:val="24"/>
              </w:rPr>
              <w:t>Отчеты о состоянии технических средств</w:t>
            </w:r>
            <w:r w:rsidRPr="00B17FC2">
              <w:rPr>
                <w:color w:val="000000"/>
                <w:szCs w:val="24"/>
                <w:lang w:eastAsia="en-US"/>
              </w:rPr>
              <w:t xml:space="preserve"> </w:t>
            </w:r>
            <w:r w:rsidRPr="00B17FC2">
              <w:rPr>
                <w:color w:val="000000"/>
                <w:szCs w:val="24"/>
              </w:rPr>
              <w:t xml:space="preserve">и </w:t>
            </w:r>
            <w:r w:rsidRPr="00B17FC2">
              <w:rPr>
                <w:color w:val="000000"/>
                <w:szCs w:val="24"/>
                <w:lang w:eastAsia="en-US"/>
              </w:rPr>
              <w:t>изменении его</w:t>
            </w:r>
            <w:r w:rsidRPr="00B17FC2">
              <w:rPr>
                <w:color w:val="000000"/>
                <w:szCs w:val="24"/>
              </w:rPr>
              <w:t xml:space="preserve"> атрибутов</w:t>
            </w:r>
          </w:p>
        </w:tc>
        <w:tc>
          <w:tcPr>
            <w:tcW w:w="1944" w:type="dxa"/>
            <w:tcBorders>
              <w:top w:val="single" w:sz="4" w:space="0" w:color="auto"/>
              <w:left w:val="single" w:sz="4" w:space="0" w:color="auto"/>
              <w:bottom w:val="single" w:sz="4" w:space="0" w:color="auto"/>
              <w:right w:val="single" w:sz="4" w:space="0" w:color="auto"/>
            </w:tcBorders>
          </w:tcPr>
          <w:p w14:paraId="3A65A26E"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 xml:space="preserve">Инвентаризация </w:t>
            </w:r>
            <w:r w:rsidRPr="00B17FC2">
              <w:rPr>
                <w:color w:val="000000"/>
                <w:szCs w:val="24"/>
                <w:highlight w:val="white"/>
              </w:rPr>
              <w:t>технических средств</w:t>
            </w:r>
          </w:p>
        </w:tc>
        <w:tc>
          <w:tcPr>
            <w:tcW w:w="1444" w:type="dxa"/>
            <w:tcBorders>
              <w:top w:val="single" w:sz="4" w:space="0" w:color="auto"/>
              <w:left w:val="single" w:sz="4" w:space="0" w:color="auto"/>
              <w:bottom w:val="single" w:sz="4" w:space="0" w:color="auto"/>
              <w:right w:val="single" w:sz="4" w:space="0" w:color="auto"/>
            </w:tcBorders>
          </w:tcPr>
          <w:p w14:paraId="681530C6"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1 месяц</w:t>
            </w:r>
          </w:p>
        </w:tc>
        <w:tc>
          <w:tcPr>
            <w:tcW w:w="3600" w:type="dxa"/>
            <w:tcBorders>
              <w:top w:val="single" w:sz="4" w:space="0" w:color="auto"/>
              <w:left w:val="single" w:sz="4" w:space="0" w:color="auto"/>
              <w:bottom w:val="single" w:sz="4" w:space="0" w:color="auto"/>
              <w:right w:val="single" w:sz="4" w:space="0" w:color="auto"/>
            </w:tcBorders>
          </w:tcPr>
          <w:p w14:paraId="0FFCFB77"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color w:val="000000"/>
                <w:szCs w:val="24"/>
              </w:rPr>
            </w:pPr>
            <w:r w:rsidRPr="00B17FC2">
              <w:rPr>
                <w:color w:val="000000"/>
                <w:szCs w:val="24"/>
              </w:rPr>
              <w:t xml:space="preserve">Отчеты о </w:t>
            </w:r>
            <w:r w:rsidRPr="00B17FC2">
              <w:rPr>
                <w:color w:val="000000"/>
                <w:szCs w:val="24"/>
                <w:lang w:eastAsia="en-US"/>
              </w:rPr>
              <w:t>состояниях</w:t>
            </w:r>
            <w:r w:rsidRPr="00B17FC2">
              <w:rPr>
                <w:color w:val="000000"/>
                <w:szCs w:val="24"/>
              </w:rPr>
              <w:t xml:space="preserve"> технических средств: изменениях адреса </w:t>
            </w:r>
            <w:r w:rsidRPr="00B17FC2">
              <w:rPr>
                <w:color w:val="000000"/>
                <w:szCs w:val="24"/>
                <w:lang w:val="en-US"/>
              </w:rPr>
              <w:t>IP</w:t>
            </w:r>
            <w:r w:rsidRPr="00B17FC2">
              <w:rPr>
                <w:color w:val="000000"/>
                <w:szCs w:val="24"/>
                <w:lang w:eastAsia="en-US"/>
              </w:rPr>
              <w:t>, проведенных настройках и пр.</w:t>
            </w:r>
          </w:p>
        </w:tc>
      </w:tr>
      <w:tr w:rsidR="00C864DA" w:rsidRPr="00B17FC2" w14:paraId="7C05747F" w14:textId="77777777" w:rsidTr="003F7EE2">
        <w:trPr>
          <w:trHeight w:val="1800"/>
        </w:trPr>
        <w:tc>
          <w:tcPr>
            <w:tcW w:w="2552" w:type="dxa"/>
            <w:tcBorders>
              <w:top w:val="single" w:sz="4" w:space="0" w:color="auto"/>
              <w:left w:val="single" w:sz="4" w:space="0" w:color="auto"/>
              <w:bottom w:val="single" w:sz="4" w:space="0" w:color="auto"/>
              <w:right w:val="single" w:sz="4" w:space="0" w:color="auto"/>
            </w:tcBorders>
          </w:tcPr>
          <w:p w14:paraId="18C6653E" w14:textId="77777777" w:rsidR="00C864DA" w:rsidRPr="00B17FC2" w:rsidRDefault="00C864DA" w:rsidP="009D6762">
            <w:pPr>
              <w:widowControl/>
              <w:snapToGrid/>
              <w:spacing w:after="0" w:line="240" w:lineRule="auto"/>
              <w:ind w:firstLine="0"/>
              <w:jc w:val="left"/>
              <w:rPr>
                <w:color w:val="000000"/>
                <w:szCs w:val="24"/>
              </w:rPr>
            </w:pPr>
            <w:r w:rsidRPr="00B17FC2">
              <w:rPr>
                <w:color w:val="000000"/>
                <w:szCs w:val="24"/>
                <w:lang w:eastAsia="en-US"/>
              </w:rPr>
              <w:t>Подсчет</w:t>
            </w:r>
            <w:r w:rsidRPr="00B17FC2">
              <w:rPr>
                <w:color w:val="000000"/>
                <w:szCs w:val="24"/>
              </w:rPr>
              <w:t xml:space="preserve"> односторонних, двусторонних электронных и твердых копий</w:t>
            </w:r>
          </w:p>
        </w:tc>
        <w:tc>
          <w:tcPr>
            <w:tcW w:w="1944" w:type="dxa"/>
            <w:tcBorders>
              <w:top w:val="single" w:sz="4" w:space="0" w:color="auto"/>
              <w:left w:val="single" w:sz="4" w:space="0" w:color="auto"/>
              <w:bottom w:val="single" w:sz="4" w:space="0" w:color="auto"/>
              <w:right w:val="single" w:sz="4" w:space="0" w:color="auto"/>
            </w:tcBorders>
          </w:tcPr>
          <w:p w14:paraId="0E26BFF0"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 xml:space="preserve">Использование </w:t>
            </w:r>
            <w:r w:rsidRPr="00B17FC2">
              <w:rPr>
                <w:color w:val="000000"/>
                <w:szCs w:val="24"/>
                <w:highlight w:val="white"/>
              </w:rPr>
              <w:t>технических средств</w:t>
            </w:r>
          </w:p>
        </w:tc>
        <w:tc>
          <w:tcPr>
            <w:tcW w:w="1444" w:type="dxa"/>
            <w:tcBorders>
              <w:top w:val="single" w:sz="4" w:space="0" w:color="auto"/>
              <w:left w:val="single" w:sz="4" w:space="0" w:color="auto"/>
              <w:bottom w:val="single" w:sz="4" w:space="0" w:color="auto"/>
              <w:right w:val="single" w:sz="4" w:space="0" w:color="auto"/>
            </w:tcBorders>
          </w:tcPr>
          <w:p w14:paraId="7F9E0771"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1 месяц</w:t>
            </w:r>
          </w:p>
        </w:tc>
        <w:tc>
          <w:tcPr>
            <w:tcW w:w="3600" w:type="dxa"/>
            <w:tcBorders>
              <w:top w:val="single" w:sz="4" w:space="0" w:color="auto"/>
              <w:left w:val="single" w:sz="4" w:space="0" w:color="auto"/>
              <w:bottom w:val="single" w:sz="4" w:space="0" w:color="auto"/>
              <w:right w:val="single" w:sz="4" w:space="0" w:color="auto"/>
            </w:tcBorders>
          </w:tcPr>
          <w:p w14:paraId="6C906F29"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Число обработанных типов носителей/страниц в течение определенного периода времени или отчетного периода</w:t>
            </w:r>
          </w:p>
        </w:tc>
      </w:tr>
      <w:tr w:rsidR="00C864DA" w:rsidRPr="00B17FC2" w14:paraId="11A3861B" w14:textId="77777777" w:rsidTr="003F7EE2">
        <w:trPr>
          <w:trHeight w:val="600"/>
        </w:trPr>
        <w:tc>
          <w:tcPr>
            <w:tcW w:w="2552" w:type="dxa"/>
            <w:tcBorders>
              <w:top w:val="single" w:sz="4" w:space="0" w:color="auto"/>
              <w:left w:val="single" w:sz="4" w:space="0" w:color="auto"/>
              <w:bottom w:val="single" w:sz="4" w:space="0" w:color="auto"/>
              <w:right w:val="single" w:sz="4" w:space="0" w:color="auto"/>
            </w:tcBorders>
          </w:tcPr>
          <w:p w14:paraId="78532F09" w14:textId="77777777" w:rsidR="00C864DA" w:rsidRPr="00B17FC2" w:rsidRDefault="00C864DA" w:rsidP="009D6762">
            <w:pPr>
              <w:widowControl/>
              <w:snapToGrid/>
              <w:spacing w:after="0" w:line="240" w:lineRule="auto"/>
              <w:ind w:firstLine="0"/>
              <w:jc w:val="left"/>
              <w:rPr>
                <w:color w:val="000000"/>
                <w:szCs w:val="24"/>
              </w:rPr>
            </w:pPr>
            <w:r w:rsidRPr="00B17FC2">
              <w:rPr>
                <w:color w:val="000000"/>
                <w:szCs w:val="24"/>
              </w:rPr>
              <w:t>Показ сохраненного количества типов ошибок</w:t>
            </w:r>
          </w:p>
        </w:tc>
        <w:tc>
          <w:tcPr>
            <w:tcW w:w="1944" w:type="dxa"/>
            <w:tcBorders>
              <w:top w:val="single" w:sz="4" w:space="0" w:color="auto"/>
              <w:left w:val="single" w:sz="4" w:space="0" w:color="auto"/>
              <w:bottom w:val="single" w:sz="4" w:space="0" w:color="auto"/>
              <w:right w:val="single" w:sz="4" w:space="0" w:color="auto"/>
            </w:tcBorders>
          </w:tcPr>
          <w:p w14:paraId="2A4052B3"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История журнала событий</w:t>
            </w:r>
          </w:p>
        </w:tc>
        <w:tc>
          <w:tcPr>
            <w:tcW w:w="1444" w:type="dxa"/>
            <w:tcBorders>
              <w:top w:val="single" w:sz="4" w:space="0" w:color="auto"/>
              <w:left w:val="single" w:sz="4" w:space="0" w:color="auto"/>
              <w:bottom w:val="single" w:sz="4" w:space="0" w:color="auto"/>
              <w:right w:val="single" w:sz="4" w:space="0" w:color="auto"/>
            </w:tcBorders>
          </w:tcPr>
          <w:p w14:paraId="00B15C32"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1 месяц</w:t>
            </w:r>
          </w:p>
        </w:tc>
        <w:tc>
          <w:tcPr>
            <w:tcW w:w="3600" w:type="dxa"/>
            <w:tcBorders>
              <w:top w:val="single" w:sz="4" w:space="0" w:color="auto"/>
              <w:left w:val="single" w:sz="4" w:space="0" w:color="auto"/>
              <w:bottom w:val="single" w:sz="4" w:space="0" w:color="auto"/>
              <w:right w:val="single" w:sz="4" w:space="0" w:color="auto"/>
            </w:tcBorders>
          </w:tcPr>
          <w:p w14:paraId="2F2AA25D" w14:textId="77777777" w:rsidR="00C864DA" w:rsidRPr="00B17FC2" w:rsidRDefault="00C864DA" w:rsidP="009D6762">
            <w:pPr>
              <w:widowControl/>
              <w:shd w:val="clear" w:color="auto" w:fill="FFFFFF"/>
              <w:autoSpaceDE w:val="0"/>
              <w:autoSpaceDN w:val="0"/>
              <w:adjustRightInd w:val="0"/>
              <w:snapToGrid/>
              <w:spacing w:after="0" w:line="240" w:lineRule="auto"/>
              <w:ind w:firstLine="0"/>
              <w:jc w:val="left"/>
              <w:rPr>
                <w:b/>
                <w:bCs w:val="0"/>
                <w:color w:val="000000"/>
                <w:spacing w:val="-11"/>
                <w:szCs w:val="24"/>
              </w:rPr>
            </w:pPr>
            <w:r w:rsidRPr="00B17FC2">
              <w:rPr>
                <w:color w:val="000000"/>
                <w:szCs w:val="24"/>
              </w:rPr>
              <w:t xml:space="preserve">Отслеживание частоты </w:t>
            </w:r>
            <w:r w:rsidRPr="00B17FC2">
              <w:rPr>
                <w:color w:val="000000"/>
                <w:szCs w:val="24"/>
                <w:lang w:eastAsia="en-US"/>
              </w:rPr>
              <w:t xml:space="preserve"> </w:t>
            </w:r>
            <w:r w:rsidRPr="00B17FC2">
              <w:rPr>
                <w:color w:val="000000"/>
                <w:szCs w:val="24"/>
              </w:rPr>
              <w:t xml:space="preserve">ошибок по их </w:t>
            </w:r>
            <w:r w:rsidRPr="00B17FC2">
              <w:rPr>
                <w:color w:val="000000"/>
                <w:szCs w:val="24"/>
                <w:lang w:eastAsia="en-US"/>
              </w:rPr>
              <w:t>типам</w:t>
            </w:r>
          </w:p>
        </w:tc>
      </w:tr>
    </w:tbl>
    <w:p w14:paraId="495C8141" w14:textId="77777777" w:rsidR="00C864DA" w:rsidRPr="00B17FC2" w:rsidRDefault="00C864DA" w:rsidP="009D6762">
      <w:pPr>
        <w:spacing w:after="0" w:line="240" w:lineRule="auto"/>
        <w:ind w:firstLine="709"/>
        <w:rPr>
          <w:b/>
          <w:szCs w:val="24"/>
        </w:rPr>
      </w:pPr>
      <w:r w:rsidRPr="00B17FC2">
        <w:rPr>
          <w:szCs w:val="24"/>
        </w:rPr>
        <w:t>Формирование</w:t>
      </w:r>
      <w:r w:rsidR="001131F4">
        <w:rPr>
          <w:szCs w:val="24"/>
        </w:rPr>
        <w:t xml:space="preserve"> отчетов должно обеспечиваться:</w:t>
      </w:r>
    </w:p>
    <w:p w14:paraId="7CD768B9" w14:textId="77777777" w:rsidR="00C864DA" w:rsidRPr="00B17FC2" w:rsidRDefault="00C864DA" w:rsidP="009D6762">
      <w:pPr>
        <w:numPr>
          <w:ilvl w:val="0"/>
          <w:numId w:val="1"/>
        </w:numPr>
        <w:tabs>
          <w:tab w:val="left" w:pos="1260"/>
        </w:tabs>
        <w:autoSpaceDE w:val="0"/>
        <w:autoSpaceDN w:val="0"/>
        <w:adjustRightInd w:val="0"/>
        <w:snapToGrid/>
        <w:spacing w:after="0" w:line="240" w:lineRule="auto"/>
        <w:ind w:firstLine="709"/>
        <w:rPr>
          <w:szCs w:val="24"/>
        </w:rPr>
      </w:pPr>
      <w:r w:rsidRPr="00B17FC2">
        <w:rPr>
          <w:szCs w:val="24"/>
        </w:rPr>
        <w:t>В разрезе отдельных Технологических точек;</w:t>
      </w:r>
    </w:p>
    <w:p w14:paraId="6ED97C16" w14:textId="77777777" w:rsidR="00C864DA" w:rsidRDefault="00C864DA" w:rsidP="009D6762">
      <w:pPr>
        <w:numPr>
          <w:ilvl w:val="0"/>
          <w:numId w:val="1"/>
        </w:numPr>
        <w:tabs>
          <w:tab w:val="left" w:pos="1260"/>
        </w:tabs>
        <w:autoSpaceDE w:val="0"/>
        <w:autoSpaceDN w:val="0"/>
        <w:adjustRightInd w:val="0"/>
        <w:snapToGrid/>
        <w:spacing w:after="0" w:line="240" w:lineRule="auto"/>
        <w:ind w:firstLine="709"/>
        <w:rPr>
          <w:szCs w:val="24"/>
        </w:rPr>
      </w:pPr>
      <w:r w:rsidRPr="00B17FC2">
        <w:rPr>
          <w:szCs w:val="24"/>
        </w:rPr>
        <w:t>За заданный период оказ</w:t>
      </w:r>
      <w:r w:rsidR="00DE3AB2">
        <w:rPr>
          <w:szCs w:val="24"/>
        </w:rPr>
        <w:t>ания Услуги.</w:t>
      </w:r>
    </w:p>
    <w:p w14:paraId="287A5400" w14:textId="77777777" w:rsidR="00C864DA" w:rsidRPr="00B17FC2" w:rsidRDefault="00C864DA" w:rsidP="009D6762">
      <w:pPr>
        <w:spacing w:after="0" w:line="240" w:lineRule="auto"/>
        <w:ind w:firstLine="709"/>
        <w:rPr>
          <w:szCs w:val="24"/>
        </w:rPr>
      </w:pPr>
      <w:r w:rsidRPr="00B17FC2">
        <w:rPr>
          <w:szCs w:val="24"/>
        </w:rPr>
        <w:t>Исполнителем должна вестись и предоставляться Заказчику, историческая информация по предоставленным отчетам в формате электронных документов.</w:t>
      </w:r>
    </w:p>
    <w:p w14:paraId="77F54F26" w14:textId="0596F1F1" w:rsidR="00337338" w:rsidRDefault="00337338">
      <w:pPr>
        <w:widowControl/>
        <w:snapToGrid/>
        <w:spacing w:after="200" w:line="276" w:lineRule="auto"/>
        <w:ind w:firstLine="0"/>
        <w:jc w:val="left"/>
      </w:pPr>
      <w:r>
        <w:br w:type="page"/>
      </w:r>
    </w:p>
    <w:p w14:paraId="593D5E05" w14:textId="13CF37F0" w:rsidR="00337338" w:rsidRPr="00B17FC2" w:rsidRDefault="00337338" w:rsidP="00337338">
      <w:pPr>
        <w:pStyle w:val="15"/>
        <w:spacing w:after="0" w:line="240" w:lineRule="auto"/>
        <w:ind w:left="284"/>
        <w:jc w:val="right"/>
        <w:rPr>
          <w:szCs w:val="24"/>
        </w:rPr>
      </w:pPr>
      <w:bookmarkStart w:id="214" w:name="_Toc114071503"/>
      <w:bookmarkStart w:id="215" w:name="_Toc114073730"/>
      <w:r w:rsidRPr="00B17FC2">
        <w:rPr>
          <w:szCs w:val="24"/>
        </w:rPr>
        <w:lastRenderedPageBreak/>
        <w:t xml:space="preserve">ПРИЛОЖЕНИЕ </w:t>
      </w:r>
      <w:r>
        <w:rPr>
          <w:szCs w:val="24"/>
        </w:rPr>
        <w:t>№4</w:t>
      </w:r>
      <w:bookmarkEnd w:id="214"/>
      <w:bookmarkEnd w:id="215"/>
    </w:p>
    <w:p w14:paraId="224CC294" w14:textId="77777777" w:rsidR="00337338" w:rsidRDefault="00337338" w:rsidP="00337338">
      <w:pPr>
        <w:pStyle w:val="af"/>
        <w:tabs>
          <w:tab w:val="left" w:pos="1134"/>
        </w:tabs>
        <w:spacing w:after="0" w:line="240" w:lineRule="auto"/>
        <w:jc w:val="right"/>
        <w:rPr>
          <w:szCs w:val="24"/>
        </w:rPr>
      </w:pPr>
      <w:r w:rsidRPr="00B17FC2">
        <w:rPr>
          <w:szCs w:val="24"/>
        </w:rPr>
        <w:t>к Техническому заданию</w:t>
      </w:r>
    </w:p>
    <w:p w14:paraId="0C495308" w14:textId="77777777" w:rsidR="00337338" w:rsidRDefault="00337338" w:rsidP="00337338">
      <w:pPr>
        <w:kinsoku w:val="0"/>
        <w:overflowPunct w:val="0"/>
        <w:spacing w:line="220" w:lineRule="exact"/>
        <w:rPr>
          <w:sz w:val="22"/>
          <w:szCs w:val="22"/>
        </w:rPr>
      </w:pPr>
    </w:p>
    <w:p w14:paraId="3771BA9B" w14:textId="77777777" w:rsidR="00337338" w:rsidRPr="005B0764" w:rsidRDefault="00337338" w:rsidP="00D733D2">
      <w:pPr>
        <w:pStyle w:val="afffb"/>
        <w:kinsoku w:val="0"/>
        <w:overflowPunct w:val="0"/>
        <w:spacing w:line="240" w:lineRule="auto"/>
        <w:ind w:right="-1" w:firstLine="0"/>
        <w:jc w:val="center"/>
        <w:rPr>
          <w:rFonts w:ascii="Times New Roman" w:hAnsi="Times New Roman" w:cs="Times New Roman"/>
          <w:b/>
          <w:szCs w:val="24"/>
          <w:lang w:val="ru-RU"/>
        </w:rPr>
      </w:pPr>
      <w:r w:rsidRPr="005B0764">
        <w:rPr>
          <w:rFonts w:ascii="Times New Roman" w:hAnsi="Times New Roman" w:cs="Times New Roman"/>
          <w:b/>
          <w:color w:val="161616"/>
          <w:w w:val="110"/>
          <w:szCs w:val="24"/>
          <w:lang w:val="ru-RU"/>
        </w:rPr>
        <w:t>Нотация построения</w:t>
      </w:r>
      <w:r w:rsidRPr="005B0764">
        <w:rPr>
          <w:rFonts w:ascii="Times New Roman" w:hAnsi="Times New Roman" w:cs="Times New Roman"/>
          <w:b/>
          <w:color w:val="161616"/>
          <w:spacing w:val="-2"/>
          <w:w w:val="110"/>
          <w:szCs w:val="24"/>
          <w:lang w:val="ru-RU"/>
        </w:rPr>
        <w:t xml:space="preserve"> </w:t>
      </w:r>
      <w:r w:rsidRPr="005B0764">
        <w:rPr>
          <w:rFonts w:ascii="Times New Roman" w:hAnsi="Times New Roman" w:cs="Times New Roman"/>
          <w:b/>
          <w:color w:val="161616"/>
          <w:w w:val="110"/>
          <w:szCs w:val="24"/>
          <w:lang w:val="ru-RU"/>
        </w:rPr>
        <w:t>схем</w:t>
      </w:r>
      <w:r w:rsidRPr="005B0764">
        <w:rPr>
          <w:rFonts w:ascii="Times New Roman" w:hAnsi="Times New Roman" w:cs="Times New Roman"/>
          <w:b/>
          <w:color w:val="161616"/>
          <w:spacing w:val="-17"/>
          <w:w w:val="110"/>
          <w:szCs w:val="24"/>
          <w:lang w:val="ru-RU"/>
        </w:rPr>
        <w:t xml:space="preserve"> </w:t>
      </w:r>
      <w:r w:rsidRPr="005B0764">
        <w:rPr>
          <w:rFonts w:ascii="Times New Roman" w:hAnsi="Times New Roman" w:cs="Times New Roman"/>
          <w:b/>
          <w:color w:val="161616"/>
          <w:w w:val="110"/>
          <w:szCs w:val="24"/>
          <w:lang w:val="ru-RU"/>
        </w:rPr>
        <w:t>информационного</w:t>
      </w:r>
      <w:r w:rsidRPr="005B0764">
        <w:rPr>
          <w:rFonts w:ascii="Times New Roman" w:hAnsi="Times New Roman" w:cs="Times New Roman"/>
          <w:b/>
          <w:color w:val="161616"/>
          <w:spacing w:val="5"/>
          <w:w w:val="110"/>
          <w:szCs w:val="24"/>
          <w:lang w:val="ru-RU"/>
        </w:rPr>
        <w:t xml:space="preserve"> </w:t>
      </w:r>
      <w:r w:rsidRPr="005B0764">
        <w:rPr>
          <w:rFonts w:ascii="Times New Roman" w:hAnsi="Times New Roman" w:cs="Times New Roman"/>
          <w:b/>
          <w:color w:val="161616"/>
          <w:w w:val="110"/>
          <w:szCs w:val="24"/>
          <w:lang w:val="ru-RU"/>
        </w:rPr>
        <w:t>взаимодействия</w:t>
      </w:r>
      <w:r w:rsidRPr="005B0764">
        <w:rPr>
          <w:rFonts w:ascii="Times New Roman" w:hAnsi="Times New Roman" w:cs="Times New Roman"/>
          <w:b/>
          <w:color w:val="161616"/>
          <w:w w:val="109"/>
          <w:szCs w:val="24"/>
          <w:lang w:val="ru-RU"/>
        </w:rPr>
        <w:t xml:space="preserve"> </w:t>
      </w:r>
      <w:r w:rsidRPr="005B0764">
        <w:rPr>
          <w:rFonts w:ascii="Times New Roman" w:hAnsi="Times New Roman" w:cs="Times New Roman"/>
          <w:b/>
          <w:color w:val="161616"/>
          <w:w w:val="110"/>
          <w:szCs w:val="24"/>
          <w:lang w:val="ru-RU"/>
        </w:rPr>
        <w:t>с</w:t>
      </w:r>
      <w:r w:rsidRPr="005B0764">
        <w:rPr>
          <w:rFonts w:ascii="Times New Roman" w:hAnsi="Times New Roman" w:cs="Times New Roman"/>
          <w:b/>
          <w:color w:val="161616"/>
          <w:spacing w:val="1"/>
          <w:w w:val="110"/>
          <w:szCs w:val="24"/>
          <w:lang w:val="ru-RU"/>
        </w:rPr>
        <w:t xml:space="preserve"> </w:t>
      </w:r>
      <w:r w:rsidRPr="005B0764">
        <w:rPr>
          <w:rFonts w:ascii="Times New Roman" w:hAnsi="Times New Roman" w:cs="Times New Roman"/>
          <w:b/>
          <w:color w:val="161616"/>
          <w:w w:val="110"/>
          <w:szCs w:val="24"/>
          <w:lang w:val="ru-RU"/>
        </w:rPr>
        <w:t>помощью</w:t>
      </w:r>
      <w:r w:rsidRPr="005B0764">
        <w:rPr>
          <w:rFonts w:ascii="Times New Roman" w:hAnsi="Times New Roman" w:cs="Times New Roman"/>
          <w:b/>
          <w:color w:val="161616"/>
          <w:spacing w:val="4"/>
          <w:w w:val="110"/>
          <w:szCs w:val="24"/>
          <w:lang w:val="ru-RU"/>
        </w:rPr>
        <w:t xml:space="preserve"> </w:t>
      </w:r>
      <w:r w:rsidRPr="005B0764">
        <w:rPr>
          <w:rFonts w:ascii="Times New Roman" w:hAnsi="Times New Roman" w:cs="Times New Roman"/>
          <w:b/>
          <w:color w:val="2D2D2D"/>
          <w:w w:val="110"/>
          <w:szCs w:val="24"/>
          <w:lang w:val="ru-RU"/>
        </w:rPr>
        <w:t>диаграмм</w:t>
      </w:r>
      <w:r w:rsidRPr="005B0764">
        <w:rPr>
          <w:rFonts w:ascii="Times New Roman" w:hAnsi="Times New Roman" w:cs="Times New Roman"/>
          <w:b/>
          <w:color w:val="2D2D2D"/>
          <w:spacing w:val="39"/>
          <w:w w:val="110"/>
          <w:szCs w:val="24"/>
          <w:lang w:val="ru-RU"/>
        </w:rPr>
        <w:t xml:space="preserve"> </w:t>
      </w:r>
      <w:r w:rsidRPr="005B0764">
        <w:rPr>
          <w:rFonts w:ascii="Times New Roman" w:hAnsi="Times New Roman" w:cs="Times New Roman"/>
          <w:b/>
          <w:color w:val="161616"/>
          <w:w w:val="110"/>
          <w:szCs w:val="24"/>
          <w:lang w:val="ru-RU"/>
        </w:rPr>
        <w:t>потоков</w:t>
      </w:r>
      <w:r w:rsidRPr="005B0764">
        <w:rPr>
          <w:rFonts w:ascii="Times New Roman" w:hAnsi="Times New Roman" w:cs="Times New Roman"/>
          <w:b/>
          <w:color w:val="161616"/>
          <w:spacing w:val="3"/>
          <w:w w:val="110"/>
          <w:szCs w:val="24"/>
          <w:lang w:val="ru-RU"/>
        </w:rPr>
        <w:t xml:space="preserve"> </w:t>
      </w:r>
      <w:r w:rsidRPr="005B0764">
        <w:rPr>
          <w:rFonts w:ascii="Times New Roman" w:hAnsi="Times New Roman" w:cs="Times New Roman"/>
          <w:b/>
          <w:color w:val="2D2D2D"/>
          <w:w w:val="110"/>
          <w:szCs w:val="24"/>
          <w:lang w:val="ru-RU"/>
        </w:rPr>
        <w:t>данных</w:t>
      </w:r>
      <w:r w:rsidRPr="005B0764">
        <w:rPr>
          <w:rFonts w:ascii="Times New Roman" w:hAnsi="Times New Roman" w:cs="Times New Roman"/>
          <w:b/>
          <w:color w:val="2D2D2D"/>
          <w:spacing w:val="18"/>
          <w:w w:val="110"/>
          <w:szCs w:val="24"/>
          <w:lang w:val="ru-RU"/>
        </w:rPr>
        <w:t xml:space="preserve"> </w:t>
      </w:r>
      <w:r w:rsidRPr="005B0764">
        <w:rPr>
          <w:rFonts w:ascii="Times New Roman" w:hAnsi="Times New Roman" w:cs="Times New Roman"/>
          <w:b/>
          <w:color w:val="161616"/>
          <w:w w:val="110"/>
          <w:szCs w:val="24"/>
          <w:lang w:val="ru-RU"/>
        </w:rPr>
        <w:t>(</w:t>
      </w:r>
      <w:r w:rsidRPr="005B0764">
        <w:rPr>
          <w:rFonts w:ascii="Times New Roman" w:hAnsi="Times New Roman" w:cs="Times New Roman"/>
          <w:b/>
          <w:color w:val="161616"/>
          <w:spacing w:val="-20"/>
          <w:w w:val="110"/>
          <w:szCs w:val="24"/>
        </w:rPr>
        <w:t>D</w:t>
      </w:r>
      <w:r w:rsidRPr="005B0764">
        <w:rPr>
          <w:rFonts w:ascii="Times New Roman" w:hAnsi="Times New Roman" w:cs="Times New Roman"/>
          <w:b/>
          <w:color w:val="161616"/>
          <w:spacing w:val="-30"/>
          <w:w w:val="110"/>
          <w:szCs w:val="24"/>
        </w:rPr>
        <w:t>F</w:t>
      </w:r>
      <w:r w:rsidRPr="005B0764">
        <w:rPr>
          <w:rFonts w:ascii="Times New Roman" w:hAnsi="Times New Roman" w:cs="Times New Roman"/>
          <w:b/>
          <w:color w:val="161616"/>
          <w:w w:val="110"/>
          <w:szCs w:val="24"/>
        </w:rPr>
        <w:t>D</w:t>
      </w:r>
      <w:r w:rsidRPr="005B0764">
        <w:rPr>
          <w:rFonts w:ascii="Times New Roman" w:hAnsi="Times New Roman" w:cs="Times New Roman"/>
          <w:b/>
          <w:color w:val="161616"/>
          <w:w w:val="110"/>
          <w:szCs w:val="24"/>
          <w:lang w:val="ru-RU"/>
        </w:rPr>
        <w:t>)</w:t>
      </w:r>
    </w:p>
    <w:p w14:paraId="21108C60" w14:textId="77777777" w:rsidR="00337338" w:rsidRPr="005B0764" w:rsidRDefault="00337338" w:rsidP="005B0764">
      <w:pPr>
        <w:pStyle w:val="afffb"/>
        <w:kinsoku w:val="0"/>
        <w:overflowPunct w:val="0"/>
        <w:spacing w:line="247" w:lineRule="auto"/>
        <w:ind w:right="-284" w:firstLine="706"/>
        <w:jc w:val="both"/>
        <w:rPr>
          <w:rFonts w:ascii="Times New Roman" w:hAnsi="Times New Roman" w:cs="Times New Roman"/>
          <w:szCs w:val="24"/>
          <w:lang w:val="ru-RU"/>
        </w:rPr>
      </w:pPr>
      <w:r w:rsidRPr="005B0764">
        <w:rPr>
          <w:rFonts w:ascii="Times New Roman" w:hAnsi="Times New Roman" w:cs="Times New Roman"/>
          <w:color w:val="2D2D2D"/>
          <w:szCs w:val="24"/>
          <w:lang w:val="ru-RU"/>
        </w:rPr>
        <w:t>Диаграммы</w:t>
      </w:r>
      <w:r w:rsidRPr="005B0764">
        <w:rPr>
          <w:rFonts w:ascii="Times New Roman" w:hAnsi="Times New Roman" w:cs="Times New Roman"/>
          <w:color w:val="2D2D2D"/>
          <w:spacing w:val="20"/>
          <w:szCs w:val="24"/>
          <w:lang w:val="ru-RU"/>
        </w:rPr>
        <w:t xml:space="preserve"> </w:t>
      </w:r>
      <w:r w:rsidRPr="005B0764">
        <w:rPr>
          <w:rFonts w:ascii="Times New Roman" w:hAnsi="Times New Roman" w:cs="Times New Roman"/>
          <w:color w:val="2D2D2D"/>
          <w:szCs w:val="24"/>
          <w:lang w:val="ru-RU"/>
        </w:rPr>
        <w:t>потоков</w:t>
      </w:r>
      <w:r w:rsidRPr="005B0764">
        <w:rPr>
          <w:rFonts w:ascii="Times New Roman" w:hAnsi="Times New Roman" w:cs="Times New Roman"/>
          <w:color w:val="2D2D2D"/>
          <w:spacing w:val="2"/>
          <w:szCs w:val="24"/>
          <w:lang w:val="ru-RU"/>
        </w:rPr>
        <w:t xml:space="preserve"> </w:t>
      </w:r>
      <w:r w:rsidRPr="005B0764">
        <w:rPr>
          <w:rFonts w:ascii="Times New Roman" w:hAnsi="Times New Roman" w:cs="Times New Roman"/>
          <w:color w:val="2D2D2D"/>
          <w:szCs w:val="24"/>
          <w:lang w:val="ru-RU"/>
        </w:rPr>
        <w:t>данных</w:t>
      </w:r>
      <w:r w:rsidRPr="005B0764">
        <w:rPr>
          <w:rFonts w:ascii="Times New Roman" w:hAnsi="Times New Roman" w:cs="Times New Roman"/>
          <w:color w:val="2D2D2D"/>
          <w:spacing w:val="16"/>
          <w:szCs w:val="24"/>
          <w:lang w:val="ru-RU"/>
        </w:rPr>
        <w:t xml:space="preserve"> </w:t>
      </w:r>
      <w:r w:rsidRPr="005B0764">
        <w:rPr>
          <w:rFonts w:ascii="Times New Roman" w:hAnsi="Times New Roman" w:cs="Times New Roman"/>
          <w:color w:val="2D2D2D"/>
          <w:szCs w:val="24"/>
          <w:lang w:val="ru-RU"/>
        </w:rPr>
        <w:t>являются</w:t>
      </w:r>
      <w:r w:rsidRPr="005B0764">
        <w:rPr>
          <w:rFonts w:ascii="Times New Roman" w:hAnsi="Times New Roman" w:cs="Times New Roman"/>
          <w:color w:val="2D2D2D"/>
          <w:spacing w:val="23"/>
          <w:szCs w:val="24"/>
          <w:lang w:val="ru-RU"/>
        </w:rPr>
        <w:t xml:space="preserve"> </w:t>
      </w:r>
      <w:r w:rsidRPr="005B0764">
        <w:rPr>
          <w:rFonts w:ascii="Times New Roman" w:hAnsi="Times New Roman" w:cs="Times New Roman"/>
          <w:color w:val="2D2D2D"/>
          <w:szCs w:val="24"/>
          <w:lang w:val="ru-RU"/>
        </w:rPr>
        <w:t>основным</w:t>
      </w:r>
      <w:r w:rsidRPr="005B0764">
        <w:rPr>
          <w:rFonts w:ascii="Times New Roman" w:hAnsi="Times New Roman" w:cs="Times New Roman"/>
          <w:color w:val="2D2D2D"/>
          <w:spacing w:val="9"/>
          <w:szCs w:val="24"/>
          <w:lang w:val="ru-RU"/>
        </w:rPr>
        <w:t xml:space="preserve"> </w:t>
      </w:r>
      <w:r w:rsidRPr="005B0764">
        <w:rPr>
          <w:rFonts w:ascii="Times New Roman" w:hAnsi="Times New Roman" w:cs="Times New Roman"/>
          <w:color w:val="2D2D2D"/>
          <w:szCs w:val="24"/>
          <w:lang w:val="ru-RU"/>
        </w:rPr>
        <w:t>средством</w:t>
      </w:r>
      <w:r w:rsidRPr="005B0764">
        <w:rPr>
          <w:rFonts w:ascii="Times New Roman" w:hAnsi="Times New Roman" w:cs="Times New Roman"/>
          <w:color w:val="2D2D2D"/>
          <w:spacing w:val="17"/>
          <w:szCs w:val="24"/>
          <w:lang w:val="ru-RU"/>
        </w:rPr>
        <w:t xml:space="preserve"> </w:t>
      </w:r>
      <w:r w:rsidRPr="005B0764">
        <w:rPr>
          <w:rFonts w:ascii="Times New Roman" w:hAnsi="Times New Roman" w:cs="Times New Roman"/>
          <w:color w:val="2D2D2D"/>
          <w:szCs w:val="24"/>
          <w:lang w:val="ru-RU"/>
        </w:rPr>
        <w:t>моделирования</w:t>
      </w:r>
      <w:r w:rsidRPr="005B0764">
        <w:rPr>
          <w:rFonts w:ascii="Times New Roman" w:hAnsi="Times New Roman" w:cs="Times New Roman"/>
          <w:color w:val="2D2D2D"/>
          <w:w w:val="102"/>
          <w:szCs w:val="24"/>
          <w:lang w:val="ru-RU"/>
        </w:rPr>
        <w:t xml:space="preserve"> </w:t>
      </w:r>
      <w:r w:rsidRPr="005B0764">
        <w:rPr>
          <w:rFonts w:ascii="Times New Roman" w:hAnsi="Times New Roman" w:cs="Times New Roman"/>
          <w:color w:val="2D2D2D"/>
          <w:szCs w:val="24"/>
          <w:lang w:val="ru-RU"/>
        </w:rPr>
        <w:t>информационных</w:t>
      </w:r>
      <w:r w:rsidRPr="005B0764">
        <w:rPr>
          <w:rFonts w:ascii="Times New Roman" w:hAnsi="Times New Roman" w:cs="Times New Roman"/>
          <w:color w:val="2D2D2D"/>
          <w:spacing w:val="5"/>
          <w:szCs w:val="24"/>
          <w:lang w:val="ru-RU"/>
        </w:rPr>
        <w:t xml:space="preserve"> </w:t>
      </w:r>
      <w:r w:rsidRPr="005B0764">
        <w:rPr>
          <w:rFonts w:ascii="Times New Roman" w:hAnsi="Times New Roman" w:cs="Times New Roman"/>
          <w:color w:val="2D2D2D"/>
          <w:szCs w:val="24"/>
          <w:lang w:val="ru-RU"/>
        </w:rPr>
        <w:t>систем.</w:t>
      </w:r>
      <w:r w:rsidRPr="005B0764">
        <w:rPr>
          <w:rFonts w:ascii="Times New Roman" w:hAnsi="Times New Roman" w:cs="Times New Roman"/>
          <w:color w:val="2D2D2D"/>
          <w:spacing w:val="31"/>
          <w:szCs w:val="24"/>
          <w:lang w:val="ru-RU"/>
        </w:rPr>
        <w:t xml:space="preserve"> </w:t>
      </w:r>
      <w:r w:rsidRPr="005B0764">
        <w:rPr>
          <w:rFonts w:ascii="Times New Roman" w:hAnsi="Times New Roman" w:cs="Times New Roman"/>
          <w:color w:val="2D2D2D"/>
          <w:szCs w:val="24"/>
          <w:lang w:val="ru-RU"/>
        </w:rPr>
        <w:t>С</w:t>
      </w:r>
      <w:r w:rsidRPr="005B0764">
        <w:rPr>
          <w:rFonts w:ascii="Times New Roman" w:hAnsi="Times New Roman" w:cs="Times New Roman"/>
          <w:color w:val="2D2D2D"/>
          <w:spacing w:val="14"/>
          <w:szCs w:val="24"/>
          <w:lang w:val="ru-RU"/>
        </w:rPr>
        <w:t xml:space="preserve"> </w:t>
      </w:r>
      <w:r w:rsidRPr="005B0764">
        <w:rPr>
          <w:rFonts w:ascii="Times New Roman" w:hAnsi="Times New Roman" w:cs="Times New Roman"/>
          <w:color w:val="2D2D2D"/>
          <w:szCs w:val="24"/>
          <w:lang w:val="ru-RU"/>
        </w:rPr>
        <w:t>их</w:t>
      </w:r>
      <w:r w:rsidRPr="005B0764">
        <w:rPr>
          <w:rFonts w:ascii="Times New Roman" w:hAnsi="Times New Roman" w:cs="Times New Roman"/>
          <w:color w:val="2D2D2D"/>
          <w:spacing w:val="24"/>
          <w:szCs w:val="24"/>
          <w:lang w:val="ru-RU"/>
        </w:rPr>
        <w:t xml:space="preserve"> </w:t>
      </w:r>
      <w:r w:rsidRPr="005B0764">
        <w:rPr>
          <w:rFonts w:ascii="Times New Roman" w:hAnsi="Times New Roman" w:cs="Times New Roman"/>
          <w:color w:val="2D2D2D"/>
          <w:szCs w:val="24"/>
          <w:lang w:val="ru-RU"/>
        </w:rPr>
        <w:t>помощью</w:t>
      </w:r>
      <w:r w:rsidRPr="005B0764">
        <w:rPr>
          <w:rFonts w:ascii="Times New Roman" w:hAnsi="Times New Roman" w:cs="Times New Roman"/>
          <w:color w:val="2D2D2D"/>
          <w:spacing w:val="30"/>
          <w:szCs w:val="24"/>
          <w:lang w:val="ru-RU"/>
        </w:rPr>
        <w:t xml:space="preserve"> </w:t>
      </w:r>
      <w:r w:rsidRPr="005B0764">
        <w:rPr>
          <w:rFonts w:ascii="Times New Roman" w:hAnsi="Times New Roman" w:cs="Times New Roman"/>
          <w:color w:val="424242"/>
          <w:szCs w:val="24"/>
          <w:lang w:val="ru-RU"/>
        </w:rPr>
        <w:t>эти</w:t>
      </w:r>
      <w:r w:rsidRPr="005B0764">
        <w:rPr>
          <w:rFonts w:ascii="Times New Roman" w:hAnsi="Times New Roman" w:cs="Times New Roman"/>
          <w:color w:val="424242"/>
          <w:spacing w:val="15"/>
          <w:szCs w:val="24"/>
          <w:lang w:val="ru-RU"/>
        </w:rPr>
        <w:t xml:space="preserve"> </w:t>
      </w:r>
      <w:r w:rsidRPr="005B0764">
        <w:rPr>
          <w:rFonts w:ascii="Times New Roman" w:hAnsi="Times New Roman" w:cs="Times New Roman"/>
          <w:color w:val="2D2D2D"/>
          <w:szCs w:val="24"/>
          <w:lang w:val="ru-RU"/>
        </w:rPr>
        <w:t>требования</w:t>
      </w:r>
      <w:r w:rsidRPr="005B0764">
        <w:rPr>
          <w:rFonts w:ascii="Times New Roman" w:hAnsi="Times New Roman" w:cs="Times New Roman"/>
          <w:color w:val="2D2D2D"/>
          <w:spacing w:val="38"/>
          <w:szCs w:val="24"/>
          <w:lang w:val="ru-RU"/>
        </w:rPr>
        <w:t xml:space="preserve"> </w:t>
      </w:r>
      <w:r w:rsidRPr="005B0764">
        <w:rPr>
          <w:rFonts w:ascii="Times New Roman" w:hAnsi="Times New Roman" w:cs="Times New Roman"/>
          <w:color w:val="161616"/>
          <w:szCs w:val="24"/>
          <w:lang w:val="ru-RU"/>
        </w:rPr>
        <w:t>разбиваются</w:t>
      </w:r>
      <w:r w:rsidRPr="005B0764">
        <w:rPr>
          <w:rFonts w:ascii="Times New Roman" w:hAnsi="Times New Roman" w:cs="Times New Roman"/>
          <w:color w:val="161616"/>
          <w:spacing w:val="54"/>
          <w:szCs w:val="24"/>
          <w:lang w:val="ru-RU"/>
        </w:rPr>
        <w:t xml:space="preserve"> </w:t>
      </w:r>
      <w:r w:rsidRPr="005B0764">
        <w:rPr>
          <w:rFonts w:ascii="Times New Roman" w:hAnsi="Times New Roman" w:cs="Times New Roman"/>
          <w:color w:val="2D2D2D"/>
          <w:szCs w:val="24"/>
          <w:lang w:val="ru-RU"/>
        </w:rPr>
        <w:t>на</w:t>
      </w:r>
      <w:r w:rsidRPr="005B0764">
        <w:rPr>
          <w:rFonts w:ascii="Times New Roman" w:hAnsi="Times New Roman" w:cs="Times New Roman"/>
          <w:color w:val="2D2D2D"/>
          <w:spacing w:val="15"/>
          <w:szCs w:val="24"/>
          <w:lang w:val="ru-RU"/>
        </w:rPr>
        <w:t xml:space="preserve"> </w:t>
      </w:r>
      <w:r w:rsidRPr="005B0764">
        <w:rPr>
          <w:rFonts w:ascii="Times New Roman" w:hAnsi="Times New Roman" w:cs="Times New Roman"/>
          <w:color w:val="2D2D2D"/>
          <w:szCs w:val="24"/>
          <w:lang w:val="ru-RU"/>
        </w:rPr>
        <w:t>процессы</w:t>
      </w:r>
      <w:r w:rsidRPr="005B0764">
        <w:rPr>
          <w:rFonts w:ascii="Times New Roman" w:hAnsi="Times New Roman" w:cs="Times New Roman"/>
          <w:color w:val="2D2D2D"/>
          <w:spacing w:val="41"/>
          <w:szCs w:val="24"/>
          <w:lang w:val="ru-RU"/>
        </w:rPr>
        <w:t xml:space="preserve"> </w:t>
      </w:r>
      <w:r w:rsidRPr="005B0764">
        <w:rPr>
          <w:rFonts w:ascii="Times New Roman" w:hAnsi="Times New Roman" w:cs="Times New Roman"/>
          <w:color w:val="2D2D2D"/>
          <w:szCs w:val="24"/>
          <w:lang w:val="ru-RU"/>
        </w:rPr>
        <w:t>и</w:t>
      </w:r>
      <w:r w:rsidRPr="005B0764">
        <w:rPr>
          <w:rFonts w:ascii="Times New Roman" w:hAnsi="Times New Roman" w:cs="Times New Roman"/>
          <w:color w:val="2D2D2D"/>
          <w:w w:val="101"/>
          <w:szCs w:val="24"/>
          <w:lang w:val="ru-RU"/>
        </w:rPr>
        <w:t xml:space="preserve"> </w:t>
      </w:r>
      <w:r w:rsidRPr="005B0764">
        <w:rPr>
          <w:rFonts w:ascii="Times New Roman" w:hAnsi="Times New Roman" w:cs="Times New Roman"/>
          <w:color w:val="2D2D2D"/>
          <w:szCs w:val="24"/>
          <w:lang w:val="ru-RU"/>
        </w:rPr>
        <w:t>представляются</w:t>
      </w:r>
      <w:r w:rsidRPr="005B0764">
        <w:rPr>
          <w:rFonts w:ascii="Times New Roman" w:hAnsi="Times New Roman" w:cs="Times New Roman"/>
          <w:color w:val="2D2D2D"/>
          <w:spacing w:val="56"/>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spacing w:val="22"/>
          <w:szCs w:val="24"/>
          <w:lang w:val="ru-RU"/>
        </w:rPr>
        <w:t xml:space="preserve"> </w:t>
      </w:r>
      <w:r w:rsidRPr="005B0764">
        <w:rPr>
          <w:rFonts w:ascii="Times New Roman" w:hAnsi="Times New Roman" w:cs="Times New Roman"/>
          <w:color w:val="161616"/>
          <w:szCs w:val="24"/>
          <w:lang w:val="ru-RU"/>
        </w:rPr>
        <w:t>виде</w:t>
      </w:r>
      <w:r w:rsidRPr="005B0764">
        <w:rPr>
          <w:rFonts w:ascii="Times New Roman" w:hAnsi="Times New Roman" w:cs="Times New Roman"/>
          <w:color w:val="161616"/>
          <w:spacing w:val="18"/>
          <w:szCs w:val="24"/>
          <w:lang w:val="ru-RU"/>
        </w:rPr>
        <w:t xml:space="preserve"> </w:t>
      </w:r>
      <w:r w:rsidRPr="005B0764">
        <w:rPr>
          <w:rFonts w:ascii="Times New Roman" w:hAnsi="Times New Roman" w:cs="Times New Roman"/>
          <w:color w:val="2D2D2D"/>
          <w:szCs w:val="24"/>
          <w:lang w:val="ru-RU"/>
        </w:rPr>
        <w:t>сети,</w:t>
      </w:r>
      <w:r w:rsidRPr="005B0764">
        <w:rPr>
          <w:rFonts w:ascii="Times New Roman" w:hAnsi="Times New Roman" w:cs="Times New Roman"/>
          <w:color w:val="2D2D2D"/>
          <w:spacing w:val="21"/>
          <w:szCs w:val="24"/>
          <w:lang w:val="ru-RU"/>
        </w:rPr>
        <w:t xml:space="preserve"> </w:t>
      </w:r>
      <w:r w:rsidRPr="005B0764">
        <w:rPr>
          <w:rFonts w:ascii="Times New Roman" w:hAnsi="Times New Roman" w:cs="Times New Roman"/>
          <w:color w:val="2D2D2D"/>
          <w:szCs w:val="24"/>
          <w:lang w:val="ru-RU"/>
        </w:rPr>
        <w:t>связанной</w:t>
      </w:r>
      <w:r w:rsidRPr="005B0764">
        <w:rPr>
          <w:rFonts w:ascii="Times New Roman" w:hAnsi="Times New Roman" w:cs="Times New Roman"/>
          <w:color w:val="2D2D2D"/>
          <w:spacing w:val="39"/>
          <w:szCs w:val="24"/>
          <w:lang w:val="ru-RU"/>
        </w:rPr>
        <w:t xml:space="preserve"> </w:t>
      </w:r>
      <w:r w:rsidRPr="005B0764">
        <w:rPr>
          <w:rFonts w:ascii="Times New Roman" w:hAnsi="Times New Roman" w:cs="Times New Roman"/>
          <w:color w:val="161616"/>
          <w:szCs w:val="24"/>
          <w:lang w:val="ru-RU"/>
        </w:rPr>
        <w:t>потоками</w:t>
      </w:r>
      <w:r w:rsidRPr="005B0764">
        <w:rPr>
          <w:rFonts w:ascii="Times New Roman" w:hAnsi="Times New Roman" w:cs="Times New Roman"/>
          <w:color w:val="161616"/>
          <w:spacing w:val="35"/>
          <w:szCs w:val="24"/>
          <w:lang w:val="ru-RU"/>
        </w:rPr>
        <w:t xml:space="preserve"> </w:t>
      </w:r>
      <w:r w:rsidRPr="005B0764">
        <w:rPr>
          <w:rFonts w:ascii="Times New Roman" w:hAnsi="Times New Roman" w:cs="Times New Roman"/>
          <w:color w:val="2D2D2D"/>
          <w:szCs w:val="24"/>
          <w:lang w:val="ru-RU"/>
        </w:rPr>
        <w:t>данных.</w:t>
      </w:r>
      <w:r w:rsidRPr="005B0764">
        <w:rPr>
          <w:rFonts w:ascii="Times New Roman" w:hAnsi="Times New Roman" w:cs="Times New Roman"/>
          <w:color w:val="2D2D2D"/>
          <w:spacing w:val="30"/>
          <w:szCs w:val="24"/>
          <w:lang w:val="ru-RU"/>
        </w:rPr>
        <w:t xml:space="preserve"> </w:t>
      </w:r>
      <w:r w:rsidRPr="005B0764">
        <w:rPr>
          <w:rFonts w:ascii="Times New Roman" w:hAnsi="Times New Roman" w:cs="Times New Roman"/>
          <w:color w:val="161616"/>
          <w:szCs w:val="24"/>
          <w:lang w:val="ru-RU"/>
        </w:rPr>
        <w:t>Главной</w:t>
      </w:r>
      <w:r w:rsidRPr="005B0764">
        <w:rPr>
          <w:rFonts w:ascii="Times New Roman" w:hAnsi="Times New Roman" w:cs="Times New Roman"/>
          <w:color w:val="161616"/>
          <w:spacing w:val="35"/>
          <w:szCs w:val="24"/>
          <w:lang w:val="ru-RU"/>
        </w:rPr>
        <w:t xml:space="preserve"> </w:t>
      </w:r>
      <w:r w:rsidRPr="005B0764">
        <w:rPr>
          <w:rFonts w:ascii="Times New Roman" w:hAnsi="Times New Roman" w:cs="Times New Roman"/>
          <w:color w:val="161616"/>
          <w:szCs w:val="24"/>
          <w:lang w:val="ru-RU"/>
        </w:rPr>
        <w:t>целью</w:t>
      </w:r>
      <w:r w:rsidRPr="005B0764">
        <w:rPr>
          <w:rFonts w:ascii="Times New Roman" w:hAnsi="Times New Roman" w:cs="Times New Roman"/>
          <w:color w:val="161616"/>
          <w:spacing w:val="28"/>
          <w:szCs w:val="24"/>
          <w:lang w:val="ru-RU"/>
        </w:rPr>
        <w:t xml:space="preserve"> </w:t>
      </w:r>
      <w:r w:rsidRPr="005B0764">
        <w:rPr>
          <w:rFonts w:ascii="Times New Roman" w:hAnsi="Times New Roman" w:cs="Times New Roman"/>
          <w:color w:val="2D2D2D"/>
          <w:szCs w:val="24"/>
          <w:lang w:val="ru-RU"/>
        </w:rPr>
        <w:t>такого</w:t>
      </w:r>
      <w:r w:rsidRPr="005B0764">
        <w:rPr>
          <w:rFonts w:ascii="Times New Roman" w:hAnsi="Times New Roman" w:cs="Times New Roman"/>
          <w:color w:val="2D2D2D"/>
          <w:w w:val="101"/>
          <w:szCs w:val="24"/>
          <w:lang w:val="ru-RU"/>
        </w:rPr>
        <w:t xml:space="preserve"> </w:t>
      </w:r>
      <w:r w:rsidRPr="005B0764">
        <w:rPr>
          <w:rFonts w:ascii="Times New Roman" w:hAnsi="Times New Roman" w:cs="Times New Roman"/>
          <w:color w:val="2D2D2D"/>
          <w:szCs w:val="24"/>
          <w:lang w:val="ru-RU"/>
        </w:rPr>
        <w:t>моделирования</w:t>
      </w:r>
      <w:r w:rsidRPr="005B0764">
        <w:rPr>
          <w:rFonts w:ascii="Times New Roman" w:hAnsi="Times New Roman" w:cs="Times New Roman"/>
          <w:color w:val="2D2D2D"/>
          <w:spacing w:val="31"/>
          <w:szCs w:val="24"/>
          <w:lang w:val="ru-RU"/>
        </w:rPr>
        <w:t xml:space="preserve"> </w:t>
      </w:r>
      <w:r w:rsidRPr="005B0764">
        <w:rPr>
          <w:rFonts w:ascii="Times New Roman" w:hAnsi="Times New Roman" w:cs="Times New Roman"/>
          <w:color w:val="2D2D2D"/>
          <w:szCs w:val="24"/>
          <w:lang w:val="ru-RU"/>
        </w:rPr>
        <w:t>является</w:t>
      </w:r>
      <w:r w:rsidRPr="005B0764">
        <w:rPr>
          <w:rFonts w:ascii="Times New Roman" w:hAnsi="Times New Roman" w:cs="Times New Roman"/>
          <w:color w:val="2D2D2D"/>
          <w:spacing w:val="28"/>
          <w:szCs w:val="24"/>
          <w:lang w:val="ru-RU"/>
        </w:rPr>
        <w:t xml:space="preserve"> </w:t>
      </w:r>
      <w:r w:rsidRPr="005B0764">
        <w:rPr>
          <w:rFonts w:ascii="Times New Roman" w:hAnsi="Times New Roman" w:cs="Times New Roman"/>
          <w:color w:val="2D2D2D"/>
          <w:szCs w:val="24"/>
          <w:lang w:val="ru-RU"/>
        </w:rPr>
        <w:t>демонстрация</w:t>
      </w:r>
      <w:r w:rsidRPr="005B0764">
        <w:rPr>
          <w:rFonts w:ascii="Times New Roman" w:hAnsi="Times New Roman" w:cs="Times New Roman"/>
          <w:color w:val="2D2D2D"/>
          <w:spacing w:val="39"/>
          <w:szCs w:val="24"/>
          <w:lang w:val="ru-RU"/>
        </w:rPr>
        <w:t xml:space="preserve"> </w:t>
      </w:r>
      <w:r w:rsidRPr="005B0764">
        <w:rPr>
          <w:rFonts w:ascii="Times New Roman" w:hAnsi="Times New Roman" w:cs="Times New Roman"/>
          <w:color w:val="161616"/>
          <w:szCs w:val="24"/>
          <w:lang w:val="ru-RU"/>
        </w:rPr>
        <w:t>преобразования</w:t>
      </w:r>
      <w:r w:rsidRPr="005B0764">
        <w:rPr>
          <w:rFonts w:ascii="Times New Roman" w:hAnsi="Times New Roman" w:cs="Times New Roman"/>
          <w:color w:val="161616"/>
          <w:spacing w:val="31"/>
          <w:szCs w:val="24"/>
          <w:lang w:val="ru-RU"/>
        </w:rPr>
        <w:t xml:space="preserve"> </w:t>
      </w:r>
      <w:r w:rsidRPr="005B0764">
        <w:rPr>
          <w:rFonts w:ascii="Times New Roman" w:hAnsi="Times New Roman" w:cs="Times New Roman"/>
          <w:color w:val="2D2D2D"/>
          <w:szCs w:val="24"/>
          <w:lang w:val="ru-RU"/>
        </w:rPr>
        <w:t>входных</w:t>
      </w:r>
      <w:r w:rsidRPr="005B0764">
        <w:rPr>
          <w:rFonts w:ascii="Times New Roman" w:hAnsi="Times New Roman" w:cs="Times New Roman"/>
          <w:color w:val="2D2D2D"/>
          <w:spacing w:val="16"/>
          <w:szCs w:val="24"/>
          <w:lang w:val="ru-RU"/>
        </w:rPr>
        <w:t xml:space="preserve"> </w:t>
      </w:r>
      <w:r w:rsidRPr="005B0764">
        <w:rPr>
          <w:rFonts w:ascii="Times New Roman" w:hAnsi="Times New Roman" w:cs="Times New Roman"/>
          <w:color w:val="2D2D2D"/>
          <w:szCs w:val="24"/>
          <w:lang w:val="ru-RU"/>
        </w:rPr>
        <w:t>данных</w:t>
      </w:r>
      <w:r w:rsidRPr="005B0764">
        <w:rPr>
          <w:rFonts w:ascii="Times New Roman" w:hAnsi="Times New Roman" w:cs="Times New Roman"/>
          <w:color w:val="2D2D2D"/>
          <w:spacing w:val="28"/>
          <w:szCs w:val="24"/>
          <w:lang w:val="ru-RU"/>
        </w:rPr>
        <w:t xml:space="preserve"> </w:t>
      </w:r>
      <w:r w:rsidRPr="005B0764">
        <w:rPr>
          <w:rFonts w:ascii="Times New Roman" w:hAnsi="Times New Roman" w:cs="Times New Roman"/>
          <w:color w:val="2D2D2D"/>
          <w:szCs w:val="24"/>
          <w:lang w:val="ru-RU"/>
        </w:rPr>
        <w:t>процесса</w:t>
      </w:r>
      <w:r w:rsidRPr="005B0764">
        <w:rPr>
          <w:rFonts w:ascii="Times New Roman" w:hAnsi="Times New Roman" w:cs="Times New Roman"/>
          <w:color w:val="2D2D2D"/>
          <w:spacing w:val="27"/>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w w:val="108"/>
          <w:szCs w:val="24"/>
          <w:lang w:val="ru-RU"/>
        </w:rPr>
        <w:t xml:space="preserve"> </w:t>
      </w:r>
      <w:r w:rsidRPr="005B0764">
        <w:rPr>
          <w:rFonts w:ascii="Times New Roman" w:hAnsi="Times New Roman" w:cs="Times New Roman"/>
          <w:color w:val="2D2D2D"/>
          <w:szCs w:val="24"/>
          <w:lang w:val="ru-RU"/>
        </w:rPr>
        <w:t>выходные</w:t>
      </w:r>
      <w:r w:rsidRPr="005B0764">
        <w:rPr>
          <w:rFonts w:ascii="Times New Roman" w:hAnsi="Times New Roman" w:cs="Times New Roman"/>
          <w:color w:val="2D2D2D"/>
          <w:spacing w:val="33"/>
          <w:szCs w:val="24"/>
          <w:lang w:val="ru-RU"/>
        </w:rPr>
        <w:t xml:space="preserve"> </w:t>
      </w:r>
      <w:r w:rsidRPr="005B0764">
        <w:rPr>
          <w:rFonts w:ascii="Times New Roman" w:hAnsi="Times New Roman" w:cs="Times New Roman"/>
          <w:color w:val="2D2D2D"/>
          <w:szCs w:val="24"/>
          <w:lang w:val="ru-RU"/>
        </w:rPr>
        <w:t>и</w:t>
      </w:r>
      <w:r w:rsidRPr="005B0764">
        <w:rPr>
          <w:rFonts w:ascii="Times New Roman" w:hAnsi="Times New Roman" w:cs="Times New Roman"/>
          <w:color w:val="2D2D2D"/>
          <w:spacing w:val="26"/>
          <w:szCs w:val="24"/>
          <w:lang w:val="ru-RU"/>
        </w:rPr>
        <w:t xml:space="preserve"> </w:t>
      </w:r>
      <w:r w:rsidRPr="005B0764">
        <w:rPr>
          <w:rFonts w:ascii="Times New Roman" w:hAnsi="Times New Roman" w:cs="Times New Roman"/>
          <w:color w:val="2D2D2D"/>
          <w:szCs w:val="24"/>
          <w:lang w:val="ru-RU"/>
        </w:rPr>
        <w:t>выявление</w:t>
      </w:r>
      <w:r w:rsidRPr="005B0764">
        <w:rPr>
          <w:rFonts w:ascii="Times New Roman" w:hAnsi="Times New Roman" w:cs="Times New Roman"/>
          <w:color w:val="2D2D2D"/>
          <w:spacing w:val="48"/>
          <w:szCs w:val="24"/>
          <w:lang w:val="ru-RU"/>
        </w:rPr>
        <w:t xml:space="preserve"> </w:t>
      </w:r>
      <w:r w:rsidRPr="005B0764">
        <w:rPr>
          <w:rFonts w:ascii="Times New Roman" w:hAnsi="Times New Roman" w:cs="Times New Roman"/>
          <w:color w:val="2D2D2D"/>
          <w:szCs w:val="24"/>
          <w:lang w:val="ru-RU"/>
        </w:rPr>
        <w:t>отношений</w:t>
      </w:r>
      <w:r w:rsidRPr="005B0764">
        <w:rPr>
          <w:rFonts w:ascii="Times New Roman" w:hAnsi="Times New Roman" w:cs="Times New Roman"/>
          <w:color w:val="2D2D2D"/>
          <w:spacing w:val="38"/>
          <w:szCs w:val="24"/>
          <w:lang w:val="ru-RU"/>
        </w:rPr>
        <w:t xml:space="preserve"> </w:t>
      </w:r>
      <w:r w:rsidRPr="005B0764">
        <w:rPr>
          <w:rFonts w:ascii="Times New Roman" w:hAnsi="Times New Roman" w:cs="Times New Roman"/>
          <w:color w:val="2D2D2D"/>
          <w:szCs w:val="24"/>
          <w:lang w:val="ru-RU"/>
        </w:rPr>
        <w:t>между</w:t>
      </w:r>
      <w:r w:rsidRPr="005B0764">
        <w:rPr>
          <w:rFonts w:ascii="Times New Roman" w:hAnsi="Times New Roman" w:cs="Times New Roman"/>
          <w:color w:val="2D2D2D"/>
          <w:spacing w:val="21"/>
          <w:szCs w:val="24"/>
          <w:lang w:val="ru-RU"/>
        </w:rPr>
        <w:t xml:space="preserve"> </w:t>
      </w:r>
      <w:r w:rsidRPr="005B0764">
        <w:rPr>
          <w:rFonts w:ascii="Times New Roman" w:hAnsi="Times New Roman" w:cs="Times New Roman"/>
          <w:color w:val="424242"/>
          <w:szCs w:val="24"/>
          <w:lang w:val="ru-RU"/>
        </w:rPr>
        <w:t>этими</w:t>
      </w:r>
      <w:r w:rsidRPr="005B0764">
        <w:rPr>
          <w:rFonts w:ascii="Times New Roman" w:hAnsi="Times New Roman" w:cs="Times New Roman"/>
          <w:color w:val="424242"/>
          <w:spacing w:val="34"/>
          <w:szCs w:val="24"/>
          <w:lang w:val="ru-RU"/>
        </w:rPr>
        <w:t xml:space="preserve"> </w:t>
      </w:r>
      <w:r w:rsidRPr="005B0764">
        <w:rPr>
          <w:rFonts w:ascii="Times New Roman" w:hAnsi="Times New Roman" w:cs="Times New Roman"/>
          <w:color w:val="2D2D2D"/>
          <w:szCs w:val="24"/>
          <w:lang w:val="ru-RU"/>
        </w:rPr>
        <w:t>процессами</w:t>
      </w:r>
      <w:r w:rsidRPr="005B0764">
        <w:rPr>
          <w:rFonts w:ascii="Times New Roman" w:hAnsi="Times New Roman" w:cs="Times New Roman"/>
          <w:color w:val="595959"/>
          <w:szCs w:val="24"/>
          <w:lang w:val="ru-RU"/>
        </w:rPr>
        <w:t>.</w:t>
      </w:r>
    </w:p>
    <w:p w14:paraId="12E5FDF8" w14:textId="77777777" w:rsidR="00337338" w:rsidRPr="005B0764" w:rsidRDefault="00337338" w:rsidP="00A177D2">
      <w:pPr>
        <w:pStyle w:val="afffb"/>
        <w:kinsoku w:val="0"/>
        <w:overflowPunct w:val="0"/>
        <w:spacing w:before="240" w:line="240" w:lineRule="auto"/>
        <w:ind w:right="-284" w:firstLine="0"/>
        <w:jc w:val="center"/>
        <w:rPr>
          <w:rFonts w:ascii="Times New Roman" w:hAnsi="Times New Roman" w:cs="Times New Roman"/>
          <w:b/>
          <w:szCs w:val="24"/>
          <w:lang w:val="ru-RU"/>
        </w:rPr>
      </w:pPr>
      <w:r w:rsidRPr="005B0764">
        <w:rPr>
          <w:rFonts w:ascii="Times New Roman" w:hAnsi="Times New Roman" w:cs="Times New Roman"/>
          <w:b/>
          <w:color w:val="161616"/>
          <w:w w:val="110"/>
          <w:szCs w:val="24"/>
          <w:lang w:val="ru-RU"/>
        </w:rPr>
        <w:t>Основные</w:t>
      </w:r>
      <w:r w:rsidRPr="005B0764">
        <w:rPr>
          <w:rFonts w:ascii="Times New Roman" w:hAnsi="Times New Roman" w:cs="Times New Roman"/>
          <w:b/>
          <w:color w:val="161616"/>
          <w:spacing w:val="10"/>
          <w:w w:val="110"/>
          <w:szCs w:val="24"/>
          <w:lang w:val="ru-RU"/>
        </w:rPr>
        <w:t xml:space="preserve"> </w:t>
      </w:r>
      <w:r w:rsidRPr="005B0764">
        <w:rPr>
          <w:rFonts w:ascii="Times New Roman" w:hAnsi="Times New Roman" w:cs="Times New Roman"/>
          <w:b/>
          <w:color w:val="161616"/>
          <w:w w:val="110"/>
          <w:szCs w:val="24"/>
          <w:lang w:val="ru-RU"/>
        </w:rPr>
        <w:t>символы</w:t>
      </w:r>
    </w:p>
    <w:p w14:paraId="1C4CC453" w14:textId="77777777" w:rsidR="00337338" w:rsidRPr="005B0764" w:rsidRDefault="00337338" w:rsidP="005B0764">
      <w:pPr>
        <w:pStyle w:val="afffb"/>
        <w:kinsoku w:val="0"/>
        <w:overflowPunct w:val="0"/>
        <w:spacing w:before="66" w:line="250" w:lineRule="auto"/>
        <w:ind w:right="-284" w:firstLine="709"/>
        <w:jc w:val="both"/>
        <w:rPr>
          <w:rFonts w:ascii="Times New Roman" w:hAnsi="Times New Roman" w:cs="Times New Roman"/>
          <w:color w:val="424242"/>
          <w:szCs w:val="24"/>
          <w:lang w:val="ru-RU"/>
        </w:rPr>
      </w:pPr>
      <w:r w:rsidRPr="005B0764">
        <w:rPr>
          <w:rFonts w:ascii="Times New Roman" w:hAnsi="Times New Roman" w:cs="Times New Roman"/>
          <w:color w:val="2D2D2D"/>
          <w:szCs w:val="24"/>
          <w:lang w:val="ru-RU"/>
        </w:rPr>
        <w:t>Основные</w:t>
      </w:r>
      <w:r w:rsidRPr="005B0764">
        <w:rPr>
          <w:rFonts w:ascii="Times New Roman" w:hAnsi="Times New Roman" w:cs="Times New Roman"/>
          <w:color w:val="2D2D2D"/>
          <w:spacing w:val="53"/>
          <w:szCs w:val="24"/>
          <w:lang w:val="ru-RU"/>
        </w:rPr>
        <w:t xml:space="preserve"> </w:t>
      </w:r>
      <w:r w:rsidRPr="005B0764">
        <w:rPr>
          <w:rFonts w:ascii="Times New Roman" w:hAnsi="Times New Roman" w:cs="Times New Roman"/>
          <w:color w:val="2D2D2D"/>
          <w:szCs w:val="24"/>
          <w:lang w:val="ru-RU"/>
        </w:rPr>
        <w:t>символы</w:t>
      </w:r>
      <w:r w:rsidRPr="005B0764">
        <w:rPr>
          <w:rFonts w:ascii="Times New Roman" w:hAnsi="Times New Roman" w:cs="Times New Roman"/>
          <w:color w:val="2D2D2D"/>
          <w:spacing w:val="44"/>
          <w:szCs w:val="24"/>
          <w:lang w:val="ru-RU"/>
        </w:rPr>
        <w:t xml:space="preserve"> </w:t>
      </w:r>
      <w:r w:rsidRPr="005B0764">
        <w:rPr>
          <w:rFonts w:ascii="Times New Roman" w:hAnsi="Times New Roman" w:cs="Times New Roman"/>
          <w:color w:val="161616"/>
          <w:szCs w:val="24"/>
        </w:rPr>
        <w:t>DFD</w:t>
      </w:r>
      <w:r w:rsidRPr="005B0764">
        <w:rPr>
          <w:rFonts w:ascii="Times New Roman" w:hAnsi="Times New Roman" w:cs="Times New Roman"/>
          <w:color w:val="161616"/>
          <w:spacing w:val="45"/>
          <w:szCs w:val="24"/>
          <w:lang w:val="ru-RU"/>
        </w:rPr>
        <w:t xml:space="preserve"> </w:t>
      </w:r>
      <w:r w:rsidRPr="005B0764">
        <w:rPr>
          <w:rFonts w:ascii="Times New Roman" w:hAnsi="Times New Roman" w:cs="Times New Roman"/>
          <w:color w:val="161616"/>
          <w:szCs w:val="24"/>
          <w:lang w:val="ru-RU"/>
        </w:rPr>
        <w:t>представлены</w:t>
      </w:r>
      <w:r w:rsidRPr="005B0764">
        <w:rPr>
          <w:rFonts w:ascii="Times New Roman" w:hAnsi="Times New Roman" w:cs="Times New Roman"/>
          <w:color w:val="161616"/>
          <w:spacing w:val="12"/>
          <w:szCs w:val="24"/>
          <w:lang w:val="ru-RU"/>
        </w:rPr>
        <w:t xml:space="preserve"> </w:t>
      </w:r>
      <w:r w:rsidRPr="005B0764">
        <w:rPr>
          <w:rFonts w:ascii="Times New Roman" w:hAnsi="Times New Roman" w:cs="Times New Roman"/>
          <w:color w:val="2D2D2D"/>
          <w:szCs w:val="24"/>
          <w:lang w:val="ru-RU"/>
        </w:rPr>
        <w:t>на</w:t>
      </w:r>
      <w:r w:rsidRPr="005B0764">
        <w:rPr>
          <w:rFonts w:ascii="Times New Roman" w:hAnsi="Times New Roman" w:cs="Times New Roman"/>
          <w:color w:val="2D2D2D"/>
          <w:spacing w:val="43"/>
          <w:szCs w:val="24"/>
          <w:lang w:val="ru-RU"/>
        </w:rPr>
        <w:t xml:space="preserve"> </w:t>
      </w:r>
      <w:r w:rsidRPr="005B0764">
        <w:rPr>
          <w:rFonts w:ascii="Times New Roman" w:hAnsi="Times New Roman" w:cs="Times New Roman"/>
          <w:color w:val="2D2D2D"/>
          <w:szCs w:val="24"/>
          <w:lang w:val="ru-RU"/>
        </w:rPr>
        <w:t>рис.</w:t>
      </w:r>
      <w:r w:rsidRPr="005B0764">
        <w:rPr>
          <w:rFonts w:ascii="Times New Roman" w:hAnsi="Times New Roman" w:cs="Times New Roman"/>
          <w:color w:val="2D2D2D"/>
          <w:spacing w:val="27"/>
          <w:szCs w:val="24"/>
          <w:lang w:val="ru-RU"/>
        </w:rPr>
        <w:t xml:space="preserve"> </w:t>
      </w:r>
      <w:r w:rsidRPr="005B0764">
        <w:rPr>
          <w:rFonts w:ascii="Times New Roman" w:hAnsi="Times New Roman" w:cs="Times New Roman"/>
          <w:color w:val="2D2D2D"/>
          <w:szCs w:val="24"/>
          <w:lang w:val="ru-RU"/>
        </w:rPr>
        <w:t>1.</w:t>
      </w:r>
      <w:r w:rsidRPr="005B0764">
        <w:rPr>
          <w:rFonts w:ascii="Times New Roman" w:hAnsi="Times New Roman" w:cs="Times New Roman"/>
          <w:color w:val="2D2D2D"/>
          <w:spacing w:val="4"/>
          <w:szCs w:val="24"/>
          <w:lang w:val="ru-RU"/>
        </w:rPr>
        <w:t xml:space="preserve"> </w:t>
      </w:r>
      <w:r w:rsidRPr="005B0764">
        <w:rPr>
          <w:rFonts w:ascii="Times New Roman" w:hAnsi="Times New Roman" w:cs="Times New Roman"/>
          <w:color w:val="2D2D2D"/>
          <w:szCs w:val="24"/>
          <w:lang w:val="ru-RU"/>
        </w:rPr>
        <w:t>На</w:t>
      </w:r>
      <w:r w:rsidRPr="005B0764">
        <w:rPr>
          <w:rFonts w:ascii="Times New Roman" w:hAnsi="Times New Roman" w:cs="Times New Roman"/>
          <w:color w:val="2D2D2D"/>
          <w:spacing w:val="26"/>
          <w:szCs w:val="24"/>
          <w:lang w:val="ru-RU"/>
        </w:rPr>
        <w:t xml:space="preserve"> </w:t>
      </w:r>
      <w:r w:rsidRPr="005B0764">
        <w:rPr>
          <w:rFonts w:ascii="Times New Roman" w:hAnsi="Times New Roman" w:cs="Times New Roman"/>
          <w:color w:val="424242"/>
          <w:szCs w:val="24"/>
          <w:lang w:val="ru-RU"/>
        </w:rPr>
        <w:t>диаграммах</w:t>
      </w:r>
      <w:r w:rsidRPr="005B0764">
        <w:rPr>
          <w:rFonts w:ascii="Times New Roman" w:hAnsi="Times New Roman" w:cs="Times New Roman"/>
          <w:color w:val="424242"/>
          <w:spacing w:val="8"/>
          <w:szCs w:val="24"/>
          <w:lang w:val="ru-RU"/>
        </w:rPr>
        <w:t xml:space="preserve"> </w:t>
      </w:r>
      <w:r w:rsidRPr="005B0764">
        <w:rPr>
          <w:rFonts w:ascii="Times New Roman" w:hAnsi="Times New Roman" w:cs="Times New Roman"/>
          <w:color w:val="2D2D2D"/>
          <w:szCs w:val="24"/>
          <w:lang w:val="ru-RU"/>
        </w:rPr>
        <w:t>функциональные</w:t>
      </w:r>
      <w:r w:rsidRPr="005B0764">
        <w:rPr>
          <w:rFonts w:ascii="Times New Roman" w:hAnsi="Times New Roman" w:cs="Times New Roman"/>
          <w:color w:val="2D2D2D"/>
          <w:w w:val="102"/>
          <w:szCs w:val="24"/>
          <w:lang w:val="ru-RU"/>
        </w:rPr>
        <w:t xml:space="preserve"> </w:t>
      </w:r>
      <w:r w:rsidRPr="005B0764">
        <w:rPr>
          <w:rFonts w:ascii="Times New Roman" w:hAnsi="Times New Roman" w:cs="Times New Roman"/>
          <w:color w:val="2D2D2D"/>
          <w:szCs w:val="24"/>
          <w:lang w:val="ru-RU"/>
        </w:rPr>
        <w:t>требования</w:t>
      </w:r>
      <w:r w:rsidRPr="005B0764">
        <w:rPr>
          <w:rFonts w:ascii="Times New Roman" w:hAnsi="Times New Roman" w:cs="Times New Roman"/>
          <w:color w:val="2D2D2D"/>
          <w:spacing w:val="42"/>
          <w:szCs w:val="24"/>
          <w:lang w:val="ru-RU"/>
        </w:rPr>
        <w:t xml:space="preserve"> </w:t>
      </w:r>
      <w:r w:rsidRPr="005B0764">
        <w:rPr>
          <w:rFonts w:ascii="Times New Roman" w:hAnsi="Times New Roman" w:cs="Times New Roman"/>
          <w:color w:val="2D2D2D"/>
          <w:szCs w:val="24"/>
          <w:lang w:val="ru-RU"/>
        </w:rPr>
        <w:t>представляются</w:t>
      </w:r>
      <w:r w:rsidRPr="005B0764">
        <w:rPr>
          <w:rFonts w:ascii="Times New Roman" w:hAnsi="Times New Roman" w:cs="Times New Roman"/>
          <w:color w:val="2D2D2D"/>
          <w:spacing w:val="56"/>
          <w:szCs w:val="24"/>
          <w:lang w:val="ru-RU"/>
        </w:rPr>
        <w:t xml:space="preserve"> </w:t>
      </w:r>
      <w:r w:rsidRPr="005B0764">
        <w:rPr>
          <w:rFonts w:ascii="Times New Roman" w:hAnsi="Times New Roman" w:cs="Times New Roman"/>
          <w:color w:val="2D2D2D"/>
          <w:szCs w:val="24"/>
          <w:lang w:val="ru-RU"/>
        </w:rPr>
        <w:t>с</w:t>
      </w:r>
      <w:r w:rsidRPr="005B0764">
        <w:rPr>
          <w:rFonts w:ascii="Times New Roman" w:hAnsi="Times New Roman" w:cs="Times New Roman"/>
          <w:color w:val="2D2D2D"/>
          <w:spacing w:val="3"/>
          <w:szCs w:val="24"/>
          <w:lang w:val="ru-RU"/>
        </w:rPr>
        <w:t xml:space="preserve"> </w:t>
      </w:r>
      <w:r w:rsidRPr="005B0764">
        <w:rPr>
          <w:rFonts w:ascii="Times New Roman" w:hAnsi="Times New Roman" w:cs="Times New Roman"/>
          <w:color w:val="2D2D2D"/>
          <w:szCs w:val="24"/>
          <w:lang w:val="ru-RU"/>
        </w:rPr>
        <w:t>помощью</w:t>
      </w:r>
      <w:r w:rsidRPr="005B0764">
        <w:rPr>
          <w:rFonts w:ascii="Times New Roman" w:hAnsi="Times New Roman" w:cs="Times New Roman"/>
          <w:color w:val="2D2D2D"/>
          <w:spacing w:val="28"/>
          <w:szCs w:val="24"/>
          <w:lang w:val="ru-RU"/>
        </w:rPr>
        <w:t xml:space="preserve"> </w:t>
      </w:r>
      <w:r w:rsidRPr="005B0764">
        <w:rPr>
          <w:rFonts w:ascii="Times New Roman" w:hAnsi="Times New Roman" w:cs="Times New Roman"/>
          <w:color w:val="2D2D2D"/>
          <w:szCs w:val="24"/>
          <w:lang w:val="ru-RU"/>
        </w:rPr>
        <w:t>процессов</w:t>
      </w:r>
      <w:r w:rsidRPr="005B0764">
        <w:rPr>
          <w:rFonts w:ascii="Times New Roman" w:hAnsi="Times New Roman" w:cs="Times New Roman"/>
          <w:color w:val="2D2D2D"/>
          <w:spacing w:val="35"/>
          <w:szCs w:val="24"/>
          <w:lang w:val="ru-RU"/>
        </w:rPr>
        <w:t xml:space="preserve"> </w:t>
      </w:r>
      <w:r w:rsidRPr="005B0764">
        <w:rPr>
          <w:rFonts w:ascii="Times New Roman" w:hAnsi="Times New Roman" w:cs="Times New Roman"/>
          <w:color w:val="2D2D2D"/>
          <w:szCs w:val="24"/>
          <w:lang w:val="ru-RU"/>
        </w:rPr>
        <w:t>и</w:t>
      </w:r>
      <w:r w:rsidRPr="005B0764">
        <w:rPr>
          <w:rFonts w:ascii="Times New Roman" w:hAnsi="Times New Roman" w:cs="Times New Roman"/>
          <w:color w:val="2D2D2D"/>
          <w:spacing w:val="6"/>
          <w:szCs w:val="24"/>
          <w:lang w:val="ru-RU"/>
        </w:rPr>
        <w:t xml:space="preserve"> </w:t>
      </w:r>
      <w:r w:rsidRPr="005B0764">
        <w:rPr>
          <w:rFonts w:ascii="Times New Roman" w:hAnsi="Times New Roman" w:cs="Times New Roman"/>
          <w:color w:val="2D2D2D"/>
          <w:szCs w:val="24"/>
          <w:lang w:val="ru-RU"/>
        </w:rPr>
        <w:t>хранилищ,</w:t>
      </w:r>
      <w:r w:rsidRPr="005B0764">
        <w:rPr>
          <w:rFonts w:ascii="Times New Roman" w:hAnsi="Times New Roman" w:cs="Times New Roman"/>
          <w:color w:val="2D2D2D"/>
          <w:spacing w:val="32"/>
          <w:szCs w:val="24"/>
          <w:lang w:val="ru-RU"/>
        </w:rPr>
        <w:t xml:space="preserve"> </w:t>
      </w:r>
      <w:r w:rsidRPr="005B0764">
        <w:rPr>
          <w:rFonts w:ascii="Times New Roman" w:hAnsi="Times New Roman" w:cs="Times New Roman"/>
          <w:color w:val="2D2D2D"/>
          <w:szCs w:val="24"/>
          <w:lang w:val="ru-RU"/>
        </w:rPr>
        <w:t>связанных</w:t>
      </w:r>
      <w:r w:rsidRPr="005B0764">
        <w:rPr>
          <w:rFonts w:ascii="Times New Roman" w:hAnsi="Times New Roman" w:cs="Times New Roman"/>
          <w:color w:val="2D2D2D"/>
          <w:spacing w:val="32"/>
          <w:szCs w:val="24"/>
          <w:lang w:val="ru-RU"/>
        </w:rPr>
        <w:t xml:space="preserve"> </w:t>
      </w:r>
      <w:r w:rsidRPr="005B0764">
        <w:rPr>
          <w:rFonts w:ascii="Times New Roman" w:hAnsi="Times New Roman" w:cs="Times New Roman"/>
          <w:color w:val="2D2D2D"/>
          <w:szCs w:val="24"/>
          <w:lang w:val="ru-RU"/>
        </w:rPr>
        <w:t>с</w:t>
      </w:r>
      <w:r w:rsidRPr="005B0764">
        <w:rPr>
          <w:rFonts w:ascii="Times New Roman" w:hAnsi="Times New Roman" w:cs="Times New Roman"/>
          <w:color w:val="2D2D2D"/>
          <w:spacing w:val="3"/>
          <w:szCs w:val="24"/>
          <w:lang w:val="ru-RU"/>
        </w:rPr>
        <w:t xml:space="preserve"> </w:t>
      </w:r>
      <w:r w:rsidRPr="005B0764">
        <w:rPr>
          <w:rFonts w:ascii="Times New Roman" w:hAnsi="Times New Roman" w:cs="Times New Roman"/>
          <w:color w:val="2D2D2D"/>
          <w:szCs w:val="24"/>
          <w:lang w:val="ru-RU"/>
        </w:rPr>
        <w:t>потоками</w:t>
      </w:r>
      <w:r w:rsidRPr="005B0764">
        <w:rPr>
          <w:rFonts w:ascii="Times New Roman" w:hAnsi="Times New Roman" w:cs="Times New Roman"/>
          <w:color w:val="2D2D2D"/>
          <w:w w:val="101"/>
          <w:szCs w:val="24"/>
          <w:lang w:val="ru-RU"/>
        </w:rPr>
        <w:t xml:space="preserve"> </w:t>
      </w:r>
      <w:r w:rsidRPr="005B0764">
        <w:rPr>
          <w:rFonts w:ascii="Times New Roman" w:hAnsi="Times New Roman" w:cs="Times New Roman"/>
          <w:color w:val="424242"/>
          <w:szCs w:val="24"/>
          <w:lang w:val="ru-RU"/>
        </w:rPr>
        <w:t>данных.</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5"/>
        <w:gridCol w:w="3402"/>
      </w:tblGrid>
      <w:tr w:rsidR="00337338" w:rsidRPr="005B0764" w14:paraId="7F832B0C" w14:textId="77777777" w:rsidTr="004423C8">
        <w:trPr>
          <w:jc w:val="center"/>
        </w:trPr>
        <w:tc>
          <w:tcPr>
            <w:tcW w:w="3455" w:type="dxa"/>
            <w:vAlign w:val="center"/>
          </w:tcPr>
          <w:p w14:paraId="48146497" w14:textId="77777777" w:rsidR="00337338" w:rsidRPr="005B0764" w:rsidRDefault="00337338" w:rsidP="005B0764">
            <w:pPr>
              <w:spacing w:after="0" w:line="240" w:lineRule="auto"/>
              <w:ind w:firstLine="0"/>
              <w:rPr>
                <w:szCs w:val="24"/>
              </w:rPr>
            </w:pPr>
            <w:r w:rsidRPr="005B0764">
              <w:rPr>
                <w:szCs w:val="24"/>
              </w:rPr>
              <w:t xml:space="preserve">Поток данных </w:t>
            </w:r>
          </w:p>
        </w:tc>
        <w:tc>
          <w:tcPr>
            <w:tcW w:w="3402" w:type="dxa"/>
          </w:tcPr>
          <w:p w14:paraId="5163D6C9" w14:textId="77777777" w:rsidR="00337338" w:rsidRPr="005B0764" w:rsidRDefault="00337338" w:rsidP="005B0764">
            <w:pPr>
              <w:spacing w:after="0" w:line="240" w:lineRule="auto"/>
              <w:rPr>
                <w:szCs w:val="24"/>
              </w:rPr>
            </w:pPr>
          </w:p>
          <w:p w14:paraId="7E33C65E" w14:textId="77291570" w:rsidR="00337338" w:rsidRPr="005B0764" w:rsidRDefault="00337338" w:rsidP="00D733D2">
            <w:pPr>
              <w:spacing w:after="0" w:line="240" w:lineRule="auto"/>
              <w:ind w:firstLine="0"/>
              <w:rPr>
                <w:b/>
                <w:szCs w:val="24"/>
              </w:rPr>
            </w:pPr>
            <w:r w:rsidRPr="005B0764">
              <w:rPr>
                <w:b/>
                <w:noProof/>
                <w:color w:val="161616"/>
                <w:szCs w:val="24"/>
              </w:rPr>
              <mc:AlternateContent>
                <mc:Choice Requires="wps">
                  <w:drawing>
                    <wp:anchor distT="0" distB="0" distL="114300" distR="114300" simplePos="0" relativeHeight="251665408" behindDoc="0" locked="0" layoutInCell="1" allowOverlap="1" wp14:anchorId="47C5C14E" wp14:editId="08959738">
                      <wp:simplePos x="0" y="0"/>
                      <wp:positionH relativeFrom="column">
                        <wp:posOffset>1253490</wp:posOffset>
                      </wp:positionH>
                      <wp:positionV relativeFrom="paragraph">
                        <wp:posOffset>184150</wp:posOffset>
                      </wp:positionV>
                      <wp:extent cx="194945" cy="0"/>
                      <wp:effectExtent l="0" t="76200" r="14605" b="114300"/>
                      <wp:wrapNone/>
                      <wp:docPr id="10" name="Прямая со стрелкой 10"/>
                      <wp:cNvGraphicFramePr/>
                      <a:graphic xmlns:a="http://schemas.openxmlformats.org/drawingml/2006/main">
                        <a:graphicData uri="http://schemas.microsoft.com/office/word/2010/wordprocessingShape">
                          <wps:wsp>
                            <wps:cNvCnPr/>
                            <wps:spPr>
                              <a:xfrm>
                                <a:off x="0" y="0"/>
                                <a:ext cx="19494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3FA0EE9C" id="_x0000_t32" coordsize="21600,21600" o:spt="32" o:oned="t" path="m,l21600,21600e" filled="f">
                      <v:path arrowok="t" fillok="f" o:connecttype="none"/>
                      <o:lock v:ext="edit" shapetype="t"/>
                    </v:shapetype>
                    <v:shape id="Прямая со стрелкой 10" o:spid="_x0000_s1026" type="#_x0000_t32" style="position:absolute;margin-left:98.7pt;margin-top:14.5pt;width:15.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" strokecolor="black [3213]" strokeweight="1.5pt">
                      <v:stroke endarrow="open"/>
                    </v:shape>
                  </w:pict>
                </mc:Fallback>
              </mc:AlternateContent>
            </w:r>
            <w:r w:rsidRPr="005B0764">
              <w:rPr>
                <w:b/>
                <w:noProof/>
                <w:color w:val="161616"/>
                <w:szCs w:val="24"/>
              </w:rPr>
              <mc:AlternateContent>
                <mc:Choice Requires="wps">
                  <w:drawing>
                    <wp:anchor distT="0" distB="0" distL="114300" distR="114300" simplePos="0" relativeHeight="251666432" behindDoc="0" locked="0" layoutInCell="1" allowOverlap="1" wp14:anchorId="6DD6F690" wp14:editId="6ABDED7E">
                      <wp:simplePos x="0" y="0"/>
                      <wp:positionH relativeFrom="column">
                        <wp:posOffset>161925</wp:posOffset>
                      </wp:positionH>
                      <wp:positionV relativeFrom="paragraph">
                        <wp:posOffset>187325</wp:posOffset>
                      </wp:positionV>
                      <wp:extent cx="545465" cy="0"/>
                      <wp:effectExtent l="0" t="0" r="26035"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45465"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5A5CAC06" id="Прямая соединительная линия 1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2.75pt,14.75pt" to="55.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" strokecolor="black [3213]" strokeweight="1.75pt"/>
                  </w:pict>
                </mc:Fallback>
              </mc:AlternateContent>
            </w:r>
            <w:r w:rsidR="00D733D2">
              <w:rPr>
                <w:b/>
                <w:szCs w:val="24"/>
              </w:rPr>
              <w:t xml:space="preserve">             И</w:t>
            </w:r>
            <w:r w:rsidRPr="005B0764">
              <w:rPr>
                <w:b/>
                <w:szCs w:val="24"/>
              </w:rPr>
              <w:t>м</w:t>
            </w:r>
            <w:r w:rsidR="00D733D2">
              <w:rPr>
                <w:b/>
                <w:szCs w:val="24"/>
              </w:rPr>
              <w:t>я объекта</w:t>
            </w:r>
          </w:p>
          <w:p w14:paraId="234DECD3" w14:textId="77777777" w:rsidR="00337338" w:rsidRPr="005B0764" w:rsidRDefault="00337338" w:rsidP="005B0764">
            <w:pPr>
              <w:spacing w:after="0" w:line="240" w:lineRule="auto"/>
              <w:rPr>
                <w:szCs w:val="24"/>
              </w:rPr>
            </w:pPr>
          </w:p>
        </w:tc>
      </w:tr>
      <w:tr w:rsidR="00337338" w:rsidRPr="005B0764" w14:paraId="610A3883" w14:textId="77777777" w:rsidTr="004423C8">
        <w:trPr>
          <w:jc w:val="center"/>
        </w:trPr>
        <w:tc>
          <w:tcPr>
            <w:tcW w:w="3455" w:type="dxa"/>
            <w:vAlign w:val="center"/>
          </w:tcPr>
          <w:p w14:paraId="661767BD" w14:textId="77777777" w:rsidR="00337338" w:rsidRPr="005B0764" w:rsidRDefault="00337338" w:rsidP="005B0764">
            <w:pPr>
              <w:spacing w:after="0" w:line="240" w:lineRule="auto"/>
              <w:ind w:firstLine="0"/>
              <w:rPr>
                <w:szCs w:val="24"/>
              </w:rPr>
            </w:pPr>
            <w:r w:rsidRPr="005B0764">
              <w:rPr>
                <w:szCs w:val="24"/>
              </w:rPr>
              <w:t>Процесс</w:t>
            </w:r>
          </w:p>
        </w:tc>
        <w:tc>
          <w:tcPr>
            <w:tcW w:w="3402" w:type="dxa"/>
          </w:tcPr>
          <w:p w14:paraId="2AF3AB95" w14:textId="77777777" w:rsidR="00337338" w:rsidRPr="005B0764" w:rsidRDefault="00337338" w:rsidP="005B0764">
            <w:pPr>
              <w:spacing w:after="0" w:line="240" w:lineRule="auto"/>
              <w:rPr>
                <w:szCs w:val="24"/>
              </w:rPr>
            </w:pPr>
            <w:r w:rsidRPr="005B0764">
              <w:rPr>
                <w:noProof/>
                <w:szCs w:val="24"/>
              </w:rPr>
              <w:drawing>
                <wp:inline distT="0" distB="0" distL="0" distR="0" wp14:anchorId="134CEC4B" wp14:editId="0911B3D8">
                  <wp:extent cx="675640" cy="525145"/>
                  <wp:effectExtent l="0" t="0" r="0" b="825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l="64159" t="35526" r="28178" b="57304"/>
                          <a:stretch>
                            <a:fillRect/>
                          </a:stretch>
                        </pic:blipFill>
                        <pic:spPr bwMode="auto">
                          <a:xfrm>
                            <a:off x="0" y="0"/>
                            <a:ext cx="675640" cy="525145"/>
                          </a:xfrm>
                          <a:prstGeom prst="rect">
                            <a:avLst/>
                          </a:prstGeom>
                          <a:noFill/>
                          <a:ln>
                            <a:noFill/>
                          </a:ln>
                        </pic:spPr>
                      </pic:pic>
                    </a:graphicData>
                  </a:graphic>
                </wp:inline>
              </w:drawing>
            </w:r>
          </w:p>
        </w:tc>
      </w:tr>
      <w:tr w:rsidR="00337338" w:rsidRPr="005B0764" w14:paraId="5388F516" w14:textId="77777777" w:rsidTr="004423C8">
        <w:trPr>
          <w:jc w:val="center"/>
        </w:trPr>
        <w:tc>
          <w:tcPr>
            <w:tcW w:w="3455" w:type="dxa"/>
            <w:vAlign w:val="center"/>
          </w:tcPr>
          <w:p w14:paraId="6026DB12" w14:textId="77777777" w:rsidR="00337338" w:rsidRPr="005B0764" w:rsidRDefault="00337338" w:rsidP="005B0764">
            <w:pPr>
              <w:spacing w:after="0" w:line="240" w:lineRule="auto"/>
              <w:ind w:firstLine="0"/>
              <w:rPr>
                <w:szCs w:val="24"/>
              </w:rPr>
            </w:pPr>
            <w:r w:rsidRPr="005B0764">
              <w:rPr>
                <w:szCs w:val="24"/>
              </w:rPr>
              <w:t>Хранилище</w:t>
            </w:r>
          </w:p>
        </w:tc>
        <w:tc>
          <w:tcPr>
            <w:tcW w:w="3402" w:type="dxa"/>
          </w:tcPr>
          <w:p w14:paraId="4DAF2771" w14:textId="45FC49BB" w:rsidR="00337338" w:rsidRPr="005B0764" w:rsidRDefault="00337338" w:rsidP="005B0764">
            <w:pPr>
              <w:tabs>
                <w:tab w:val="center" w:pos="2018"/>
              </w:tabs>
              <w:spacing w:after="0" w:line="240" w:lineRule="auto"/>
              <w:rPr>
                <w:szCs w:val="24"/>
              </w:rPr>
            </w:pPr>
            <w:r w:rsidRPr="005B0764">
              <w:rPr>
                <w:noProof/>
                <w:szCs w:val="24"/>
              </w:rPr>
              <w:drawing>
                <wp:inline distT="0" distB="0" distL="0" distR="0" wp14:anchorId="072D1A99" wp14:editId="68620ABD">
                  <wp:extent cx="764540" cy="63436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l="44200" t="18559" r="47148" b="72878"/>
                          <a:stretch>
                            <a:fillRect/>
                          </a:stretch>
                        </pic:blipFill>
                        <pic:spPr bwMode="auto">
                          <a:xfrm>
                            <a:off x="0" y="0"/>
                            <a:ext cx="764540" cy="634365"/>
                          </a:xfrm>
                          <a:prstGeom prst="rect">
                            <a:avLst/>
                          </a:prstGeom>
                          <a:noFill/>
                          <a:ln>
                            <a:noFill/>
                          </a:ln>
                        </pic:spPr>
                      </pic:pic>
                    </a:graphicData>
                  </a:graphic>
                </wp:inline>
              </w:drawing>
            </w:r>
          </w:p>
        </w:tc>
      </w:tr>
      <w:tr w:rsidR="00337338" w:rsidRPr="005B0764" w14:paraId="6015224C" w14:textId="77777777" w:rsidTr="004423C8">
        <w:trPr>
          <w:jc w:val="center"/>
        </w:trPr>
        <w:tc>
          <w:tcPr>
            <w:tcW w:w="3455" w:type="dxa"/>
            <w:vAlign w:val="center"/>
          </w:tcPr>
          <w:p w14:paraId="482F416E" w14:textId="77777777" w:rsidR="00337338" w:rsidRPr="005B0764" w:rsidRDefault="00337338" w:rsidP="005B0764">
            <w:pPr>
              <w:spacing w:after="0" w:line="240" w:lineRule="auto"/>
              <w:ind w:firstLine="0"/>
              <w:rPr>
                <w:szCs w:val="24"/>
              </w:rPr>
            </w:pPr>
            <w:r w:rsidRPr="005B0764">
              <w:rPr>
                <w:szCs w:val="24"/>
              </w:rPr>
              <w:t>Внешняя сущность</w:t>
            </w:r>
          </w:p>
        </w:tc>
        <w:tc>
          <w:tcPr>
            <w:tcW w:w="3402" w:type="dxa"/>
          </w:tcPr>
          <w:p w14:paraId="57EDFD24" w14:textId="77777777" w:rsidR="00337338" w:rsidRPr="005B0764" w:rsidRDefault="00337338" w:rsidP="005B0764">
            <w:pPr>
              <w:spacing w:after="0" w:line="240" w:lineRule="auto"/>
              <w:rPr>
                <w:szCs w:val="24"/>
              </w:rPr>
            </w:pPr>
            <w:r w:rsidRPr="005B0764">
              <w:rPr>
                <w:noProof/>
                <w:szCs w:val="24"/>
              </w:rPr>
              <w:drawing>
                <wp:inline distT="0" distB="0" distL="0" distR="0" wp14:anchorId="1442E67B" wp14:editId="6590ACC9">
                  <wp:extent cx="743585" cy="525145"/>
                  <wp:effectExtent l="0" t="0" r="0" b="825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54654" t="29224" r="36832" b="63666"/>
                          <a:stretch>
                            <a:fillRect/>
                          </a:stretch>
                        </pic:blipFill>
                        <pic:spPr bwMode="auto">
                          <a:xfrm>
                            <a:off x="0" y="0"/>
                            <a:ext cx="743585" cy="525145"/>
                          </a:xfrm>
                          <a:prstGeom prst="rect">
                            <a:avLst/>
                          </a:prstGeom>
                          <a:noFill/>
                          <a:ln>
                            <a:noFill/>
                          </a:ln>
                        </pic:spPr>
                      </pic:pic>
                    </a:graphicData>
                  </a:graphic>
                </wp:inline>
              </w:drawing>
            </w:r>
          </w:p>
        </w:tc>
      </w:tr>
    </w:tbl>
    <w:p w14:paraId="25D19DBF" w14:textId="77777777" w:rsidR="00337338" w:rsidRPr="005B0764" w:rsidRDefault="00337338" w:rsidP="00D733D2">
      <w:pPr>
        <w:jc w:val="center"/>
        <w:rPr>
          <w:i/>
          <w:szCs w:val="24"/>
        </w:rPr>
      </w:pPr>
      <w:r w:rsidRPr="005B0764">
        <w:rPr>
          <w:i/>
          <w:szCs w:val="24"/>
        </w:rPr>
        <w:t xml:space="preserve">Рис. 1 Основные символы, применяемые в </w:t>
      </w:r>
      <w:r w:rsidRPr="005B0764">
        <w:rPr>
          <w:i/>
          <w:szCs w:val="24"/>
          <w:lang w:val="en-US"/>
        </w:rPr>
        <w:t>DFD</w:t>
      </w:r>
    </w:p>
    <w:p w14:paraId="311C1BFC" w14:textId="77777777" w:rsidR="00337338" w:rsidRPr="005B0764" w:rsidRDefault="00337338" w:rsidP="00F62FFF">
      <w:pPr>
        <w:pStyle w:val="afffb"/>
        <w:widowControl w:val="0"/>
        <w:numPr>
          <w:ilvl w:val="0"/>
          <w:numId w:val="38"/>
        </w:numPr>
        <w:tabs>
          <w:tab w:val="left" w:pos="1134"/>
        </w:tabs>
        <w:kinsoku w:val="0"/>
        <w:overflowPunct w:val="0"/>
        <w:autoSpaceDE w:val="0"/>
        <w:autoSpaceDN w:val="0"/>
        <w:adjustRightInd w:val="0"/>
        <w:spacing w:before="0" w:line="240" w:lineRule="auto"/>
        <w:ind w:left="1418" w:right="-425" w:hanging="709"/>
        <w:jc w:val="both"/>
        <w:rPr>
          <w:rFonts w:ascii="Times New Roman" w:hAnsi="Times New Roman" w:cs="Times New Roman"/>
          <w:szCs w:val="24"/>
        </w:rPr>
      </w:pPr>
      <w:r w:rsidRPr="005B0764">
        <w:rPr>
          <w:rFonts w:ascii="Times New Roman" w:hAnsi="Times New Roman" w:cs="Times New Roman"/>
          <w:color w:val="2D2D2D"/>
          <w:szCs w:val="24"/>
        </w:rPr>
        <w:t>Потоки</w:t>
      </w:r>
      <w:r w:rsidRPr="005B0764">
        <w:rPr>
          <w:rFonts w:ascii="Times New Roman" w:hAnsi="Times New Roman" w:cs="Times New Roman"/>
          <w:color w:val="2D2D2D"/>
          <w:spacing w:val="45"/>
          <w:szCs w:val="24"/>
        </w:rPr>
        <w:t xml:space="preserve"> </w:t>
      </w:r>
      <w:r w:rsidRPr="005B0764">
        <w:rPr>
          <w:rFonts w:ascii="Times New Roman" w:hAnsi="Times New Roman" w:cs="Times New Roman"/>
          <w:color w:val="424242"/>
          <w:szCs w:val="24"/>
        </w:rPr>
        <w:t>данных</w:t>
      </w:r>
    </w:p>
    <w:p w14:paraId="1E6A59F5" w14:textId="373A5102" w:rsidR="00337338" w:rsidRPr="005B0764" w:rsidRDefault="00337338" w:rsidP="005B0764">
      <w:pPr>
        <w:pStyle w:val="afffb"/>
        <w:tabs>
          <w:tab w:val="left" w:pos="1134"/>
        </w:tabs>
        <w:kinsoku w:val="0"/>
        <w:overflowPunct w:val="0"/>
        <w:spacing w:before="11" w:line="249" w:lineRule="auto"/>
        <w:ind w:right="-426" w:firstLine="709"/>
        <w:jc w:val="both"/>
        <w:rPr>
          <w:rFonts w:ascii="Times New Roman" w:hAnsi="Times New Roman" w:cs="Times New Roman"/>
          <w:szCs w:val="24"/>
          <w:lang w:val="ru-RU"/>
        </w:rPr>
      </w:pPr>
      <w:bookmarkStart w:id="216" w:name="OLE_LINK37"/>
      <w:bookmarkStart w:id="217" w:name="OLE_LINK36"/>
      <w:r w:rsidRPr="005B0764">
        <w:rPr>
          <w:rFonts w:ascii="Times New Roman" w:hAnsi="Times New Roman" w:cs="Times New Roman"/>
          <w:color w:val="2D2D2D"/>
          <w:w w:val="105"/>
          <w:szCs w:val="24"/>
          <w:lang w:val="ru-RU"/>
        </w:rPr>
        <w:t>Потоки</w:t>
      </w:r>
      <w:r w:rsidRPr="005B0764">
        <w:rPr>
          <w:rFonts w:ascii="Times New Roman" w:hAnsi="Times New Roman" w:cs="Times New Roman"/>
          <w:color w:val="2D2D2D"/>
          <w:spacing w:val="7"/>
          <w:w w:val="105"/>
          <w:szCs w:val="24"/>
          <w:lang w:val="ru-RU"/>
        </w:rPr>
        <w:t xml:space="preserve"> </w:t>
      </w:r>
      <w:r w:rsidRPr="005B0764">
        <w:rPr>
          <w:rFonts w:ascii="Times New Roman" w:hAnsi="Times New Roman" w:cs="Times New Roman"/>
          <w:color w:val="424242"/>
          <w:w w:val="105"/>
          <w:szCs w:val="24"/>
          <w:lang w:val="ru-RU"/>
        </w:rPr>
        <w:t>данных</w:t>
      </w:r>
      <w:r w:rsidRPr="005B0764">
        <w:rPr>
          <w:rFonts w:ascii="Times New Roman" w:hAnsi="Times New Roman" w:cs="Times New Roman"/>
          <w:color w:val="424242"/>
          <w:spacing w:val="16"/>
          <w:w w:val="105"/>
          <w:szCs w:val="24"/>
          <w:lang w:val="ru-RU"/>
        </w:rPr>
        <w:t xml:space="preserve"> </w:t>
      </w:r>
      <w:r w:rsidRPr="005B0764">
        <w:rPr>
          <w:rFonts w:ascii="Times New Roman" w:hAnsi="Times New Roman" w:cs="Times New Roman"/>
          <w:color w:val="2D2D2D"/>
          <w:w w:val="105"/>
          <w:szCs w:val="24"/>
          <w:lang w:val="ru-RU"/>
        </w:rPr>
        <w:t>используются</w:t>
      </w:r>
      <w:r w:rsidRPr="005B0764">
        <w:rPr>
          <w:rFonts w:ascii="Times New Roman" w:hAnsi="Times New Roman" w:cs="Times New Roman"/>
          <w:color w:val="2D2D2D"/>
          <w:spacing w:val="17"/>
          <w:w w:val="105"/>
          <w:szCs w:val="24"/>
          <w:lang w:val="ru-RU"/>
        </w:rPr>
        <w:t xml:space="preserve"> </w:t>
      </w:r>
      <w:r w:rsidRPr="005B0764">
        <w:rPr>
          <w:rFonts w:ascii="Times New Roman" w:hAnsi="Times New Roman" w:cs="Times New Roman"/>
          <w:color w:val="424242"/>
          <w:w w:val="105"/>
          <w:szCs w:val="24"/>
          <w:lang w:val="ru-RU"/>
        </w:rPr>
        <w:t>для</w:t>
      </w:r>
      <w:r w:rsidRPr="005B0764">
        <w:rPr>
          <w:rFonts w:ascii="Times New Roman" w:hAnsi="Times New Roman" w:cs="Times New Roman"/>
          <w:color w:val="424242"/>
          <w:spacing w:val="12"/>
          <w:w w:val="105"/>
          <w:szCs w:val="24"/>
          <w:lang w:val="ru-RU"/>
        </w:rPr>
        <w:t xml:space="preserve"> </w:t>
      </w:r>
      <w:r w:rsidRPr="005B0764">
        <w:rPr>
          <w:rFonts w:ascii="Times New Roman" w:hAnsi="Times New Roman" w:cs="Times New Roman"/>
          <w:color w:val="2D2D2D"/>
          <w:w w:val="105"/>
          <w:szCs w:val="24"/>
          <w:lang w:val="ru-RU"/>
        </w:rPr>
        <w:t>описания</w:t>
      </w:r>
      <w:r w:rsidRPr="005B0764">
        <w:rPr>
          <w:rFonts w:ascii="Times New Roman" w:hAnsi="Times New Roman" w:cs="Times New Roman"/>
          <w:color w:val="2D2D2D"/>
          <w:spacing w:val="19"/>
          <w:w w:val="105"/>
          <w:szCs w:val="24"/>
          <w:lang w:val="ru-RU"/>
        </w:rPr>
        <w:t xml:space="preserve"> </w:t>
      </w:r>
      <w:r w:rsidRPr="005B0764">
        <w:rPr>
          <w:rFonts w:ascii="Times New Roman" w:hAnsi="Times New Roman" w:cs="Times New Roman"/>
          <w:color w:val="424242"/>
          <w:w w:val="105"/>
          <w:szCs w:val="24"/>
          <w:lang w:val="ru-RU"/>
        </w:rPr>
        <w:t>передачи</w:t>
      </w:r>
      <w:r w:rsidRPr="005B0764">
        <w:rPr>
          <w:rFonts w:ascii="Times New Roman" w:hAnsi="Times New Roman" w:cs="Times New Roman"/>
          <w:color w:val="424242"/>
          <w:spacing w:val="15"/>
          <w:w w:val="105"/>
          <w:szCs w:val="24"/>
          <w:lang w:val="ru-RU"/>
        </w:rPr>
        <w:t xml:space="preserve"> </w:t>
      </w:r>
      <w:r w:rsidRPr="005B0764">
        <w:rPr>
          <w:rFonts w:ascii="Times New Roman" w:hAnsi="Times New Roman" w:cs="Times New Roman"/>
          <w:color w:val="2D2D2D"/>
          <w:w w:val="105"/>
          <w:szCs w:val="24"/>
          <w:lang w:val="ru-RU"/>
        </w:rPr>
        <w:t>информации</w:t>
      </w:r>
      <w:bookmarkEnd w:id="216"/>
      <w:r w:rsidRPr="005B0764">
        <w:rPr>
          <w:rFonts w:ascii="Times New Roman" w:hAnsi="Times New Roman" w:cs="Times New Roman"/>
          <w:color w:val="2D2D2D"/>
          <w:spacing w:val="27"/>
          <w:w w:val="105"/>
          <w:szCs w:val="24"/>
          <w:lang w:val="ru-RU"/>
        </w:rPr>
        <w:t xml:space="preserve"> </w:t>
      </w:r>
      <w:r w:rsidRPr="005B0764">
        <w:rPr>
          <w:rFonts w:ascii="Times New Roman" w:hAnsi="Times New Roman" w:cs="Times New Roman"/>
          <w:color w:val="2D2D2D"/>
          <w:w w:val="105"/>
          <w:szCs w:val="24"/>
          <w:lang w:val="ru-RU"/>
        </w:rPr>
        <w:t>(или</w:t>
      </w:r>
      <w:r w:rsidRPr="005B0764">
        <w:rPr>
          <w:rFonts w:ascii="Times New Roman" w:hAnsi="Times New Roman" w:cs="Times New Roman"/>
          <w:color w:val="2D2D2D"/>
          <w:spacing w:val="59"/>
          <w:w w:val="105"/>
          <w:szCs w:val="24"/>
          <w:lang w:val="ru-RU"/>
        </w:rPr>
        <w:t xml:space="preserve"> </w:t>
      </w:r>
      <w:r w:rsidRPr="005B0764">
        <w:rPr>
          <w:rFonts w:ascii="Times New Roman" w:hAnsi="Times New Roman" w:cs="Times New Roman"/>
          <w:color w:val="424242"/>
          <w:w w:val="105"/>
          <w:szCs w:val="24"/>
          <w:lang w:val="ru-RU"/>
        </w:rPr>
        <w:t>даже</w:t>
      </w:r>
      <w:r w:rsidRPr="005B0764">
        <w:rPr>
          <w:rFonts w:ascii="Times New Roman" w:hAnsi="Times New Roman" w:cs="Times New Roman"/>
          <w:color w:val="424242"/>
          <w:w w:val="103"/>
          <w:szCs w:val="24"/>
          <w:lang w:val="ru-RU"/>
        </w:rPr>
        <w:t xml:space="preserve"> </w:t>
      </w:r>
      <w:r w:rsidRPr="005B0764">
        <w:rPr>
          <w:rFonts w:ascii="Times New Roman" w:hAnsi="Times New Roman" w:cs="Times New Roman"/>
          <w:color w:val="2D2D2D"/>
          <w:w w:val="105"/>
          <w:szCs w:val="24"/>
          <w:lang w:val="ru-RU"/>
        </w:rPr>
        <w:t>физических</w:t>
      </w:r>
      <w:r w:rsidRPr="005B0764">
        <w:rPr>
          <w:rFonts w:ascii="Times New Roman" w:hAnsi="Times New Roman" w:cs="Times New Roman"/>
          <w:color w:val="2D2D2D"/>
          <w:spacing w:val="11"/>
          <w:w w:val="105"/>
          <w:szCs w:val="24"/>
          <w:lang w:val="ru-RU"/>
        </w:rPr>
        <w:t xml:space="preserve"> </w:t>
      </w:r>
      <w:r w:rsidRPr="005B0764">
        <w:rPr>
          <w:rFonts w:ascii="Times New Roman" w:hAnsi="Times New Roman" w:cs="Times New Roman"/>
          <w:color w:val="2D2D2D"/>
          <w:w w:val="105"/>
          <w:szCs w:val="24"/>
          <w:lang w:val="ru-RU"/>
        </w:rPr>
        <w:t>компонент)</w:t>
      </w:r>
      <w:r w:rsidRPr="005B0764">
        <w:rPr>
          <w:rFonts w:ascii="Times New Roman" w:hAnsi="Times New Roman" w:cs="Times New Roman"/>
          <w:color w:val="2D2D2D"/>
          <w:spacing w:val="10"/>
          <w:w w:val="105"/>
          <w:szCs w:val="24"/>
          <w:lang w:val="ru-RU"/>
        </w:rPr>
        <w:t xml:space="preserve"> </w:t>
      </w:r>
      <w:r w:rsidRPr="005B0764">
        <w:rPr>
          <w:rFonts w:ascii="Times New Roman" w:hAnsi="Times New Roman" w:cs="Times New Roman"/>
          <w:color w:val="2D2D2D"/>
          <w:w w:val="105"/>
          <w:szCs w:val="24"/>
          <w:lang w:val="ru-RU"/>
        </w:rPr>
        <w:t>из</w:t>
      </w:r>
      <w:r w:rsidRPr="005B0764">
        <w:rPr>
          <w:rFonts w:ascii="Times New Roman" w:hAnsi="Times New Roman" w:cs="Times New Roman"/>
          <w:color w:val="2D2D2D"/>
          <w:spacing w:val="-7"/>
          <w:w w:val="105"/>
          <w:szCs w:val="24"/>
          <w:lang w:val="ru-RU"/>
        </w:rPr>
        <w:t xml:space="preserve"> </w:t>
      </w:r>
      <w:r w:rsidRPr="005B0764">
        <w:rPr>
          <w:rFonts w:ascii="Times New Roman" w:hAnsi="Times New Roman" w:cs="Times New Roman"/>
          <w:color w:val="2D2D2D"/>
          <w:w w:val="105"/>
          <w:szCs w:val="24"/>
          <w:lang w:val="ru-RU"/>
        </w:rPr>
        <w:t>одной</w:t>
      </w:r>
      <w:r w:rsidRPr="005B0764">
        <w:rPr>
          <w:rFonts w:ascii="Times New Roman" w:hAnsi="Times New Roman" w:cs="Times New Roman"/>
          <w:color w:val="2D2D2D"/>
          <w:spacing w:val="2"/>
          <w:w w:val="105"/>
          <w:szCs w:val="24"/>
          <w:lang w:val="ru-RU"/>
        </w:rPr>
        <w:t xml:space="preserve"> </w:t>
      </w:r>
      <w:r w:rsidRPr="005B0764">
        <w:rPr>
          <w:rFonts w:ascii="Times New Roman" w:hAnsi="Times New Roman" w:cs="Times New Roman"/>
          <w:color w:val="2D2D2D"/>
          <w:w w:val="105"/>
          <w:szCs w:val="24"/>
          <w:lang w:val="ru-RU"/>
        </w:rPr>
        <w:t>части</w:t>
      </w:r>
      <w:r w:rsidRPr="005B0764">
        <w:rPr>
          <w:rFonts w:ascii="Times New Roman" w:hAnsi="Times New Roman" w:cs="Times New Roman"/>
          <w:color w:val="2D2D2D"/>
          <w:spacing w:val="4"/>
          <w:w w:val="105"/>
          <w:szCs w:val="24"/>
          <w:lang w:val="ru-RU"/>
        </w:rPr>
        <w:t xml:space="preserve"> </w:t>
      </w:r>
      <w:r w:rsidRPr="005B0764">
        <w:rPr>
          <w:rFonts w:ascii="Times New Roman" w:hAnsi="Times New Roman" w:cs="Times New Roman"/>
          <w:color w:val="2D2D2D"/>
          <w:w w:val="105"/>
          <w:szCs w:val="24"/>
          <w:lang w:val="ru-RU"/>
        </w:rPr>
        <w:t>системы</w:t>
      </w:r>
      <w:r w:rsidRPr="005B0764">
        <w:rPr>
          <w:rFonts w:ascii="Times New Roman" w:hAnsi="Times New Roman" w:cs="Times New Roman"/>
          <w:color w:val="2D2D2D"/>
          <w:spacing w:val="7"/>
          <w:w w:val="105"/>
          <w:szCs w:val="24"/>
          <w:lang w:val="ru-RU"/>
        </w:rPr>
        <w:t xml:space="preserve"> </w:t>
      </w:r>
      <w:r w:rsidRPr="005B0764">
        <w:rPr>
          <w:rFonts w:ascii="Times New Roman" w:hAnsi="Times New Roman" w:cs="Times New Roman"/>
          <w:color w:val="2D2D2D"/>
          <w:w w:val="105"/>
          <w:szCs w:val="24"/>
          <w:lang w:val="ru-RU"/>
        </w:rPr>
        <w:t>в</w:t>
      </w:r>
      <w:r w:rsidRPr="005B0764">
        <w:rPr>
          <w:rFonts w:ascii="Times New Roman" w:hAnsi="Times New Roman" w:cs="Times New Roman"/>
          <w:color w:val="2D2D2D"/>
          <w:spacing w:val="-8"/>
          <w:w w:val="105"/>
          <w:szCs w:val="24"/>
          <w:lang w:val="ru-RU"/>
        </w:rPr>
        <w:t xml:space="preserve"> </w:t>
      </w:r>
      <w:r w:rsidRPr="005B0764">
        <w:rPr>
          <w:rFonts w:ascii="Times New Roman" w:hAnsi="Times New Roman" w:cs="Times New Roman"/>
          <w:color w:val="6E6E6B"/>
          <w:spacing w:val="-1"/>
          <w:w w:val="105"/>
          <w:szCs w:val="24"/>
          <w:lang w:val="ru-RU"/>
        </w:rPr>
        <w:t>д</w:t>
      </w:r>
      <w:r w:rsidRPr="005B0764">
        <w:rPr>
          <w:rFonts w:ascii="Times New Roman" w:hAnsi="Times New Roman" w:cs="Times New Roman"/>
          <w:color w:val="2D2D2D"/>
          <w:spacing w:val="-2"/>
          <w:w w:val="105"/>
          <w:szCs w:val="24"/>
          <w:lang w:val="ru-RU"/>
        </w:rPr>
        <w:t>ругую</w:t>
      </w:r>
      <w:bookmarkEnd w:id="217"/>
      <w:r w:rsidRPr="005B0764">
        <w:rPr>
          <w:rFonts w:ascii="Times New Roman" w:hAnsi="Times New Roman" w:cs="Times New Roman"/>
          <w:color w:val="595959"/>
          <w:w w:val="105"/>
          <w:szCs w:val="24"/>
          <w:lang w:val="ru-RU"/>
        </w:rPr>
        <w:t>.</w:t>
      </w:r>
      <w:r w:rsidRPr="005B0764">
        <w:rPr>
          <w:rFonts w:ascii="Times New Roman" w:hAnsi="Times New Roman" w:cs="Times New Roman"/>
          <w:color w:val="595959"/>
          <w:spacing w:val="-22"/>
          <w:w w:val="105"/>
          <w:szCs w:val="24"/>
          <w:lang w:val="ru-RU"/>
        </w:rPr>
        <w:t xml:space="preserve"> </w:t>
      </w:r>
      <w:r w:rsidRPr="005B0764">
        <w:rPr>
          <w:rFonts w:ascii="Times New Roman" w:hAnsi="Times New Roman" w:cs="Times New Roman"/>
          <w:color w:val="2D2D2D"/>
          <w:w w:val="105"/>
          <w:szCs w:val="24"/>
          <w:lang w:val="ru-RU"/>
        </w:rPr>
        <w:t>Изображаются</w:t>
      </w:r>
      <w:r w:rsidRPr="005B0764">
        <w:rPr>
          <w:rFonts w:ascii="Times New Roman" w:hAnsi="Times New Roman" w:cs="Times New Roman"/>
          <w:color w:val="2D2D2D"/>
          <w:spacing w:val="14"/>
          <w:w w:val="105"/>
          <w:szCs w:val="24"/>
          <w:lang w:val="ru-RU"/>
        </w:rPr>
        <w:t xml:space="preserve"> </w:t>
      </w:r>
      <w:r w:rsidRPr="005B0764">
        <w:rPr>
          <w:rFonts w:ascii="Times New Roman" w:hAnsi="Times New Roman" w:cs="Times New Roman"/>
          <w:color w:val="424242"/>
          <w:w w:val="105"/>
          <w:szCs w:val="24"/>
          <w:lang w:val="ru-RU"/>
        </w:rPr>
        <w:t>именованными</w:t>
      </w:r>
      <w:r w:rsidRPr="005B0764">
        <w:rPr>
          <w:rFonts w:ascii="Times New Roman" w:hAnsi="Times New Roman" w:cs="Times New Roman"/>
          <w:color w:val="424242"/>
          <w:spacing w:val="20"/>
          <w:w w:val="102"/>
          <w:szCs w:val="24"/>
          <w:lang w:val="ru-RU"/>
        </w:rPr>
        <w:t xml:space="preserve"> </w:t>
      </w:r>
      <w:r w:rsidRPr="005B0764">
        <w:rPr>
          <w:rFonts w:ascii="Times New Roman" w:hAnsi="Times New Roman" w:cs="Times New Roman"/>
          <w:color w:val="2D2D2D"/>
          <w:w w:val="105"/>
          <w:szCs w:val="24"/>
          <w:lang w:val="ru-RU"/>
        </w:rPr>
        <w:t>стрелками</w:t>
      </w:r>
      <w:r w:rsidRPr="005B0764">
        <w:rPr>
          <w:rFonts w:ascii="Times New Roman" w:hAnsi="Times New Roman" w:cs="Times New Roman"/>
          <w:color w:val="595959"/>
          <w:w w:val="105"/>
          <w:szCs w:val="24"/>
          <w:lang w:val="ru-RU"/>
        </w:rPr>
        <w:t>,</w:t>
      </w:r>
      <w:r w:rsidRPr="005B0764">
        <w:rPr>
          <w:rFonts w:ascii="Times New Roman" w:hAnsi="Times New Roman" w:cs="Times New Roman"/>
          <w:color w:val="595959"/>
          <w:spacing w:val="7"/>
          <w:w w:val="105"/>
          <w:szCs w:val="24"/>
          <w:lang w:val="ru-RU"/>
        </w:rPr>
        <w:t xml:space="preserve"> </w:t>
      </w:r>
      <w:r w:rsidRPr="005B0764">
        <w:rPr>
          <w:rFonts w:ascii="Times New Roman" w:hAnsi="Times New Roman" w:cs="Times New Roman"/>
          <w:color w:val="2D2D2D"/>
          <w:w w:val="105"/>
          <w:szCs w:val="24"/>
          <w:lang w:val="ru-RU"/>
        </w:rPr>
        <w:t>ориентация</w:t>
      </w:r>
      <w:r w:rsidRPr="005B0764">
        <w:rPr>
          <w:rFonts w:ascii="Times New Roman" w:hAnsi="Times New Roman" w:cs="Times New Roman"/>
          <w:color w:val="2D2D2D"/>
          <w:spacing w:val="32"/>
          <w:w w:val="105"/>
          <w:szCs w:val="24"/>
          <w:lang w:val="ru-RU"/>
        </w:rPr>
        <w:t xml:space="preserve"> </w:t>
      </w:r>
      <w:r w:rsidRPr="005B0764">
        <w:rPr>
          <w:rFonts w:ascii="Times New Roman" w:hAnsi="Times New Roman" w:cs="Times New Roman"/>
          <w:color w:val="2D2D2D"/>
          <w:w w:val="105"/>
          <w:szCs w:val="24"/>
          <w:lang w:val="ru-RU"/>
        </w:rPr>
        <w:t>которых</w:t>
      </w:r>
      <w:r w:rsidRPr="005B0764">
        <w:rPr>
          <w:rFonts w:ascii="Times New Roman" w:hAnsi="Times New Roman" w:cs="Times New Roman"/>
          <w:color w:val="2D2D2D"/>
          <w:spacing w:val="38"/>
          <w:w w:val="105"/>
          <w:szCs w:val="24"/>
          <w:lang w:val="ru-RU"/>
        </w:rPr>
        <w:t xml:space="preserve"> </w:t>
      </w:r>
      <w:r w:rsidRPr="005B0764">
        <w:rPr>
          <w:rFonts w:ascii="Times New Roman" w:hAnsi="Times New Roman" w:cs="Times New Roman"/>
          <w:color w:val="2D2D2D"/>
          <w:w w:val="105"/>
          <w:szCs w:val="24"/>
          <w:lang w:val="ru-RU"/>
        </w:rPr>
        <w:t>указывает</w:t>
      </w:r>
      <w:r w:rsidRPr="005B0764">
        <w:rPr>
          <w:rFonts w:ascii="Times New Roman" w:hAnsi="Times New Roman" w:cs="Times New Roman"/>
          <w:color w:val="2D2D2D"/>
          <w:spacing w:val="39"/>
          <w:w w:val="105"/>
          <w:szCs w:val="24"/>
          <w:lang w:val="ru-RU"/>
        </w:rPr>
        <w:t xml:space="preserve"> </w:t>
      </w:r>
      <w:r w:rsidRPr="005B0764">
        <w:rPr>
          <w:rFonts w:ascii="Times New Roman" w:hAnsi="Times New Roman" w:cs="Times New Roman"/>
          <w:color w:val="2D2D2D"/>
          <w:w w:val="105"/>
          <w:szCs w:val="24"/>
          <w:lang w:val="ru-RU"/>
        </w:rPr>
        <w:t>направление</w:t>
      </w:r>
      <w:r w:rsidRPr="005B0764">
        <w:rPr>
          <w:rFonts w:ascii="Times New Roman" w:hAnsi="Times New Roman" w:cs="Times New Roman"/>
          <w:color w:val="2D2D2D"/>
          <w:spacing w:val="25"/>
          <w:w w:val="105"/>
          <w:szCs w:val="24"/>
          <w:lang w:val="ru-RU"/>
        </w:rPr>
        <w:t xml:space="preserve"> </w:t>
      </w:r>
      <w:r w:rsidRPr="005B0764">
        <w:rPr>
          <w:rFonts w:ascii="Times New Roman" w:hAnsi="Times New Roman" w:cs="Times New Roman"/>
          <w:color w:val="424242"/>
          <w:w w:val="105"/>
          <w:szCs w:val="24"/>
          <w:lang w:val="ru-RU"/>
        </w:rPr>
        <w:t>движения</w:t>
      </w:r>
      <w:r w:rsidRPr="005B0764">
        <w:rPr>
          <w:rFonts w:ascii="Times New Roman" w:hAnsi="Times New Roman" w:cs="Times New Roman"/>
          <w:color w:val="424242"/>
          <w:spacing w:val="36"/>
          <w:w w:val="105"/>
          <w:szCs w:val="24"/>
          <w:lang w:val="ru-RU"/>
        </w:rPr>
        <w:t xml:space="preserve"> </w:t>
      </w:r>
      <w:r w:rsidRPr="005B0764">
        <w:rPr>
          <w:rFonts w:ascii="Times New Roman" w:hAnsi="Times New Roman" w:cs="Times New Roman"/>
          <w:color w:val="2D2D2D"/>
          <w:w w:val="105"/>
          <w:szCs w:val="24"/>
          <w:lang w:val="ru-RU"/>
        </w:rPr>
        <w:t>информации.</w:t>
      </w:r>
      <w:r w:rsidRPr="005B0764">
        <w:rPr>
          <w:rFonts w:ascii="Times New Roman" w:hAnsi="Times New Roman" w:cs="Times New Roman"/>
          <w:color w:val="2D2D2D"/>
          <w:spacing w:val="32"/>
          <w:w w:val="105"/>
          <w:szCs w:val="24"/>
          <w:lang w:val="ru-RU"/>
        </w:rPr>
        <w:t xml:space="preserve"> </w:t>
      </w:r>
      <w:r w:rsidRPr="005B0764">
        <w:rPr>
          <w:rFonts w:ascii="Times New Roman" w:hAnsi="Times New Roman" w:cs="Times New Roman"/>
          <w:color w:val="2D2D2D"/>
          <w:w w:val="105"/>
          <w:szCs w:val="24"/>
          <w:lang w:val="ru-RU"/>
        </w:rPr>
        <w:t>Иногда</w:t>
      </w:r>
      <w:r w:rsidRPr="005B0764">
        <w:rPr>
          <w:rFonts w:ascii="Times New Roman" w:hAnsi="Times New Roman" w:cs="Times New Roman"/>
          <w:color w:val="2D2D2D"/>
          <w:spacing w:val="28"/>
          <w:w w:val="102"/>
          <w:szCs w:val="24"/>
          <w:lang w:val="ru-RU"/>
        </w:rPr>
        <w:t xml:space="preserve"> </w:t>
      </w:r>
      <w:r w:rsidRPr="005B0764">
        <w:rPr>
          <w:rFonts w:ascii="Times New Roman" w:hAnsi="Times New Roman" w:cs="Times New Roman"/>
          <w:color w:val="2D2D2D"/>
          <w:w w:val="105"/>
          <w:szCs w:val="24"/>
          <w:lang w:val="ru-RU"/>
        </w:rPr>
        <w:t>информация</w:t>
      </w:r>
      <w:r w:rsidRPr="005B0764">
        <w:rPr>
          <w:rFonts w:ascii="Times New Roman" w:hAnsi="Times New Roman" w:cs="Times New Roman"/>
          <w:color w:val="2D2D2D"/>
          <w:spacing w:val="-2"/>
          <w:w w:val="105"/>
          <w:szCs w:val="24"/>
          <w:lang w:val="ru-RU"/>
        </w:rPr>
        <w:t xml:space="preserve"> </w:t>
      </w:r>
      <w:r w:rsidRPr="005B0764">
        <w:rPr>
          <w:rFonts w:ascii="Times New Roman" w:hAnsi="Times New Roman" w:cs="Times New Roman"/>
          <w:color w:val="2D2D2D"/>
          <w:w w:val="105"/>
          <w:szCs w:val="24"/>
          <w:lang w:val="ru-RU"/>
        </w:rPr>
        <w:t>может</w:t>
      </w:r>
      <w:r w:rsidRPr="005B0764">
        <w:rPr>
          <w:rFonts w:ascii="Times New Roman" w:hAnsi="Times New Roman" w:cs="Times New Roman"/>
          <w:color w:val="2D2D2D"/>
          <w:spacing w:val="-12"/>
          <w:w w:val="105"/>
          <w:szCs w:val="24"/>
          <w:lang w:val="ru-RU"/>
        </w:rPr>
        <w:t xml:space="preserve"> </w:t>
      </w:r>
      <w:r w:rsidRPr="005B0764">
        <w:rPr>
          <w:rFonts w:ascii="Times New Roman" w:hAnsi="Times New Roman" w:cs="Times New Roman"/>
          <w:color w:val="424242"/>
          <w:w w:val="105"/>
          <w:szCs w:val="24"/>
          <w:lang w:val="ru-RU"/>
        </w:rPr>
        <w:t>двигаться</w:t>
      </w:r>
      <w:r w:rsidRPr="005B0764">
        <w:rPr>
          <w:rFonts w:ascii="Times New Roman" w:hAnsi="Times New Roman" w:cs="Times New Roman"/>
          <w:color w:val="424242"/>
          <w:spacing w:val="-3"/>
          <w:w w:val="105"/>
          <w:szCs w:val="24"/>
          <w:lang w:val="ru-RU"/>
        </w:rPr>
        <w:t xml:space="preserve"> </w:t>
      </w:r>
      <w:r w:rsidRPr="005B0764">
        <w:rPr>
          <w:rFonts w:ascii="Times New Roman" w:hAnsi="Times New Roman" w:cs="Times New Roman"/>
          <w:color w:val="2D2D2D"/>
          <w:w w:val="105"/>
          <w:szCs w:val="24"/>
          <w:lang w:val="ru-RU"/>
        </w:rPr>
        <w:t>в</w:t>
      </w:r>
      <w:r w:rsidRPr="005B0764">
        <w:rPr>
          <w:rFonts w:ascii="Times New Roman" w:hAnsi="Times New Roman" w:cs="Times New Roman"/>
          <w:color w:val="2D2D2D"/>
          <w:spacing w:val="-16"/>
          <w:w w:val="105"/>
          <w:szCs w:val="24"/>
          <w:lang w:val="ru-RU"/>
        </w:rPr>
        <w:t xml:space="preserve"> </w:t>
      </w:r>
      <w:r w:rsidRPr="005B0764">
        <w:rPr>
          <w:rFonts w:ascii="Times New Roman" w:hAnsi="Times New Roman" w:cs="Times New Roman"/>
          <w:color w:val="2D2D2D"/>
          <w:w w:val="105"/>
          <w:szCs w:val="24"/>
          <w:lang w:val="ru-RU"/>
        </w:rPr>
        <w:t>одном</w:t>
      </w:r>
      <w:r w:rsidRPr="005B0764">
        <w:rPr>
          <w:rFonts w:ascii="Times New Roman" w:hAnsi="Times New Roman" w:cs="Times New Roman"/>
          <w:color w:val="2D2D2D"/>
          <w:spacing w:val="-7"/>
          <w:w w:val="105"/>
          <w:szCs w:val="24"/>
          <w:lang w:val="ru-RU"/>
        </w:rPr>
        <w:t xml:space="preserve"> </w:t>
      </w:r>
      <w:r w:rsidRPr="005B0764">
        <w:rPr>
          <w:rFonts w:ascii="Times New Roman" w:hAnsi="Times New Roman" w:cs="Times New Roman"/>
          <w:color w:val="2D2D2D"/>
          <w:w w:val="105"/>
          <w:szCs w:val="24"/>
          <w:lang w:val="ru-RU"/>
        </w:rPr>
        <w:t>направлении, обрабатываться</w:t>
      </w:r>
      <w:r w:rsidRPr="005B0764">
        <w:rPr>
          <w:rFonts w:ascii="Times New Roman" w:hAnsi="Times New Roman" w:cs="Times New Roman"/>
          <w:color w:val="2D2D2D"/>
          <w:spacing w:val="8"/>
          <w:w w:val="105"/>
          <w:szCs w:val="24"/>
          <w:lang w:val="ru-RU"/>
        </w:rPr>
        <w:t xml:space="preserve"> </w:t>
      </w:r>
      <w:r w:rsidRPr="005B0764">
        <w:rPr>
          <w:rFonts w:ascii="Times New Roman" w:hAnsi="Times New Roman" w:cs="Times New Roman"/>
          <w:color w:val="2D2D2D"/>
          <w:w w:val="105"/>
          <w:szCs w:val="24"/>
          <w:lang w:val="ru-RU"/>
        </w:rPr>
        <w:t>и</w:t>
      </w:r>
      <w:r w:rsidRPr="005B0764">
        <w:rPr>
          <w:rFonts w:ascii="Times New Roman" w:hAnsi="Times New Roman" w:cs="Times New Roman"/>
          <w:color w:val="2D2D2D"/>
          <w:spacing w:val="-13"/>
          <w:w w:val="105"/>
          <w:szCs w:val="24"/>
          <w:lang w:val="ru-RU"/>
        </w:rPr>
        <w:t xml:space="preserve"> </w:t>
      </w:r>
      <w:r w:rsidRPr="005B0764">
        <w:rPr>
          <w:rFonts w:ascii="Times New Roman" w:hAnsi="Times New Roman" w:cs="Times New Roman"/>
          <w:color w:val="2D2D2D"/>
          <w:w w:val="105"/>
          <w:szCs w:val="24"/>
          <w:lang w:val="ru-RU"/>
        </w:rPr>
        <w:t>возвращаться</w:t>
      </w:r>
      <w:r w:rsidRPr="005B0764">
        <w:rPr>
          <w:rFonts w:ascii="Times New Roman" w:hAnsi="Times New Roman" w:cs="Times New Roman"/>
          <w:color w:val="2D2D2D"/>
          <w:spacing w:val="2"/>
          <w:w w:val="105"/>
          <w:szCs w:val="24"/>
          <w:lang w:val="ru-RU"/>
        </w:rPr>
        <w:t xml:space="preserve"> </w:t>
      </w:r>
      <w:r w:rsidRPr="005B0764">
        <w:rPr>
          <w:rFonts w:ascii="Times New Roman" w:hAnsi="Times New Roman" w:cs="Times New Roman"/>
          <w:color w:val="2D2D2D"/>
          <w:spacing w:val="-1"/>
          <w:w w:val="105"/>
          <w:szCs w:val="24"/>
          <w:lang w:val="ru-RU"/>
        </w:rPr>
        <w:t>наза</w:t>
      </w:r>
      <w:r w:rsidRPr="005B0764">
        <w:rPr>
          <w:rFonts w:ascii="Times New Roman" w:hAnsi="Times New Roman" w:cs="Times New Roman"/>
          <w:color w:val="595959"/>
          <w:spacing w:val="-1"/>
          <w:w w:val="105"/>
          <w:szCs w:val="24"/>
          <w:lang w:val="ru-RU"/>
        </w:rPr>
        <w:t>д</w:t>
      </w:r>
      <w:r w:rsidRPr="005B0764">
        <w:rPr>
          <w:rFonts w:ascii="Times New Roman" w:hAnsi="Times New Roman" w:cs="Times New Roman"/>
          <w:color w:val="595959"/>
          <w:w w:val="108"/>
          <w:szCs w:val="24"/>
          <w:lang w:val="ru-RU"/>
        </w:rPr>
        <w:t xml:space="preserve"> </w:t>
      </w:r>
      <w:r w:rsidRPr="005B0764">
        <w:rPr>
          <w:rFonts w:ascii="Times New Roman" w:hAnsi="Times New Roman" w:cs="Times New Roman"/>
          <w:color w:val="2D2D2D"/>
          <w:w w:val="105"/>
          <w:szCs w:val="24"/>
          <w:lang w:val="ru-RU"/>
        </w:rPr>
        <w:t>в</w:t>
      </w:r>
      <w:r w:rsidRPr="005B0764">
        <w:rPr>
          <w:rFonts w:ascii="Times New Roman" w:hAnsi="Times New Roman" w:cs="Times New Roman"/>
          <w:color w:val="2D2D2D"/>
          <w:spacing w:val="-3"/>
          <w:w w:val="105"/>
          <w:szCs w:val="24"/>
          <w:lang w:val="ru-RU"/>
        </w:rPr>
        <w:t xml:space="preserve"> </w:t>
      </w:r>
      <w:r w:rsidRPr="005B0764">
        <w:rPr>
          <w:rFonts w:ascii="Times New Roman" w:hAnsi="Times New Roman" w:cs="Times New Roman"/>
          <w:color w:val="424242"/>
          <w:w w:val="105"/>
          <w:szCs w:val="24"/>
          <w:lang w:val="ru-RU"/>
        </w:rPr>
        <w:t>ее</w:t>
      </w:r>
      <w:r w:rsidRPr="005B0764">
        <w:rPr>
          <w:rFonts w:ascii="Times New Roman" w:hAnsi="Times New Roman" w:cs="Times New Roman"/>
          <w:color w:val="424242"/>
          <w:spacing w:val="-2"/>
          <w:w w:val="105"/>
          <w:szCs w:val="24"/>
          <w:lang w:val="ru-RU"/>
        </w:rPr>
        <w:t xml:space="preserve"> </w:t>
      </w:r>
      <w:r w:rsidRPr="005B0764">
        <w:rPr>
          <w:rFonts w:ascii="Times New Roman" w:hAnsi="Times New Roman" w:cs="Times New Roman"/>
          <w:color w:val="2D2D2D"/>
          <w:w w:val="105"/>
          <w:szCs w:val="24"/>
          <w:lang w:val="ru-RU"/>
        </w:rPr>
        <w:t>источник.</w:t>
      </w:r>
      <w:r w:rsidRPr="005B0764">
        <w:rPr>
          <w:rFonts w:ascii="Times New Roman" w:hAnsi="Times New Roman" w:cs="Times New Roman"/>
          <w:color w:val="2D2D2D"/>
          <w:spacing w:val="11"/>
          <w:w w:val="105"/>
          <w:szCs w:val="24"/>
          <w:lang w:val="ru-RU"/>
        </w:rPr>
        <w:t xml:space="preserve"> </w:t>
      </w:r>
      <w:r w:rsidRPr="005B0764">
        <w:rPr>
          <w:rFonts w:ascii="Times New Roman" w:hAnsi="Times New Roman" w:cs="Times New Roman"/>
          <w:color w:val="2D2D2D"/>
          <w:w w:val="105"/>
          <w:szCs w:val="24"/>
          <w:lang w:val="ru-RU"/>
        </w:rPr>
        <w:t>Такая</w:t>
      </w:r>
      <w:r w:rsidRPr="005B0764">
        <w:rPr>
          <w:rFonts w:ascii="Times New Roman" w:hAnsi="Times New Roman" w:cs="Times New Roman"/>
          <w:color w:val="2D2D2D"/>
          <w:spacing w:val="13"/>
          <w:w w:val="105"/>
          <w:szCs w:val="24"/>
          <w:lang w:val="ru-RU"/>
        </w:rPr>
        <w:t xml:space="preserve"> </w:t>
      </w:r>
      <w:r w:rsidRPr="005B0764">
        <w:rPr>
          <w:rFonts w:ascii="Times New Roman" w:hAnsi="Times New Roman" w:cs="Times New Roman"/>
          <w:color w:val="2D2D2D"/>
          <w:w w:val="105"/>
          <w:szCs w:val="24"/>
          <w:lang w:val="ru-RU"/>
        </w:rPr>
        <w:t>ситуация</w:t>
      </w:r>
      <w:r w:rsidRPr="005B0764">
        <w:rPr>
          <w:rFonts w:ascii="Times New Roman" w:hAnsi="Times New Roman" w:cs="Times New Roman"/>
          <w:color w:val="2D2D2D"/>
          <w:spacing w:val="7"/>
          <w:w w:val="105"/>
          <w:szCs w:val="24"/>
          <w:lang w:val="ru-RU"/>
        </w:rPr>
        <w:t xml:space="preserve"> </w:t>
      </w:r>
      <w:r w:rsidRPr="005B0764">
        <w:rPr>
          <w:rFonts w:ascii="Times New Roman" w:hAnsi="Times New Roman" w:cs="Times New Roman"/>
          <w:color w:val="2D2D2D"/>
          <w:w w:val="105"/>
          <w:szCs w:val="24"/>
          <w:lang w:val="ru-RU"/>
        </w:rPr>
        <w:t>может</w:t>
      </w:r>
      <w:r w:rsidRPr="005B0764">
        <w:rPr>
          <w:rFonts w:ascii="Times New Roman" w:hAnsi="Times New Roman" w:cs="Times New Roman"/>
          <w:color w:val="2D2D2D"/>
          <w:spacing w:val="8"/>
          <w:w w:val="105"/>
          <w:szCs w:val="24"/>
          <w:lang w:val="ru-RU"/>
        </w:rPr>
        <w:t xml:space="preserve"> </w:t>
      </w:r>
      <w:r w:rsidRPr="005B0764">
        <w:rPr>
          <w:rFonts w:ascii="Times New Roman" w:hAnsi="Times New Roman" w:cs="Times New Roman"/>
          <w:color w:val="2D2D2D"/>
          <w:w w:val="105"/>
          <w:szCs w:val="24"/>
          <w:lang w:val="ru-RU"/>
        </w:rPr>
        <w:t>моделироваться</w:t>
      </w:r>
      <w:r w:rsidRPr="005B0764">
        <w:rPr>
          <w:rFonts w:ascii="Times New Roman" w:hAnsi="Times New Roman" w:cs="Times New Roman"/>
          <w:color w:val="2D2D2D"/>
          <w:spacing w:val="10"/>
          <w:w w:val="105"/>
          <w:szCs w:val="24"/>
          <w:lang w:val="ru-RU"/>
        </w:rPr>
        <w:t xml:space="preserve"> </w:t>
      </w:r>
      <w:r w:rsidRPr="005B0764">
        <w:rPr>
          <w:rFonts w:ascii="Times New Roman" w:hAnsi="Times New Roman" w:cs="Times New Roman"/>
          <w:color w:val="424242"/>
          <w:w w:val="105"/>
          <w:szCs w:val="24"/>
          <w:lang w:val="ru-RU"/>
        </w:rPr>
        <w:t>либо</w:t>
      </w:r>
      <w:r w:rsidRPr="005B0764">
        <w:rPr>
          <w:rFonts w:ascii="Times New Roman" w:hAnsi="Times New Roman" w:cs="Times New Roman"/>
          <w:color w:val="424242"/>
          <w:spacing w:val="2"/>
          <w:w w:val="105"/>
          <w:szCs w:val="24"/>
          <w:lang w:val="ru-RU"/>
        </w:rPr>
        <w:t xml:space="preserve"> </w:t>
      </w:r>
      <w:r w:rsidRPr="005B0764">
        <w:rPr>
          <w:rFonts w:ascii="Times New Roman" w:hAnsi="Times New Roman" w:cs="Times New Roman"/>
          <w:color w:val="424242"/>
          <w:w w:val="105"/>
          <w:szCs w:val="24"/>
          <w:lang w:val="ru-RU"/>
        </w:rPr>
        <w:t>двумя</w:t>
      </w:r>
      <w:r w:rsidRPr="005B0764">
        <w:rPr>
          <w:rFonts w:ascii="Times New Roman" w:hAnsi="Times New Roman" w:cs="Times New Roman"/>
          <w:color w:val="424242"/>
          <w:spacing w:val="1"/>
          <w:w w:val="105"/>
          <w:szCs w:val="24"/>
          <w:lang w:val="ru-RU"/>
        </w:rPr>
        <w:t xml:space="preserve"> </w:t>
      </w:r>
      <w:r w:rsidRPr="005B0764">
        <w:rPr>
          <w:rFonts w:ascii="Times New Roman" w:hAnsi="Times New Roman" w:cs="Times New Roman"/>
          <w:color w:val="2D2D2D"/>
          <w:w w:val="105"/>
          <w:szCs w:val="24"/>
          <w:lang w:val="ru-RU"/>
        </w:rPr>
        <w:t>различными</w:t>
      </w:r>
      <w:r w:rsidRPr="005B0764">
        <w:rPr>
          <w:rFonts w:ascii="Times New Roman" w:hAnsi="Times New Roman" w:cs="Times New Roman"/>
          <w:color w:val="2D2D2D"/>
          <w:spacing w:val="19"/>
          <w:w w:val="105"/>
          <w:szCs w:val="24"/>
          <w:lang w:val="ru-RU"/>
        </w:rPr>
        <w:t xml:space="preserve"> </w:t>
      </w:r>
      <w:r w:rsidRPr="005B0764">
        <w:rPr>
          <w:rFonts w:ascii="Times New Roman" w:hAnsi="Times New Roman" w:cs="Times New Roman"/>
          <w:color w:val="2D2D2D"/>
          <w:w w:val="105"/>
          <w:szCs w:val="24"/>
          <w:lang w:val="ru-RU"/>
        </w:rPr>
        <w:t>потоками</w:t>
      </w:r>
      <w:r w:rsidRPr="005B0764">
        <w:rPr>
          <w:rFonts w:ascii="Times New Roman" w:hAnsi="Times New Roman" w:cs="Times New Roman"/>
          <w:color w:val="6E6E6B"/>
          <w:w w:val="105"/>
          <w:szCs w:val="24"/>
          <w:lang w:val="ru-RU"/>
        </w:rPr>
        <w:t>,</w:t>
      </w:r>
      <w:r w:rsidRPr="005B0764">
        <w:rPr>
          <w:rFonts w:ascii="Times New Roman" w:hAnsi="Times New Roman" w:cs="Times New Roman"/>
          <w:color w:val="6E6E6B"/>
          <w:w w:val="113"/>
          <w:szCs w:val="24"/>
          <w:lang w:val="ru-RU"/>
        </w:rPr>
        <w:t xml:space="preserve"> </w:t>
      </w:r>
      <w:r w:rsidRPr="005B0764">
        <w:rPr>
          <w:rFonts w:ascii="Times New Roman" w:hAnsi="Times New Roman" w:cs="Times New Roman"/>
          <w:color w:val="424242"/>
          <w:w w:val="105"/>
          <w:szCs w:val="24"/>
          <w:lang w:val="ru-RU"/>
        </w:rPr>
        <w:t>либо</w:t>
      </w:r>
      <w:r w:rsidRPr="005B0764">
        <w:rPr>
          <w:rFonts w:ascii="Times New Roman" w:hAnsi="Times New Roman" w:cs="Times New Roman"/>
          <w:color w:val="424242"/>
          <w:spacing w:val="23"/>
          <w:w w:val="105"/>
          <w:szCs w:val="24"/>
          <w:lang w:val="ru-RU"/>
        </w:rPr>
        <w:t xml:space="preserve"> </w:t>
      </w:r>
      <w:r w:rsidRPr="005B0764">
        <w:rPr>
          <w:rFonts w:ascii="Times New Roman" w:hAnsi="Times New Roman" w:cs="Times New Roman"/>
          <w:color w:val="2D2D2D"/>
          <w:spacing w:val="-4"/>
          <w:w w:val="105"/>
          <w:szCs w:val="24"/>
          <w:lang w:val="ru-RU"/>
        </w:rPr>
        <w:t>о</w:t>
      </w:r>
      <w:r w:rsidRPr="005B0764">
        <w:rPr>
          <w:rFonts w:ascii="Times New Roman" w:hAnsi="Times New Roman" w:cs="Times New Roman"/>
          <w:color w:val="595959"/>
          <w:spacing w:val="-4"/>
          <w:w w:val="105"/>
          <w:szCs w:val="24"/>
          <w:lang w:val="ru-RU"/>
        </w:rPr>
        <w:t>д</w:t>
      </w:r>
      <w:r w:rsidRPr="005B0764">
        <w:rPr>
          <w:rFonts w:ascii="Times New Roman" w:hAnsi="Times New Roman" w:cs="Times New Roman"/>
          <w:color w:val="2D2D2D"/>
          <w:spacing w:val="-5"/>
          <w:w w:val="105"/>
          <w:szCs w:val="24"/>
          <w:lang w:val="ru-RU"/>
        </w:rPr>
        <w:t>ним</w:t>
      </w:r>
      <w:r w:rsidRPr="005B0764">
        <w:rPr>
          <w:rFonts w:ascii="Times New Roman" w:hAnsi="Times New Roman" w:cs="Times New Roman"/>
          <w:color w:val="2D2D2D"/>
          <w:spacing w:val="-7"/>
          <w:w w:val="105"/>
          <w:szCs w:val="24"/>
          <w:lang w:val="ru-RU"/>
        </w:rPr>
        <w:t xml:space="preserve"> </w:t>
      </w:r>
      <w:r w:rsidRPr="005B0764">
        <w:rPr>
          <w:rFonts w:ascii="Times New Roman" w:hAnsi="Times New Roman" w:cs="Times New Roman"/>
          <w:color w:val="424242"/>
          <w:w w:val="105"/>
          <w:szCs w:val="24"/>
          <w:lang w:val="ru-RU"/>
        </w:rPr>
        <w:t>двунаправленным</w:t>
      </w:r>
      <w:r w:rsidRPr="005B0764">
        <w:rPr>
          <w:rFonts w:ascii="Times New Roman" w:hAnsi="Times New Roman" w:cs="Times New Roman"/>
          <w:color w:val="080808"/>
          <w:w w:val="105"/>
          <w:szCs w:val="24"/>
          <w:lang w:val="ru-RU"/>
        </w:rPr>
        <w:t>.</w:t>
      </w:r>
    </w:p>
    <w:p w14:paraId="7109C373" w14:textId="77777777" w:rsidR="00337338" w:rsidRPr="00A177D2" w:rsidRDefault="00337338" w:rsidP="00F62FFF">
      <w:pPr>
        <w:pStyle w:val="afffb"/>
        <w:widowControl w:val="0"/>
        <w:numPr>
          <w:ilvl w:val="0"/>
          <w:numId w:val="38"/>
        </w:numPr>
        <w:tabs>
          <w:tab w:val="left" w:pos="1134"/>
        </w:tabs>
        <w:kinsoku w:val="0"/>
        <w:overflowPunct w:val="0"/>
        <w:autoSpaceDE w:val="0"/>
        <w:autoSpaceDN w:val="0"/>
        <w:adjustRightInd w:val="0"/>
        <w:spacing w:before="0" w:line="240" w:lineRule="auto"/>
        <w:ind w:left="1418" w:right="-425" w:hanging="709"/>
        <w:jc w:val="both"/>
        <w:rPr>
          <w:rFonts w:ascii="Times New Roman" w:hAnsi="Times New Roman" w:cs="Times New Roman"/>
          <w:color w:val="2D2D2D"/>
          <w:szCs w:val="24"/>
        </w:rPr>
      </w:pPr>
      <w:r w:rsidRPr="005B0764">
        <w:rPr>
          <w:rFonts w:ascii="Times New Roman" w:hAnsi="Times New Roman" w:cs="Times New Roman"/>
          <w:color w:val="2D2D2D"/>
          <w:szCs w:val="24"/>
        </w:rPr>
        <w:t>Процесс</w:t>
      </w:r>
    </w:p>
    <w:p w14:paraId="1E9BFC81" w14:textId="77777777" w:rsidR="00337338" w:rsidRPr="005B0764" w:rsidRDefault="00337338" w:rsidP="005B0764">
      <w:pPr>
        <w:pStyle w:val="afffb"/>
        <w:tabs>
          <w:tab w:val="left" w:pos="1134"/>
        </w:tabs>
        <w:kinsoku w:val="0"/>
        <w:overflowPunct w:val="0"/>
        <w:spacing w:before="22" w:line="247" w:lineRule="auto"/>
        <w:ind w:right="-426" w:firstLine="709"/>
        <w:jc w:val="both"/>
        <w:rPr>
          <w:rFonts w:ascii="Times New Roman" w:hAnsi="Times New Roman" w:cs="Times New Roman"/>
          <w:szCs w:val="24"/>
          <w:lang w:val="ru-RU"/>
        </w:rPr>
      </w:pPr>
      <w:bookmarkStart w:id="218" w:name="OLE_LINK38"/>
      <w:r w:rsidRPr="005B0764">
        <w:rPr>
          <w:rFonts w:ascii="Times New Roman" w:hAnsi="Times New Roman" w:cs="Times New Roman"/>
          <w:color w:val="2D2D2D"/>
          <w:szCs w:val="24"/>
          <w:lang w:val="ru-RU"/>
        </w:rPr>
        <w:t>Предназначен</w:t>
      </w:r>
      <w:r w:rsidRPr="005B0764">
        <w:rPr>
          <w:rFonts w:ascii="Times New Roman" w:hAnsi="Times New Roman" w:cs="Times New Roman"/>
          <w:color w:val="2D2D2D"/>
          <w:spacing w:val="37"/>
          <w:szCs w:val="24"/>
          <w:lang w:val="ru-RU"/>
        </w:rPr>
        <w:t xml:space="preserve"> </w:t>
      </w:r>
      <w:r w:rsidRPr="005B0764">
        <w:rPr>
          <w:rFonts w:ascii="Times New Roman" w:hAnsi="Times New Roman" w:cs="Times New Roman"/>
          <w:color w:val="424242"/>
          <w:szCs w:val="24"/>
          <w:lang w:val="ru-RU"/>
        </w:rPr>
        <w:t>для</w:t>
      </w:r>
      <w:r w:rsidRPr="005B0764">
        <w:rPr>
          <w:rFonts w:ascii="Times New Roman" w:hAnsi="Times New Roman" w:cs="Times New Roman"/>
          <w:color w:val="424242"/>
          <w:spacing w:val="37"/>
          <w:szCs w:val="24"/>
          <w:lang w:val="ru-RU"/>
        </w:rPr>
        <w:t xml:space="preserve"> </w:t>
      </w:r>
      <w:r w:rsidRPr="005B0764">
        <w:rPr>
          <w:rFonts w:ascii="Times New Roman" w:hAnsi="Times New Roman" w:cs="Times New Roman"/>
          <w:color w:val="2D2D2D"/>
          <w:szCs w:val="24"/>
          <w:lang w:val="ru-RU"/>
        </w:rPr>
        <w:t>продуцирования</w:t>
      </w:r>
      <w:r w:rsidRPr="005B0764">
        <w:rPr>
          <w:rFonts w:ascii="Times New Roman" w:hAnsi="Times New Roman" w:cs="Times New Roman"/>
          <w:color w:val="2D2D2D"/>
          <w:spacing w:val="54"/>
          <w:szCs w:val="24"/>
          <w:lang w:val="ru-RU"/>
        </w:rPr>
        <w:t xml:space="preserve"> </w:t>
      </w:r>
      <w:r w:rsidRPr="005B0764">
        <w:rPr>
          <w:rFonts w:ascii="Times New Roman" w:hAnsi="Times New Roman" w:cs="Times New Roman"/>
          <w:color w:val="2D2D2D"/>
          <w:szCs w:val="24"/>
          <w:lang w:val="ru-RU"/>
        </w:rPr>
        <w:t>выходных</w:t>
      </w:r>
      <w:r w:rsidRPr="005B0764">
        <w:rPr>
          <w:rFonts w:ascii="Times New Roman" w:hAnsi="Times New Roman" w:cs="Times New Roman"/>
          <w:color w:val="2D2D2D"/>
          <w:spacing w:val="40"/>
          <w:szCs w:val="24"/>
          <w:lang w:val="ru-RU"/>
        </w:rPr>
        <w:t xml:space="preserve"> </w:t>
      </w:r>
      <w:r w:rsidRPr="005B0764">
        <w:rPr>
          <w:rFonts w:ascii="Times New Roman" w:hAnsi="Times New Roman" w:cs="Times New Roman"/>
          <w:color w:val="2D2D2D"/>
          <w:szCs w:val="24"/>
          <w:lang w:val="ru-RU"/>
        </w:rPr>
        <w:t>потоков</w:t>
      </w:r>
      <w:r w:rsidRPr="005B0764">
        <w:rPr>
          <w:rFonts w:ascii="Times New Roman" w:hAnsi="Times New Roman" w:cs="Times New Roman"/>
          <w:color w:val="2D2D2D"/>
          <w:spacing w:val="35"/>
          <w:szCs w:val="24"/>
          <w:lang w:val="ru-RU"/>
        </w:rPr>
        <w:t xml:space="preserve"> </w:t>
      </w:r>
      <w:r w:rsidRPr="005B0764">
        <w:rPr>
          <w:rFonts w:ascii="Times New Roman" w:hAnsi="Times New Roman" w:cs="Times New Roman"/>
          <w:color w:val="2D2D2D"/>
          <w:spacing w:val="-2"/>
          <w:szCs w:val="24"/>
          <w:lang w:val="ru-RU"/>
        </w:rPr>
        <w:t>и</w:t>
      </w:r>
      <w:r w:rsidRPr="005B0764">
        <w:rPr>
          <w:rFonts w:ascii="Times New Roman" w:hAnsi="Times New Roman" w:cs="Times New Roman"/>
          <w:color w:val="595959"/>
          <w:spacing w:val="-2"/>
          <w:szCs w:val="24"/>
          <w:lang w:val="ru-RU"/>
        </w:rPr>
        <w:t>з</w:t>
      </w:r>
      <w:r w:rsidRPr="005B0764">
        <w:rPr>
          <w:rFonts w:ascii="Times New Roman" w:hAnsi="Times New Roman" w:cs="Times New Roman"/>
          <w:color w:val="595959"/>
          <w:spacing w:val="26"/>
          <w:szCs w:val="24"/>
          <w:lang w:val="ru-RU"/>
        </w:rPr>
        <w:t xml:space="preserve"> </w:t>
      </w:r>
      <w:r w:rsidRPr="005B0764">
        <w:rPr>
          <w:rFonts w:ascii="Times New Roman" w:hAnsi="Times New Roman" w:cs="Times New Roman"/>
          <w:color w:val="2D2D2D"/>
          <w:szCs w:val="24"/>
          <w:lang w:val="ru-RU"/>
        </w:rPr>
        <w:t>входных</w:t>
      </w:r>
      <w:bookmarkEnd w:id="218"/>
      <w:r w:rsidRPr="005B0764">
        <w:rPr>
          <w:rFonts w:ascii="Times New Roman" w:hAnsi="Times New Roman" w:cs="Times New Roman"/>
          <w:color w:val="2D2D2D"/>
          <w:spacing w:val="38"/>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spacing w:val="16"/>
          <w:szCs w:val="24"/>
          <w:lang w:val="ru-RU"/>
        </w:rPr>
        <w:t xml:space="preserve"> </w:t>
      </w:r>
      <w:r w:rsidRPr="005B0764">
        <w:rPr>
          <w:rFonts w:ascii="Times New Roman" w:hAnsi="Times New Roman" w:cs="Times New Roman"/>
          <w:color w:val="2D2D2D"/>
          <w:szCs w:val="24"/>
          <w:lang w:val="ru-RU"/>
        </w:rPr>
        <w:t>соответствии</w:t>
      </w:r>
      <w:r w:rsidRPr="005B0764">
        <w:rPr>
          <w:rFonts w:ascii="Times New Roman" w:hAnsi="Times New Roman" w:cs="Times New Roman"/>
          <w:color w:val="2D2D2D"/>
          <w:spacing w:val="52"/>
          <w:szCs w:val="24"/>
          <w:lang w:val="ru-RU"/>
        </w:rPr>
        <w:t xml:space="preserve"> </w:t>
      </w:r>
      <w:r w:rsidRPr="005B0764">
        <w:rPr>
          <w:rFonts w:ascii="Times New Roman" w:hAnsi="Times New Roman" w:cs="Times New Roman"/>
          <w:color w:val="2D2D2D"/>
          <w:szCs w:val="24"/>
          <w:lang w:val="ru-RU"/>
        </w:rPr>
        <w:t>с</w:t>
      </w:r>
      <w:r w:rsidRPr="005B0764">
        <w:rPr>
          <w:rFonts w:ascii="Times New Roman" w:hAnsi="Times New Roman" w:cs="Times New Roman"/>
          <w:color w:val="2D2D2D"/>
          <w:spacing w:val="21"/>
          <w:w w:val="105"/>
          <w:szCs w:val="24"/>
          <w:lang w:val="ru-RU"/>
        </w:rPr>
        <w:t xml:space="preserve"> </w:t>
      </w:r>
      <w:r w:rsidRPr="005B0764">
        <w:rPr>
          <w:rFonts w:ascii="Times New Roman" w:hAnsi="Times New Roman" w:cs="Times New Roman"/>
          <w:color w:val="424242"/>
          <w:szCs w:val="24"/>
          <w:lang w:val="ru-RU"/>
        </w:rPr>
        <w:t>действием,</w:t>
      </w:r>
      <w:r w:rsidRPr="005B0764">
        <w:rPr>
          <w:rFonts w:ascii="Times New Roman" w:hAnsi="Times New Roman" w:cs="Times New Roman"/>
          <w:color w:val="424242"/>
          <w:spacing w:val="25"/>
          <w:szCs w:val="24"/>
          <w:lang w:val="ru-RU"/>
        </w:rPr>
        <w:t xml:space="preserve"> </w:t>
      </w:r>
      <w:r w:rsidRPr="005B0764">
        <w:rPr>
          <w:rFonts w:ascii="Times New Roman" w:hAnsi="Times New Roman" w:cs="Times New Roman"/>
          <w:color w:val="424242"/>
          <w:szCs w:val="24"/>
          <w:lang w:val="ru-RU"/>
        </w:rPr>
        <w:t>задаваемым</w:t>
      </w:r>
      <w:r w:rsidRPr="005B0764">
        <w:rPr>
          <w:rFonts w:ascii="Times New Roman" w:hAnsi="Times New Roman" w:cs="Times New Roman"/>
          <w:color w:val="424242"/>
          <w:spacing w:val="29"/>
          <w:szCs w:val="24"/>
          <w:lang w:val="ru-RU"/>
        </w:rPr>
        <w:t xml:space="preserve"> </w:t>
      </w:r>
      <w:r w:rsidRPr="005B0764">
        <w:rPr>
          <w:rFonts w:ascii="Times New Roman" w:hAnsi="Times New Roman" w:cs="Times New Roman"/>
          <w:color w:val="2D2D2D"/>
          <w:szCs w:val="24"/>
          <w:lang w:val="ru-RU"/>
        </w:rPr>
        <w:t>именем</w:t>
      </w:r>
      <w:r w:rsidRPr="005B0764">
        <w:rPr>
          <w:rFonts w:ascii="Times New Roman" w:hAnsi="Times New Roman" w:cs="Times New Roman"/>
          <w:color w:val="2D2D2D"/>
          <w:spacing w:val="24"/>
          <w:szCs w:val="24"/>
          <w:lang w:val="ru-RU"/>
        </w:rPr>
        <w:t xml:space="preserve"> </w:t>
      </w:r>
      <w:r w:rsidRPr="005B0764">
        <w:rPr>
          <w:rFonts w:ascii="Times New Roman" w:hAnsi="Times New Roman" w:cs="Times New Roman"/>
          <w:color w:val="2D2D2D"/>
          <w:szCs w:val="24"/>
          <w:lang w:val="ru-RU"/>
        </w:rPr>
        <w:t>процесса</w:t>
      </w:r>
      <w:r w:rsidRPr="005B0764">
        <w:rPr>
          <w:rFonts w:ascii="Times New Roman" w:hAnsi="Times New Roman" w:cs="Times New Roman"/>
          <w:color w:val="595959"/>
          <w:szCs w:val="24"/>
          <w:lang w:val="ru-RU"/>
        </w:rPr>
        <w:t>,</w:t>
      </w:r>
      <w:r w:rsidRPr="005B0764">
        <w:rPr>
          <w:rFonts w:ascii="Times New Roman" w:hAnsi="Times New Roman" w:cs="Times New Roman"/>
          <w:color w:val="595959"/>
          <w:spacing w:val="36"/>
          <w:szCs w:val="24"/>
          <w:lang w:val="ru-RU"/>
        </w:rPr>
        <w:t xml:space="preserve"> </w:t>
      </w:r>
      <w:r w:rsidRPr="005B0764">
        <w:rPr>
          <w:rFonts w:ascii="Times New Roman" w:hAnsi="Times New Roman" w:cs="Times New Roman"/>
          <w:color w:val="2D2D2D"/>
          <w:szCs w:val="24"/>
          <w:lang w:val="ru-RU"/>
        </w:rPr>
        <w:t>являющимся</w:t>
      </w:r>
      <w:r w:rsidRPr="005B0764">
        <w:rPr>
          <w:rFonts w:ascii="Times New Roman" w:hAnsi="Times New Roman" w:cs="Times New Roman"/>
          <w:color w:val="2D2D2D"/>
          <w:spacing w:val="37"/>
          <w:szCs w:val="24"/>
          <w:lang w:val="ru-RU"/>
        </w:rPr>
        <w:t xml:space="preserve"> </w:t>
      </w:r>
      <w:r w:rsidRPr="005B0764">
        <w:rPr>
          <w:rFonts w:ascii="Times New Roman" w:hAnsi="Times New Roman" w:cs="Times New Roman"/>
          <w:color w:val="2D2D2D"/>
          <w:szCs w:val="24"/>
          <w:lang w:val="ru-RU"/>
        </w:rPr>
        <w:t>отглагольным</w:t>
      </w:r>
      <w:r w:rsidRPr="005B0764">
        <w:rPr>
          <w:rFonts w:ascii="Times New Roman" w:hAnsi="Times New Roman" w:cs="Times New Roman"/>
          <w:color w:val="2D2D2D"/>
          <w:spacing w:val="22"/>
          <w:szCs w:val="24"/>
          <w:lang w:val="ru-RU"/>
        </w:rPr>
        <w:t xml:space="preserve"> </w:t>
      </w:r>
      <w:r w:rsidRPr="005B0764">
        <w:rPr>
          <w:rFonts w:ascii="Times New Roman" w:hAnsi="Times New Roman" w:cs="Times New Roman"/>
          <w:color w:val="424242"/>
          <w:szCs w:val="24"/>
          <w:lang w:val="ru-RU"/>
        </w:rPr>
        <w:t>существительным</w:t>
      </w:r>
      <w:r w:rsidRPr="005B0764">
        <w:rPr>
          <w:rFonts w:ascii="Times New Roman" w:hAnsi="Times New Roman" w:cs="Times New Roman"/>
          <w:color w:val="080808"/>
          <w:szCs w:val="24"/>
          <w:lang w:val="ru-RU"/>
        </w:rPr>
        <w:t>.</w:t>
      </w:r>
      <w:r w:rsidRPr="005B0764">
        <w:rPr>
          <w:rFonts w:ascii="Times New Roman" w:hAnsi="Times New Roman" w:cs="Times New Roman"/>
          <w:color w:val="080808"/>
          <w:w w:val="131"/>
          <w:szCs w:val="24"/>
          <w:lang w:val="ru-RU"/>
        </w:rPr>
        <w:t xml:space="preserve"> </w:t>
      </w:r>
      <w:r w:rsidRPr="005B0764">
        <w:rPr>
          <w:rFonts w:ascii="Times New Roman" w:hAnsi="Times New Roman" w:cs="Times New Roman"/>
          <w:color w:val="2D2D2D"/>
          <w:szCs w:val="24"/>
          <w:lang w:val="ru-RU"/>
        </w:rPr>
        <w:t>Каждый</w:t>
      </w:r>
      <w:r w:rsidRPr="005B0764">
        <w:rPr>
          <w:rFonts w:ascii="Times New Roman" w:hAnsi="Times New Roman" w:cs="Times New Roman"/>
          <w:color w:val="2D2D2D"/>
          <w:spacing w:val="36"/>
          <w:szCs w:val="24"/>
          <w:lang w:val="ru-RU"/>
        </w:rPr>
        <w:t xml:space="preserve"> </w:t>
      </w:r>
      <w:r w:rsidRPr="005B0764">
        <w:rPr>
          <w:rFonts w:ascii="Times New Roman" w:hAnsi="Times New Roman" w:cs="Times New Roman"/>
          <w:color w:val="2D2D2D"/>
          <w:szCs w:val="24"/>
          <w:lang w:val="ru-RU"/>
        </w:rPr>
        <w:t>процесс</w:t>
      </w:r>
      <w:r w:rsidRPr="005B0764">
        <w:rPr>
          <w:rFonts w:ascii="Times New Roman" w:hAnsi="Times New Roman" w:cs="Times New Roman"/>
          <w:color w:val="2D2D2D"/>
          <w:spacing w:val="26"/>
          <w:szCs w:val="24"/>
          <w:lang w:val="ru-RU"/>
        </w:rPr>
        <w:t xml:space="preserve"> </w:t>
      </w:r>
      <w:r w:rsidRPr="005B0764">
        <w:rPr>
          <w:rFonts w:ascii="Times New Roman" w:hAnsi="Times New Roman" w:cs="Times New Roman"/>
          <w:color w:val="424242"/>
          <w:szCs w:val="24"/>
          <w:lang w:val="ru-RU"/>
        </w:rPr>
        <w:t>должен</w:t>
      </w:r>
      <w:r w:rsidRPr="005B0764">
        <w:rPr>
          <w:rFonts w:ascii="Times New Roman" w:hAnsi="Times New Roman" w:cs="Times New Roman"/>
          <w:color w:val="424242"/>
          <w:spacing w:val="43"/>
          <w:szCs w:val="24"/>
          <w:lang w:val="ru-RU"/>
        </w:rPr>
        <w:t xml:space="preserve"> </w:t>
      </w:r>
      <w:r w:rsidRPr="005B0764">
        <w:rPr>
          <w:rFonts w:ascii="Times New Roman" w:hAnsi="Times New Roman" w:cs="Times New Roman"/>
          <w:color w:val="2D2D2D"/>
          <w:szCs w:val="24"/>
          <w:lang w:val="ru-RU"/>
        </w:rPr>
        <w:t>иметь</w:t>
      </w:r>
      <w:r w:rsidRPr="005B0764">
        <w:rPr>
          <w:rFonts w:ascii="Times New Roman" w:hAnsi="Times New Roman" w:cs="Times New Roman"/>
          <w:color w:val="2D2D2D"/>
          <w:spacing w:val="35"/>
          <w:szCs w:val="24"/>
          <w:lang w:val="ru-RU"/>
        </w:rPr>
        <w:t xml:space="preserve"> </w:t>
      </w:r>
      <w:r w:rsidRPr="005B0764">
        <w:rPr>
          <w:rFonts w:ascii="Times New Roman" w:hAnsi="Times New Roman" w:cs="Times New Roman"/>
          <w:color w:val="2D2D2D"/>
          <w:szCs w:val="24"/>
          <w:lang w:val="ru-RU"/>
        </w:rPr>
        <w:t>уникальный</w:t>
      </w:r>
      <w:r w:rsidRPr="005B0764">
        <w:rPr>
          <w:rFonts w:ascii="Times New Roman" w:hAnsi="Times New Roman" w:cs="Times New Roman"/>
          <w:color w:val="2D2D2D"/>
          <w:spacing w:val="52"/>
          <w:szCs w:val="24"/>
          <w:lang w:val="ru-RU"/>
        </w:rPr>
        <w:t xml:space="preserve"> </w:t>
      </w:r>
      <w:r w:rsidRPr="005B0764">
        <w:rPr>
          <w:rFonts w:ascii="Times New Roman" w:hAnsi="Times New Roman" w:cs="Times New Roman"/>
          <w:color w:val="2D2D2D"/>
          <w:szCs w:val="24"/>
          <w:lang w:val="ru-RU"/>
        </w:rPr>
        <w:t>номер</w:t>
      </w:r>
      <w:r w:rsidRPr="005B0764">
        <w:rPr>
          <w:rFonts w:ascii="Times New Roman" w:hAnsi="Times New Roman" w:cs="Times New Roman"/>
          <w:color w:val="2D2D2D"/>
          <w:spacing w:val="25"/>
          <w:szCs w:val="24"/>
          <w:lang w:val="ru-RU"/>
        </w:rPr>
        <w:t xml:space="preserve"> </w:t>
      </w:r>
      <w:r w:rsidRPr="005B0764">
        <w:rPr>
          <w:rFonts w:ascii="Times New Roman" w:hAnsi="Times New Roman" w:cs="Times New Roman"/>
          <w:color w:val="595959"/>
          <w:spacing w:val="-1"/>
          <w:szCs w:val="24"/>
          <w:lang w:val="ru-RU"/>
        </w:rPr>
        <w:t>дл</w:t>
      </w:r>
      <w:r w:rsidRPr="005B0764">
        <w:rPr>
          <w:rFonts w:ascii="Times New Roman" w:hAnsi="Times New Roman" w:cs="Times New Roman"/>
          <w:color w:val="2D2D2D"/>
          <w:spacing w:val="-1"/>
          <w:szCs w:val="24"/>
          <w:lang w:val="ru-RU"/>
        </w:rPr>
        <w:t>я</w:t>
      </w:r>
      <w:r w:rsidRPr="005B0764">
        <w:rPr>
          <w:rFonts w:ascii="Times New Roman" w:hAnsi="Times New Roman" w:cs="Times New Roman"/>
          <w:color w:val="2D2D2D"/>
          <w:spacing w:val="28"/>
          <w:szCs w:val="24"/>
          <w:lang w:val="ru-RU"/>
        </w:rPr>
        <w:t xml:space="preserve"> </w:t>
      </w:r>
      <w:r w:rsidRPr="005B0764">
        <w:rPr>
          <w:rFonts w:ascii="Times New Roman" w:hAnsi="Times New Roman" w:cs="Times New Roman"/>
          <w:color w:val="424242"/>
          <w:szCs w:val="24"/>
          <w:lang w:val="ru-RU"/>
        </w:rPr>
        <w:t>ссылок</w:t>
      </w:r>
      <w:r w:rsidRPr="005B0764">
        <w:rPr>
          <w:rFonts w:ascii="Times New Roman" w:hAnsi="Times New Roman" w:cs="Times New Roman"/>
          <w:color w:val="424242"/>
          <w:spacing w:val="36"/>
          <w:szCs w:val="24"/>
          <w:lang w:val="ru-RU"/>
        </w:rPr>
        <w:t xml:space="preserve"> </w:t>
      </w:r>
      <w:r w:rsidRPr="005B0764">
        <w:rPr>
          <w:rFonts w:ascii="Times New Roman" w:hAnsi="Times New Roman" w:cs="Times New Roman"/>
          <w:color w:val="2D2D2D"/>
          <w:szCs w:val="24"/>
          <w:lang w:val="ru-RU"/>
        </w:rPr>
        <w:t>на</w:t>
      </w:r>
      <w:r w:rsidRPr="005B0764">
        <w:rPr>
          <w:rFonts w:ascii="Times New Roman" w:hAnsi="Times New Roman" w:cs="Times New Roman"/>
          <w:color w:val="2D2D2D"/>
          <w:spacing w:val="26"/>
          <w:szCs w:val="24"/>
          <w:lang w:val="ru-RU"/>
        </w:rPr>
        <w:t xml:space="preserve"> </w:t>
      </w:r>
      <w:r w:rsidRPr="005B0764">
        <w:rPr>
          <w:rFonts w:ascii="Times New Roman" w:hAnsi="Times New Roman" w:cs="Times New Roman"/>
          <w:color w:val="2D2D2D"/>
          <w:szCs w:val="24"/>
          <w:lang w:val="ru-RU"/>
        </w:rPr>
        <w:t>него</w:t>
      </w:r>
      <w:r w:rsidRPr="005B0764">
        <w:rPr>
          <w:rFonts w:ascii="Times New Roman" w:hAnsi="Times New Roman" w:cs="Times New Roman"/>
          <w:color w:val="2D2D2D"/>
          <w:spacing w:val="31"/>
          <w:szCs w:val="24"/>
          <w:lang w:val="ru-RU"/>
        </w:rPr>
        <w:t xml:space="preserve"> </w:t>
      </w:r>
      <w:r w:rsidRPr="005B0764">
        <w:rPr>
          <w:rFonts w:ascii="Times New Roman" w:hAnsi="Times New Roman" w:cs="Times New Roman"/>
          <w:color w:val="2D2D2D"/>
          <w:szCs w:val="24"/>
          <w:lang w:val="ru-RU"/>
        </w:rPr>
        <w:t>внутри</w:t>
      </w:r>
      <w:r w:rsidRPr="005B0764">
        <w:rPr>
          <w:rFonts w:ascii="Times New Roman" w:hAnsi="Times New Roman" w:cs="Times New Roman"/>
          <w:color w:val="2D2D2D"/>
          <w:spacing w:val="34"/>
          <w:szCs w:val="24"/>
          <w:lang w:val="ru-RU"/>
        </w:rPr>
        <w:t xml:space="preserve"> </w:t>
      </w:r>
      <w:r w:rsidRPr="005B0764">
        <w:rPr>
          <w:rFonts w:ascii="Times New Roman" w:hAnsi="Times New Roman" w:cs="Times New Roman"/>
          <w:color w:val="424242"/>
          <w:szCs w:val="24"/>
          <w:lang w:val="ru-RU"/>
        </w:rPr>
        <w:t>диаграммы</w:t>
      </w:r>
      <w:r w:rsidRPr="005B0764">
        <w:rPr>
          <w:rFonts w:ascii="Times New Roman" w:hAnsi="Times New Roman" w:cs="Times New Roman"/>
          <w:color w:val="424242"/>
          <w:spacing w:val="-19"/>
          <w:szCs w:val="24"/>
          <w:lang w:val="ru-RU"/>
        </w:rPr>
        <w:t xml:space="preserve"> </w:t>
      </w:r>
      <w:r w:rsidRPr="005B0764">
        <w:rPr>
          <w:rFonts w:ascii="Times New Roman" w:hAnsi="Times New Roman" w:cs="Times New Roman"/>
          <w:color w:val="161616"/>
          <w:szCs w:val="24"/>
          <w:lang w:val="ru-RU"/>
        </w:rPr>
        <w:t>.</w:t>
      </w:r>
      <w:r w:rsidRPr="005B0764">
        <w:rPr>
          <w:rFonts w:ascii="Times New Roman" w:hAnsi="Times New Roman" w:cs="Times New Roman"/>
          <w:color w:val="161616"/>
          <w:spacing w:val="20"/>
          <w:w w:val="109"/>
          <w:szCs w:val="24"/>
          <w:lang w:val="ru-RU"/>
        </w:rPr>
        <w:t xml:space="preserve"> </w:t>
      </w:r>
      <w:r w:rsidRPr="005B0764">
        <w:rPr>
          <w:rFonts w:ascii="Times New Roman" w:hAnsi="Times New Roman" w:cs="Times New Roman"/>
          <w:color w:val="424242"/>
          <w:szCs w:val="24"/>
          <w:lang w:val="ru-RU"/>
        </w:rPr>
        <w:t>Этот</w:t>
      </w:r>
      <w:r w:rsidRPr="005B0764">
        <w:rPr>
          <w:rFonts w:ascii="Times New Roman" w:hAnsi="Times New Roman" w:cs="Times New Roman"/>
          <w:color w:val="424242"/>
          <w:spacing w:val="54"/>
          <w:szCs w:val="24"/>
          <w:lang w:val="ru-RU"/>
        </w:rPr>
        <w:t xml:space="preserve"> </w:t>
      </w:r>
      <w:r w:rsidRPr="005B0764">
        <w:rPr>
          <w:rFonts w:ascii="Times New Roman" w:hAnsi="Times New Roman" w:cs="Times New Roman"/>
          <w:color w:val="2D2D2D"/>
          <w:szCs w:val="24"/>
          <w:lang w:val="ru-RU"/>
        </w:rPr>
        <w:t>номер</w:t>
      </w:r>
      <w:r w:rsidRPr="005B0764">
        <w:rPr>
          <w:rFonts w:ascii="Times New Roman" w:hAnsi="Times New Roman" w:cs="Times New Roman"/>
          <w:color w:val="2D2D2D"/>
          <w:spacing w:val="11"/>
          <w:szCs w:val="24"/>
          <w:lang w:val="ru-RU"/>
        </w:rPr>
        <w:t xml:space="preserve"> </w:t>
      </w:r>
      <w:r w:rsidRPr="005B0764">
        <w:rPr>
          <w:rFonts w:ascii="Times New Roman" w:hAnsi="Times New Roman" w:cs="Times New Roman"/>
          <w:color w:val="424242"/>
          <w:szCs w:val="24"/>
          <w:lang w:val="ru-RU"/>
        </w:rPr>
        <w:t>может</w:t>
      </w:r>
      <w:r w:rsidRPr="005B0764">
        <w:rPr>
          <w:rFonts w:ascii="Times New Roman" w:hAnsi="Times New Roman" w:cs="Times New Roman"/>
          <w:color w:val="424242"/>
          <w:spacing w:val="55"/>
          <w:szCs w:val="24"/>
          <w:lang w:val="ru-RU"/>
        </w:rPr>
        <w:t xml:space="preserve"> </w:t>
      </w:r>
      <w:r w:rsidRPr="005B0764">
        <w:rPr>
          <w:rFonts w:ascii="Times New Roman" w:hAnsi="Times New Roman" w:cs="Times New Roman"/>
          <w:color w:val="424242"/>
          <w:szCs w:val="24"/>
          <w:lang w:val="ru-RU"/>
        </w:rPr>
        <w:t>использоваться</w:t>
      </w:r>
      <w:r w:rsidRPr="005B0764">
        <w:rPr>
          <w:rFonts w:ascii="Times New Roman" w:hAnsi="Times New Roman" w:cs="Times New Roman"/>
          <w:color w:val="424242"/>
          <w:spacing w:val="21"/>
          <w:szCs w:val="24"/>
          <w:lang w:val="ru-RU"/>
        </w:rPr>
        <w:t xml:space="preserve"> </w:t>
      </w:r>
      <w:r w:rsidRPr="005B0764">
        <w:rPr>
          <w:rFonts w:ascii="Times New Roman" w:hAnsi="Times New Roman" w:cs="Times New Roman"/>
          <w:color w:val="2D2D2D"/>
          <w:szCs w:val="24"/>
          <w:lang w:val="ru-RU"/>
        </w:rPr>
        <w:t>совместно</w:t>
      </w:r>
      <w:r w:rsidRPr="005B0764">
        <w:rPr>
          <w:rFonts w:ascii="Times New Roman" w:hAnsi="Times New Roman" w:cs="Times New Roman"/>
          <w:color w:val="2D2D2D"/>
          <w:spacing w:val="15"/>
          <w:szCs w:val="24"/>
          <w:lang w:val="ru-RU"/>
        </w:rPr>
        <w:t xml:space="preserve"> </w:t>
      </w:r>
      <w:r w:rsidRPr="005B0764">
        <w:rPr>
          <w:rFonts w:ascii="Times New Roman" w:hAnsi="Times New Roman" w:cs="Times New Roman"/>
          <w:color w:val="2D2D2D"/>
          <w:szCs w:val="24"/>
          <w:lang w:val="ru-RU"/>
        </w:rPr>
        <w:t>с</w:t>
      </w:r>
      <w:r w:rsidRPr="005B0764">
        <w:rPr>
          <w:rFonts w:ascii="Times New Roman" w:hAnsi="Times New Roman" w:cs="Times New Roman"/>
          <w:color w:val="2D2D2D"/>
          <w:spacing w:val="46"/>
          <w:szCs w:val="24"/>
          <w:lang w:val="ru-RU"/>
        </w:rPr>
        <w:t xml:space="preserve"> </w:t>
      </w:r>
      <w:r w:rsidRPr="005B0764">
        <w:rPr>
          <w:rFonts w:ascii="Times New Roman" w:hAnsi="Times New Roman" w:cs="Times New Roman"/>
          <w:color w:val="424242"/>
          <w:szCs w:val="24"/>
          <w:lang w:val="ru-RU"/>
        </w:rPr>
        <w:t>номером</w:t>
      </w:r>
      <w:r w:rsidRPr="005B0764">
        <w:rPr>
          <w:rFonts w:ascii="Times New Roman" w:hAnsi="Times New Roman" w:cs="Times New Roman"/>
          <w:color w:val="424242"/>
          <w:spacing w:val="10"/>
          <w:szCs w:val="24"/>
          <w:lang w:val="ru-RU"/>
        </w:rPr>
        <w:t xml:space="preserve"> </w:t>
      </w:r>
      <w:r w:rsidRPr="005B0764">
        <w:rPr>
          <w:rFonts w:ascii="Times New Roman" w:hAnsi="Times New Roman" w:cs="Times New Roman"/>
          <w:color w:val="6E6E6B"/>
          <w:spacing w:val="-1"/>
          <w:szCs w:val="24"/>
          <w:lang w:val="ru-RU"/>
        </w:rPr>
        <w:t>д</w:t>
      </w:r>
      <w:r w:rsidRPr="005B0764">
        <w:rPr>
          <w:rFonts w:ascii="Times New Roman" w:hAnsi="Times New Roman" w:cs="Times New Roman"/>
          <w:color w:val="424242"/>
          <w:spacing w:val="-1"/>
          <w:szCs w:val="24"/>
          <w:lang w:val="ru-RU"/>
        </w:rPr>
        <w:t>иаграммы</w:t>
      </w:r>
      <w:r w:rsidRPr="005B0764">
        <w:rPr>
          <w:rFonts w:ascii="Times New Roman" w:hAnsi="Times New Roman" w:cs="Times New Roman"/>
          <w:color w:val="424242"/>
          <w:spacing w:val="3"/>
          <w:szCs w:val="24"/>
          <w:lang w:val="ru-RU"/>
        </w:rPr>
        <w:t xml:space="preserve"> </w:t>
      </w:r>
      <w:r w:rsidRPr="005B0764">
        <w:rPr>
          <w:rFonts w:ascii="Times New Roman" w:hAnsi="Times New Roman" w:cs="Times New Roman"/>
          <w:color w:val="595959"/>
          <w:spacing w:val="-1"/>
          <w:szCs w:val="24"/>
          <w:lang w:val="ru-RU"/>
        </w:rPr>
        <w:t>дл</w:t>
      </w:r>
      <w:r w:rsidRPr="005B0764">
        <w:rPr>
          <w:rFonts w:ascii="Times New Roman" w:hAnsi="Times New Roman" w:cs="Times New Roman"/>
          <w:color w:val="2D2D2D"/>
          <w:spacing w:val="-1"/>
          <w:szCs w:val="24"/>
          <w:lang w:val="ru-RU"/>
        </w:rPr>
        <w:t>я</w:t>
      </w:r>
      <w:r w:rsidRPr="005B0764">
        <w:rPr>
          <w:rFonts w:ascii="Times New Roman" w:hAnsi="Times New Roman" w:cs="Times New Roman"/>
          <w:color w:val="2D2D2D"/>
          <w:spacing w:val="1"/>
          <w:szCs w:val="24"/>
          <w:lang w:val="ru-RU"/>
        </w:rPr>
        <w:t xml:space="preserve"> </w:t>
      </w:r>
      <w:r w:rsidRPr="005B0764">
        <w:rPr>
          <w:rFonts w:ascii="Times New Roman" w:hAnsi="Times New Roman" w:cs="Times New Roman"/>
          <w:color w:val="2D2D2D"/>
          <w:szCs w:val="24"/>
          <w:lang w:val="ru-RU"/>
        </w:rPr>
        <w:t>получения</w:t>
      </w:r>
      <w:r w:rsidRPr="005B0764">
        <w:rPr>
          <w:rFonts w:ascii="Times New Roman" w:hAnsi="Times New Roman" w:cs="Times New Roman"/>
          <w:color w:val="2D2D2D"/>
          <w:spacing w:val="28"/>
          <w:w w:val="102"/>
          <w:szCs w:val="24"/>
          <w:lang w:val="ru-RU"/>
        </w:rPr>
        <w:t xml:space="preserve"> </w:t>
      </w:r>
      <w:r w:rsidRPr="005B0764">
        <w:rPr>
          <w:rFonts w:ascii="Times New Roman" w:hAnsi="Times New Roman" w:cs="Times New Roman"/>
          <w:color w:val="424242"/>
          <w:szCs w:val="24"/>
          <w:lang w:val="ru-RU"/>
        </w:rPr>
        <w:t>уникального</w:t>
      </w:r>
      <w:r w:rsidRPr="005B0764">
        <w:rPr>
          <w:rFonts w:ascii="Times New Roman" w:hAnsi="Times New Roman" w:cs="Times New Roman"/>
          <w:color w:val="424242"/>
          <w:spacing w:val="46"/>
          <w:szCs w:val="24"/>
          <w:lang w:val="ru-RU"/>
        </w:rPr>
        <w:t xml:space="preserve"> </w:t>
      </w:r>
      <w:r w:rsidRPr="005B0764">
        <w:rPr>
          <w:rFonts w:ascii="Times New Roman" w:hAnsi="Times New Roman" w:cs="Times New Roman"/>
          <w:color w:val="424242"/>
          <w:szCs w:val="24"/>
          <w:lang w:val="ru-RU"/>
        </w:rPr>
        <w:t>индекса</w:t>
      </w:r>
      <w:r w:rsidRPr="005B0764">
        <w:rPr>
          <w:rFonts w:ascii="Times New Roman" w:hAnsi="Times New Roman" w:cs="Times New Roman"/>
          <w:color w:val="424242"/>
          <w:spacing w:val="34"/>
          <w:szCs w:val="24"/>
          <w:lang w:val="ru-RU"/>
        </w:rPr>
        <w:t xml:space="preserve"> </w:t>
      </w:r>
      <w:r w:rsidRPr="005B0764">
        <w:rPr>
          <w:rFonts w:ascii="Times New Roman" w:hAnsi="Times New Roman" w:cs="Times New Roman"/>
          <w:color w:val="2D2D2D"/>
          <w:szCs w:val="24"/>
          <w:lang w:val="ru-RU"/>
        </w:rPr>
        <w:t>процесса</w:t>
      </w:r>
      <w:r w:rsidRPr="005B0764">
        <w:rPr>
          <w:rFonts w:ascii="Times New Roman" w:hAnsi="Times New Roman" w:cs="Times New Roman"/>
          <w:color w:val="2D2D2D"/>
          <w:spacing w:val="29"/>
          <w:szCs w:val="24"/>
          <w:lang w:val="ru-RU"/>
        </w:rPr>
        <w:t xml:space="preserve"> </w:t>
      </w:r>
      <w:r w:rsidRPr="005B0764">
        <w:rPr>
          <w:rFonts w:ascii="Times New Roman" w:hAnsi="Times New Roman" w:cs="Times New Roman"/>
          <w:color w:val="2D2D2D"/>
          <w:szCs w:val="24"/>
          <w:lang w:val="ru-RU"/>
        </w:rPr>
        <w:t>во</w:t>
      </w:r>
      <w:r w:rsidRPr="005B0764">
        <w:rPr>
          <w:rFonts w:ascii="Times New Roman" w:hAnsi="Times New Roman" w:cs="Times New Roman"/>
          <w:color w:val="2D2D2D"/>
          <w:spacing w:val="21"/>
          <w:szCs w:val="24"/>
          <w:lang w:val="ru-RU"/>
        </w:rPr>
        <w:t xml:space="preserve"> </w:t>
      </w:r>
      <w:r w:rsidRPr="005B0764">
        <w:rPr>
          <w:rFonts w:ascii="Times New Roman" w:hAnsi="Times New Roman" w:cs="Times New Roman"/>
          <w:color w:val="2D2D2D"/>
          <w:szCs w:val="24"/>
          <w:lang w:val="ru-RU"/>
        </w:rPr>
        <w:t>всей</w:t>
      </w:r>
      <w:r w:rsidRPr="005B0764">
        <w:rPr>
          <w:rFonts w:ascii="Times New Roman" w:hAnsi="Times New Roman" w:cs="Times New Roman"/>
          <w:color w:val="2D2D2D"/>
          <w:spacing w:val="28"/>
          <w:szCs w:val="24"/>
          <w:lang w:val="ru-RU"/>
        </w:rPr>
        <w:t xml:space="preserve"> </w:t>
      </w:r>
      <w:r w:rsidRPr="005B0764">
        <w:rPr>
          <w:rFonts w:ascii="Times New Roman" w:hAnsi="Times New Roman" w:cs="Times New Roman"/>
          <w:color w:val="424242"/>
          <w:szCs w:val="24"/>
          <w:lang w:val="ru-RU"/>
        </w:rPr>
        <w:t>модели.</w:t>
      </w:r>
    </w:p>
    <w:p w14:paraId="61329FBA" w14:textId="5FF3FAAE" w:rsidR="00337338" w:rsidRPr="00A177D2" w:rsidRDefault="00C0611C" w:rsidP="00F62FFF">
      <w:pPr>
        <w:pStyle w:val="afffb"/>
        <w:widowControl w:val="0"/>
        <w:numPr>
          <w:ilvl w:val="0"/>
          <w:numId w:val="38"/>
        </w:numPr>
        <w:tabs>
          <w:tab w:val="left" w:pos="1134"/>
        </w:tabs>
        <w:kinsoku w:val="0"/>
        <w:overflowPunct w:val="0"/>
        <w:autoSpaceDE w:val="0"/>
        <w:autoSpaceDN w:val="0"/>
        <w:adjustRightInd w:val="0"/>
        <w:spacing w:before="0" w:line="240" w:lineRule="auto"/>
        <w:ind w:left="1418" w:right="-425" w:hanging="709"/>
        <w:jc w:val="both"/>
        <w:rPr>
          <w:rFonts w:ascii="Times New Roman" w:hAnsi="Times New Roman" w:cs="Times New Roman"/>
          <w:color w:val="2D2D2D"/>
          <w:szCs w:val="24"/>
        </w:rPr>
      </w:pPr>
      <w:r>
        <w:rPr>
          <w:rFonts w:ascii="Times New Roman" w:hAnsi="Times New Roman" w:cs="Times New Roman"/>
          <w:color w:val="2D2D2D"/>
          <w:szCs w:val="24"/>
        </w:rPr>
        <w:t>Хранилище</w:t>
      </w:r>
    </w:p>
    <w:p w14:paraId="6E268B9E" w14:textId="78341882" w:rsidR="00337338" w:rsidRPr="005B0764" w:rsidRDefault="00337338" w:rsidP="005B0764">
      <w:pPr>
        <w:pStyle w:val="afffb"/>
        <w:tabs>
          <w:tab w:val="left" w:pos="1134"/>
        </w:tabs>
        <w:kinsoku w:val="0"/>
        <w:overflowPunct w:val="0"/>
        <w:spacing w:before="0" w:after="0" w:line="240" w:lineRule="auto"/>
        <w:ind w:right="-426" w:firstLine="709"/>
        <w:jc w:val="both"/>
        <w:rPr>
          <w:rFonts w:ascii="Times New Roman" w:hAnsi="Times New Roman" w:cs="Times New Roman"/>
          <w:szCs w:val="24"/>
          <w:lang w:val="ru-RU"/>
        </w:rPr>
      </w:pPr>
      <w:r w:rsidRPr="005B0764">
        <w:rPr>
          <w:rFonts w:ascii="Times New Roman" w:hAnsi="Times New Roman" w:cs="Times New Roman"/>
          <w:color w:val="2D2D2D"/>
          <w:spacing w:val="-1"/>
          <w:szCs w:val="24"/>
          <w:lang w:val="ru-RU"/>
        </w:rPr>
        <w:t>По</w:t>
      </w:r>
      <w:r w:rsidRPr="005B0764">
        <w:rPr>
          <w:rFonts w:ascii="Times New Roman" w:hAnsi="Times New Roman" w:cs="Times New Roman"/>
          <w:color w:val="595959"/>
          <w:spacing w:val="-1"/>
          <w:szCs w:val="24"/>
          <w:lang w:val="ru-RU"/>
        </w:rPr>
        <w:t>з</w:t>
      </w:r>
      <w:r w:rsidRPr="005B0764">
        <w:rPr>
          <w:rFonts w:ascii="Times New Roman" w:hAnsi="Times New Roman" w:cs="Times New Roman"/>
          <w:color w:val="2D2D2D"/>
          <w:spacing w:val="-1"/>
          <w:szCs w:val="24"/>
          <w:lang w:val="ru-RU"/>
        </w:rPr>
        <w:t>воляет</w:t>
      </w:r>
      <w:r w:rsidRPr="005B0764">
        <w:rPr>
          <w:rFonts w:ascii="Times New Roman" w:hAnsi="Times New Roman" w:cs="Times New Roman"/>
          <w:color w:val="2D2D2D"/>
          <w:spacing w:val="26"/>
          <w:szCs w:val="24"/>
          <w:lang w:val="ru-RU"/>
        </w:rPr>
        <w:t xml:space="preserve"> </w:t>
      </w:r>
      <w:r w:rsidRPr="005B0764">
        <w:rPr>
          <w:rFonts w:ascii="Times New Roman" w:hAnsi="Times New Roman" w:cs="Times New Roman"/>
          <w:color w:val="424242"/>
          <w:szCs w:val="24"/>
          <w:lang w:val="ru-RU"/>
        </w:rPr>
        <w:t>на</w:t>
      </w:r>
      <w:r w:rsidRPr="005B0764">
        <w:rPr>
          <w:rFonts w:ascii="Times New Roman" w:hAnsi="Times New Roman" w:cs="Times New Roman"/>
          <w:color w:val="424242"/>
          <w:spacing w:val="24"/>
          <w:szCs w:val="24"/>
          <w:lang w:val="ru-RU"/>
        </w:rPr>
        <w:t xml:space="preserve"> </w:t>
      </w:r>
      <w:r w:rsidRPr="005B0764">
        <w:rPr>
          <w:rFonts w:ascii="Times New Roman" w:hAnsi="Times New Roman" w:cs="Times New Roman"/>
          <w:color w:val="2D2D2D"/>
          <w:szCs w:val="24"/>
          <w:lang w:val="ru-RU"/>
        </w:rPr>
        <w:t>опре</w:t>
      </w:r>
      <w:r w:rsidRPr="005B0764">
        <w:rPr>
          <w:rFonts w:ascii="Times New Roman" w:hAnsi="Times New Roman" w:cs="Times New Roman"/>
          <w:color w:val="595959"/>
          <w:szCs w:val="24"/>
          <w:lang w:val="ru-RU"/>
        </w:rPr>
        <w:t>деле</w:t>
      </w:r>
      <w:r w:rsidRPr="005B0764">
        <w:rPr>
          <w:rFonts w:ascii="Times New Roman" w:hAnsi="Times New Roman" w:cs="Times New Roman"/>
          <w:color w:val="2D2D2D"/>
          <w:szCs w:val="24"/>
          <w:lang w:val="ru-RU"/>
        </w:rPr>
        <w:t>нных</w:t>
      </w:r>
      <w:r w:rsidRPr="005B0764">
        <w:rPr>
          <w:rFonts w:ascii="Times New Roman" w:hAnsi="Times New Roman" w:cs="Times New Roman"/>
          <w:color w:val="2D2D2D"/>
          <w:spacing w:val="28"/>
          <w:szCs w:val="24"/>
          <w:lang w:val="ru-RU"/>
        </w:rPr>
        <w:t xml:space="preserve"> </w:t>
      </w:r>
      <w:r w:rsidRPr="005B0764">
        <w:rPr>
          <w:rFonts w:ascii="Times New Roman" w:hAnsi="Times New Roman" w:cs="Times New Roman"/>
          <w:color w:val="424242"/>
          <w:szCs w:val="24"/>
          <w:lang w:val="ru-RU"/>
        </w:rPr>
        <w:t>участках</w:t>
      </w:r>
      <w:r w:rsidRPr="005B0764">
        <w:rPr>
          <w:rFonts w:ascii="Times New Roman" w:hAnsi="Times New Roman" w:cs="Times New Roman"/>
          <w:color w:val="424242"/>
          <w:spacing w:val="49"/>
          <w:szCs w:val="24"/>
          <w:lang w:val="ru-RU"/>
        </w:rPr>
        <w:t xml:space="preserve"> </w:t>
      </w:r>
      <w:r w:rsidRPr="005B0764">
        <w:rPr>
          <w:rFonts w:ascii="Times New Roman" w:hAnsi="Times New Roman" w:cs="Times New Roman"/>
          <w:color w:val="424242"/>
          <w:szCs w:val="24"/>
          <w:lang w:val="ru-RU"/>
        </w:rPr>
        <w:t>определять</w:t>
      </w:r>
      <w:r w:rsidRPr="005B0764">
        <w:rPr>
          <w:rFonts w:ascii="Times New Roman" w:hAnsi="Times New Roman" w:cs="Times New Roman"/>
          <w:color w:val="424242"/>
          <w:spacing w:val="24"/>
          <w:szCs w:val="24"/>
          <w:lang w:val="ru-RU"/>
        </w:rPr>
        <w:t xml:space="preserve"> </w:t>
      </w:r>
      <w:r w:rsidRPr="005B0764">
        <w:rPr>
          <w:rFonts w:ascii="Times New Roman" w:hAnsi="Times New Roman" w:cs="Times New Roman"/>
          <w:color w:val="595959"/>
          <w:spacing w:val="1"/>
          <w:szCs w:val="24"/>
          <w:lang w:val="ru-RU"/>
        </w:rPr>
        <w:t>дан</w:t>
      </w:r>
      <w:r w:rsidRPr="005B0764">
        <w:rPr>
          <w:rFonts w:ascii="Times New Roman" w:hAnsi="Times New Roman" w:cs="Times New Roman"/>
          <w:color w:val="2D2D2D"/>
          <w:spacing w:val="1"/>
          <w:szCs w:val="24"/>
          <w:lang w:val="ru-RU"/>
        </w:rPr>
        <w:t>ные</w:t>
      </w:r>
      <w:r w:rsidRPr="005B0764">
        <w:rPr>
          <w:rFonts w:ascii="Times New Roman" w:hAnsi="Times New Roman" w:cs="Times New Roman"/>
          <w:color w:val="6E6E6B"/>
          <w:spacing w:val="1"/>
          <w:szCs w:val="24"/>
          <w:lang w:val="ru-RU"/>
        </w:rPr>
        <w:t>,</w:t>
      </w:r>
      <w:r w:rsidRPr="005B0764">
        <w:rPr>
          <w:rFonts w:ascii="Times New Roman" w:hAnsi="Times New Roman" w:cs="Times New Roman"/>
          <w:color w:val="6E6E6B"/>
          <w:spacing w:val="55"/>
          <w:szCs w:val="24"/>
          <w:lang w:val="ru-RU"/>
        </w:rPr>
        <w:t xml:space="preserve"> </w:t>
      </w:r>
      <w:r w:rsidRPr="005B0764">
        <w:rPr>
          <w:rFonts w:ascii="Times New Roman" w:hAnsi="Times New Roman" w:cs="Times New Roman"/>
          <w:color w:val="424242"/>
          <w:szCs w:val="24"/>
          <w:lang w:val="ru-RU"/>
        </w:rPr>
        <w:t xml:space="preserve">которые </w:t>
      </w:r>
      <w:r w:rsidRPr="005B0764">
        <w:rPr>
          <w:rFonts w:ascii="Times New Roman" w:hAnsi="Times New Roman" w:cs="Times New Roman"/>
          <w:color w:val="424242"/>
          <w:spacing w:val="26"/>
          <w:szCs w:val="24"/>
          <w:lang w:val="ru-RU"/>
        </w:rPr>
        <w:t xml:space="preserve"> </w:t>
      </w:r>
      <w:r w:rsidRPr="005B0764">
        <w:rPr>
          <w:rFonts w:ascii="Times New Roman" w:hAnsi="Times New Roman" w:cs="Times New Roman"/>
          <w:color w:val="424242"/>
          <w:szCs w:val="24"/>
          <w:lang w:val="ru-RU"/>
        </w:rPr>
        <w:t>будут</w:t>
      </w:r>
      <w:r w:rsidRPr="005B0764">
        <w:rPr>
          <w:rFonts w:ascii="Times New Roman" w:hAnsi="Times New Roman" w:cs="Times New Roman"/>
          <w:color w:val="424242"/>
          <w:spacing w:val="24"/>
          <w:w w:val="103"/>
          <w:szCs w:val="24"/>
          <w:lang w:val="ru-RU"/>
        </w:rPr>
        <w:t xml:space="preserve"> </w:t>
      </w:r>
      <w:r w:rsidRPr="005B0764">
        <w:rPr>
          <w:rFonts w:ascii="Times New Roman" w:hAnsi="Times New Roman" w:cs="Times New Roman"/>
          <w:color w:val="2D2D2D"/>
          <w:szCs w:val="24"/>
          <w:lang w:val="ru-RU"/>
        </w:rPr>
        <w:t>сохраняться</w:t>
      </w:r>
      <w:r w:rsidR="00C0611C" w:rsidRPr="00C0611C">
        <w:rPr>
          <w:rFonts w:ascii="Times New Roman" w:hAnsi="Times New Roman" w:cs="Times New Roman"/>
          <w:color w:val="2D2D2D"/>
          <w:szCs w:val="24"/>
          <w:lang w:val="ru-RU"/>
        </w:rPr>
        <w:t xml:space="preserve"> </w:t>
      </w:r>
      <w:r w:rsidRPr="005B0764">
        <w:rPr>
          <w:rFonts w:ascii="Times New Roman" w:hAnsi="Times New Roman" w:cs="Times New Roman"/>
          <w:color w:val="2D2D2D"/>
          <w:szCs w:val="24"/>
          <w:lang w:val="ru-RU"/>
        </w:rPr>
        <w:t>между</w:t>
      </w:r>
      <w:r w:rsidRPr="005B0764">
        <w:rPr>
          <w:rFonts w:ascii="Times New Roman" w:hAnsi="Times New Roman" w:cs="Times New Roman"/>
          <w:color w:val="2D2D2D"/>
          <w:spacing w:val="9"/>
          <w:szCs w:val="24"/>
          <w:lang w:val="ru-RU"/>
        </w:rPr>
        <w:t xml:space="preserve"> </w:t>
      </w:r>
      <w:r w:rsidRPr="005B0764">
        <w:rPr>
          <w:rFonts w:ascii="Times New Roman" w:hAnsi="Times New Roman" w:cs="Times New Roman"/>
          <w:color w:val="2D2D2D"/>
          <w:szCs w:val="24"/>
          <w:lang w:val="ru-RU"/>
        </w:rPr>
        <w:t>процессами.</w:t>
      </w:r>
      <w:r w:rsidRPr="005B0764">
        <w:rPr>
          <w:rFonts w:ascii="Times New Roman" w:hAnsi="Times New Roman" w:cs="Times New Roman"/>
          <w:color w:val="2D2D2D"/>
          <w:spacing w:val="23"/>
          <w:szCs w:val="24"/>
          <w:lang w:val="ru-RU"/>
        </w:rPr>
        <w:t xml:space="preserve"> </w:t>
      </w:r>
      <w:r w:rsidRPr="005B0764">
        <w:rPr>
          <w:rFonts w:ascii="Times New Roman" w:hAnsi="Times New Roman" w:cs="Times New Roman"/>
          <w:color w:val="2D2D2D"/>
          <w:szCs w:val="24"/>
          <w:lang w:val="ru-RU"/>
        </w:rPr>
        <w:t>Фактически</w:t>
      </w:r>
      <w:r w:rsidRPr="005B0764">
        <w:rPr>
          <w:rFonts w:ascii="Times New Roman" w:hAnsi="Times New Roman" w:cs="Times New Roman"/>
          <w:color w:val="2D2D2D"/>
          <w:spacing w:val="17"/>
          <w:szCs w:val="24"/>
          <w:lang w:val="ru-RU"/>
        </w:rPr>
        <w:t xml:space="preserve"> </w:t>
      </w:r>
      <w:r w:rsidRPr="005B0764">
        <w:rPr>
          <w:rFonts w:ascii="Times New Roman" w:hAnsi="Times New Roman" w:cs="Times New Roman"/>
          <w:color w:val="424242"/>
          <w:spacing w:val="-1"/>
          <w:szCs w:val="24"/>
          <w:lang w:val="ru-RU"/>
        </w:rPr>
        <w:t>хранилище</w:t>
      </w:r>
      <w:r w:rsidRPr="005B0764">
        <w:rPr>
          <w:rFonts w:ascii="Times New Roman" w:hAnsi="Times New Roman" w:cs="Times New Roman"/>
          <w:color w:val="424242"/>
          <w:spacing w:val="13"/>
          <w:szCs w:val="24"/>
          <w:lang w:val="ru-RU"/>
        </w:rPr>
        <w:t xml:space="preserve"> </w:t>
      </w:r>
      <w:r w:rsidRPr="005B0764">
        <w:rPr>
          <w:rFonts w:ascii="Times New Roman" w:hAnsi="Times New Roman" w:cs="Times New Roman"/>
          <w:color w:val="2D2D2D"/>
          <w:spacing w:val="-1"/>
          <w:szCs w:val="24"/>
          <w:lang w:val="ru-RU"/>
        </w:rPr>
        <w:t>пре</w:t>
      </w:r>
      <w:r w:rsidRPr="005B0764">
        <w:rPr>
          <w:rFonts w:ascii="Times New Roman" w:hAnsi="Times New Roman" w:cs="Times New Roman"/>
          <w:color w:val="595959"/>
          <w:spacing w:val="-1"/>
          <w:szCs w:val="24"/>
          <w:lang w:val="ru-RU"/>
        </w:rPr>
        <w:t>дста</w:t>
      </w:r>
      <w:r w:rsidRPr="005B0764">
        <w:rPr>
          <w:rFonts w:ascii="Times New Roman" w:hAnsi="Times New Roman" w:cs="Times New Roman"/>
          <w:color w:val="2D2D2D"/>
          <w:spacing w:val="-1"/>
          <w:szCs w:val="24"/>
          <w:lang w:val="ru-RU"/>
        </w:rPr>
        <w:t>вляе</w:t>
      </w:r>
      <w:r w:rsidRPr="005B0764">
        <w:rPr>
          <w:rFonts w:ascii="Times New Roman" w:hAnsi="Times New Roman" w:cs="Times New Roman"/>
          <w:color w:val="595959"/>
          <w:spacing w:val="-1"/>
          <w:szCs w:val="24"/>
          <w:lang w:val="ru-RU"/>
        </w:rPr>
        <w:t>т</w:t>
      </w:r>
      <w:r w:rsidRPr="005B0764">
        <w:rPr>
          <w:rFonts w:ascii="Times New Roman" w:hAnsi="Times New Roman" w:cs="Times New Roman"/>
          <w:color w:val="595959"/>
          <w:spacing w:val="8"/>
          <w:szCs w:val="24"/>
          <w:lang w:val="ru-RU"/>
        </w:rPr>
        <w:t xml:space="preserve"> </w:t>
      </w:r>
      <w:r w:rsidRPr="005B0764">
        <w:rPr>
          <w:rFonts w:ascii="Times New Roman" w:hAnsi="Times New Roman" w:cs="Times New Roman"/>
          <w:color w:val="424242"/>
          <w:szCs w:val="24"/>
          <w:lang w:val="ru-RU"/>
        </w:rPr>
        <w:t>«срезы»</w:t>
      </w:r>
      <w:r w:rsidRPr="005B0764">
        <w:rPr>
          <w:rFonts w:ascii="Times New Roman" w:hAnsi="Times New Roman" w:cs="Times New Roman"/>
          <w:color w:val="424242"/>
          <w:spacing w:val="24"/>
          <w:w w:val="102"/>
          <w:szCs w:val="24"/>
          <w:lang w:val="ru-RU"/>
        </w:rPr>
        <w:t xml:space="preserve"> </w:t>
      </w:r>
      <w:r w:rsidRPr="005B0764">
        <w:rPr>
          <w:rFonts w:ascii="Times New Roman" w:hAnsi="Times New Roman" w:cs="Times New Roman"/>
          <w:color w:val="424242"/>
          <w:szCs w:val="24"/>
          <w:lang w:val="ru-RU"/>
        </w:rPr>
        <w:t>потоков</w:t>
      </w:r>
      <w:r w:rsidRPr="005B0764">
        <w:rPr>
          <w:rFonts w:ascii="Times New Roman" w:hAnsi="Times New Roman" w:cs="Times New Roman"/>
          <w:color w:val="424242"/>
          <w:spacing w:val="21"/>
          <w:szCs w:val="24"/>
          <w:lang w:val="ru-RU"/>
        </w:rPr>
        <w:t xml:space="preserve"> </w:t>
      </w:r>
      <w:r w:rsidRPr="005B0764">
        <w:rPr>
          <w:rFonts w:ascii="Times New Roman" w:hAnsi="Times New Roman" w:cs="Times New Roman"/>
          <w:color w:val="595959"/>
          <w:spacing w:val="1"/>
          <w:szCs w:val="24"/>
          <w:lang w:val="ru-RU"/>
        </w:rPr>
        <w:t>дан</w:t>
      </w:r>
      <w:r w:rsidRPr="005B0764">
        <w:rPr>
          <w:rFonts w:ascii="Times New Roman" w:hAnsi="Times New Roman" w:cs="Times New Roman"/>
          <w:color w:val="2D2D2D"/>
          <w:spacing w:val="2"/>
          <w:szCs w:val="24"/>
          <w:lang w:val="ru-RU"/>
        </w:rPr>
        <w:t>ных</w:t>
      </w:r>
      <w:r w:rsidRPr="005B0764">
        <w:rPr>
          <w:rFonts w:ascii="Times New Roman" w:hAnsi="Times New Roman" w:cs="Times New Roman"/>
          <w:color w:val="2D2D2D"/>
          <w:spacing w:val="40"/>
          <w:szCs w:val="24"/>
          <w:lang w:val="ru-RU"/>
        </w:rPr>
        <w:t xml:space="preserve"> </w:t>
      </w:r>
      <w:r w:rsidRPr="005B0764">
        <w:rPr>
          <w:rFonts w:ascii="Times New Roman" w:hAnsi="Times New Roman" w:cs="Times New Roman"/>
          <w:color w:val="2D2D2D"/>
          <w:szCs w:val="24"/>
          <w:lang w:val="ru-RU"/>
        </w:rPr>
        <w:t>во</w:t>
      </w:r>
      <w:r w:rsidRPr="005B0764">
        <w:rPr>
          <w:rFonts w:ascii="Times New Roman" w:hAnsi="Times New Roman" w:cs="Times New Roman"/>
          <w:color w:val="2D2D2D"/>
          <w:spacing w:val="29"/>
          <w:szCs w:val="24"/>
          <w:lang w:val="ru-RU"/>
        </w:rPr>
        <w:t xml:space="preserve"> </w:t>
      </w:r>
      <w:r w:rsidRPr="005B0764">
        <w:rPr>
          <w:rFonts w:ascii="Times New Roman" w:hAnsi="Times New Roman" w:cs="Times New Roman"/>
          <w:color w:val="2D2D2D"/>
          <w:spacing w:val="3"/>
          <w:szCs w:val="24"/>
          <w:lang w:val="ru-RU"/>
        </w:rPr>
        <w:t>врем</w:t>
      </w:r>
      <w:r w:rsidRPr="005B0764">
        <w:rPr>
          <w:rFonts w:ascii="Times New Roman" w:hAnsi="Times New Roman" w:cs="Times New Roman"/>
          <w:color w:val="595959"/>
          <w:spacing w:val="2"/>
          <w:szCs w:val="24"/>
          <w:lang w:val="ru-RU"/>
        </w:rPr>
        <w:t>ени</w:t>
      </w:r>
      <w:r w:rsidRPr="005B0764">
        <w:rPr>
          <w:rFonts w:ascii="Times New Roman" w:hAnsi="Times New Roman" w:cs="Times New Roman"/>
          <w:color w:val="2D2D2D"/>
          <w:spacing w:val="2"/>
          <w:szCs w:val="24"/>
          <w:lang w:val="ru-RU"/>
        </w:rPr>
        <w:t>.</w:t>
      </w:r>
      <w:r w:rsidRPr="005B0764">
        <w:rPr>
          <w:rFonts w:ascii="Times New Roman" w:hAnsi="Times New Roman" w:cs="Times New Roman"/>
          <w:color w:val="2D2D2D"/>
          <w:spacing w:val="-14"/>
          <w:szCs w:val="24"/>
          <w:lang w:val="ru-RU"/>
        </w:rPr>
        <w:t xml:space="preserve"> </w:t>
      </w:r>
      <w:r w:rsidRPr="005B0764">
        <w:rPr>
          <w:rFonts w:ascii="Times New Roman" w:hAnsi="Times New Roman" w:cs="Times New Roman"/>
          <w:color w:val="2D2D2D"/>
          <w:szCs w:val="24"/>
          <w:lang w:val="ru-RU"/>
        </w:rPr>
        <w:t>Информация</w:t>
      </w:r>
      <w:r w:rsidRPr="005B0764">
        <w:rPr>
          <w:rFonts w:ascii="Times New Roman" w:hAnsi="Times New Roman" w:cs="Times New Roman"/>
          <w:color w:val="6E6E6B"/>
          <w:szCs w:val="24"/>
          <w:lang w:val="ru-RU"/>
        </w:rPr>
        <w:t>,</w:t>
      </w:r>
      <w:r w:rsidRPr="005B0764">
        <w:rPr>
          <w:rFonts w:ascii="Times New Roman" w:hAnsi="Times New Roman" w:cs="Times New Roman"/>
          <w:color w:val="6E6E6B"/>
          <w:spacing w:val="-5"/>
          <w:szCs w:val="24"/>
          <w:lang w:val="ru-RU"/>
        </w:rPr>
        <w:t xml:space="preserve"> </w:t>
      </w:r>
      <w:r w:rsidRPr="005B0764">
        <w:rPr>
          <w:rFonts w:ascii="Times New Roman" w:hAnsi="Times New Roman" w:cs="Times New Roman"/>
          <w:color w:val="424242"/>
          <w:szCs w:val="24"/>
          <w:lang w:val="ru-RU"/>
        </w:rPr>
        <w:t>которую</w:t>
      </w:r>
      <w:r w:rsidRPr="005B0764">
        <w:rPr>
          <w:rFonts w:ascii="Times New Roman" w:hAnsi="Times New Roman" w:cs="Times New Roman"/>
          <w:color w:val="424242"/>
          <w:spacing w:val="39"/>
          <w:szCs w:val="24"/>
          <w:lang w:val="ru-RU"/>
        </w:rPr>
        <w:t xml:space="preserve"> </w:t>
      </w:r>
      <w:r w:rsidRPr="005B0764">
        <w:rPr>
          <w:rFonts w:ascii="Times New Roman" w:hAnsi="Times New Roman" w:cs="Times New Roman"/>
          <w:color w:val="424242"/>
          <w:szCs w:val="24"/>
          <w:lang w:val="ru-RU"/>
        </w:rPr>
        <w:t>оно</w:t>
      </w:r>
      <w:r w:rsidRPr="005B0764">
        <w:rPr>
          <w:rFonts w:ascii="Times New Roman" w:hAnsi="Times New Roman" w:cs="Times New Roman"/>
          <w:color w:val="424242"/>
          <w:spacing w:val="22"/>
          <w:szCs w:val="24"/>
          <w:lang w:val="ru-RU"/>
        </w:rPr>
        <w:t xml:space="preserve"> </w:t>
      </w:r>
      <w:r w:rsidRPr="005B0764">
        <w:rPr>
          <w:rFonts w:ascii="Times New Roman" w:hAnsi="Times New Roman" w:cs="Times New Roman"/>
          <w:color w:val="424242"/>
          <w:szCs w:val="24"/>
          <w:lang w:val="ru-RU"/>
        </w:rPr>
        <w:t>содержит,</w:t>
      </w:r>
      <w:r w:rsidRPr="005B0764">
        <w:rPr>
          <w:rFonts w:ascii="Times New Roman" w:hAnsi="Times New Roman" w:cs="Times New Roman"/>
          <w:color w:val="424242"/>
          <w:spacing w:val="28"/>
          <w:szCs w:val="24"/>
          <w:lang w:val="ru-RU"/>
        </w:rPr>
        <w:t xml:space="preserve"> </w:t>
      </w:r>
      <w:r w:rsidRPr="005B0764">
        <w:rPr>
          <w:rFonts w:ascii="Times New Roman" w:hAnsi="Times New Roman" w:cs="Times New Roman"/>
          <w:color w:val="424242"/>
          <w:szCs w:val="24"/>
          <w:lang w:val="ru-RU"/>
        </w:rPr>
        <w:t>может</w:t>
      </w:r>
      <w:r w:rsidRPr="005B0764">
        <w:rPr>
          <w:rFonts w:ascii="Times New Roman" w:hAnsi="Times New Roman" w:cs="Times New Roman"/>
          <w:color w:val="424242"/>
          <w:spacing w:val="25"/>
          <w:szCs w:val="24"/>
          <w:lang w:val="ru-RU"/>
        </w:rPr>
        <w:t xml:space="preserve"> </w:t>
      </w:r>
      <w:r w:rsidRPr="005B0764">
        <w:rPr>
          <w:rFonts w:ascii="Times New Roman" w:hAnsi="Times New Roman" w:cs="Times New Roman"/>
          <w:color w:val="2D2D2D"/>
          <w:spacing w:val="-1"/>
          <w:szCs w:val="24"/>
          <w:lang w:val="ru-RU"/>
        </w:rPr>
        <w:t>испо</w:t>
      </w:r>
      <w:r w:rsidRPr="005B0764">
        <w:rPr>
          <w:rFonts w:ascii="Times New Roman" w:hAnsi="Times New Roman" w:cs="Times New Roman"/>
          <w:color w:val="595959"/>
          <w:spacing w:val="-1"/>
          <w:szCs w:val="24"/>
          <w:lang w:val="ru-RU"/>
        </w:rPr>
        <w:t>льзо</w:t>
      </w:r>
      <w:r w:rsidRPr="005B0764">
        <w:rPr>
          <w:rFonts w:ascii="Times New Roman" w:hAnsi="Times New Roman" w:cs="Times New Roman"/>
          <w:color w:val="2D2D2D"/>
          <w:spacing w:val="-1"/>
          <w:szCs w:val="24"/>
          <w:lang w:val="ru-RU"/>
        </w:rPr>
        <w:t>ва</w:t>
      </w:r>
      <w:r w:rsidRPr="005B0764">
        <w:rPr>
          <w:rFonts w:ascii="Times New Roman" w:hAnsi="Times New Roman" w:cs="Times New Roman"/>
          <w:color w:val="595959"/>
          <w:spacing w:val="-1"/>
          <w:szCs w:val="24"/>
          <w:lang w:val="ru-RU"/>
        </w:rPr>
        <w:t>ться</w:t>
      </w:r>
      <w:r w:rsidRPr="005B0764">
        <w:rPr>
          <w:rFonts w:ascii="Times New Roman" w:hAnsi="Times New Roman" w:cs="Times New Roman"/>
          <w:color w:val="595959"/>
          <w:spacing w:val="41"/>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spacing w:val="36"/>
          <w:w w:val="102"/>
          <w:szCs w:val="24"/>
          <w:lang w:val="ru-RU"/>
        </w:rPr>
        <w:t xml:space="preserve"> </w:t>
      </w:r>
      <w:r w:rsidRPr="005B0764">
        <w:rPr>
          <w:rFonts w:ascii="Times New Roman" w:hAnsi="Times New Roman" w:cs="Times New Roman"/>
          <w:color w:val="2D2D2D"/>
          <w:szCs w:val="24"/>
          <w:lang w:val="ru-RU"/>
        </w:rPr>
        <w:t>любое</w:t>
      </w:r>
      <w:r w:rsidRPr="005B0764">
        <w:rPr>
          <w:rFonts w:ascii="Times New Roman" w:hAnsi="Times New Roman" w:cs="Times New Roman"/>
          <w:color w:val="2D2D2D"/>
          <w:spacing w:val="51"/>
          <w:szCs w:val="24"/>
          <w:lang w:val="ru-RU"/>
        </w:rPr>
        <w:t xml:space="preserve"> </w:t>
      </w:r>
      <w:r w:rsidRPr="005B0764">
        <w:rPr>
          <w:rFonts w:ascii="Times New Roman" w:hAnsi="Times New Roman" w:cs="Times New Roman"/>
          <w:color w:val="2D2D2D"/>
          <w:szCs w:val="24"/>
          <w:lang w:val="ru-RU"/>
        </w:rPr>
        <w:t>время</w:t>
      </w:r>
      <w:r w:rsidRPr="005B0764">
        <w:rPr>
          <w:rFonts w:ascii="Times New Roman" w:hAnsi="Times New Roman" w:cs="Times New Roman"/>
          <w:color w:val="2D2D2D"/>
          <w:spacing w:val="35"/>
          <w:szCs w:val="24"/>
          <w:lang w:val="ru-RU"/>
        </w:rPr>
        <w:t xml:space="preserve"> </w:t>
      </w:r>
      <w:r w:rsidRPr="005B0764">
        <w:rPr>
          <w:rFonts w:ascii="Times New Roman" w:hAnsi="Times New Roman" w:cs="Times New Roman"/>
          <w:color w:val="2D2D2D"/>
          <w:szCs w:val="24"/>
          <w:lang w:val="ru-RU"/>
        </w:rPr>
        <w:t>после</w:t>
      </w:r>
      <w:r w:rsidRPr="005B0764">
        <w:rPr>
          <w:rFonts w:ascii="Times New Roman" w:hAnsi="Times New Roman" w:cs="Times New Roman"/>
          <w:color w:val="2D2D2D"/>
          <w:spacing w:val="45"/>
          <w:szCs w:val="24"/>
          <w:lang w:val="ru-RU"/>
        </w:rPr>
        <w:t xml:space="preserve"> </w:t>
      </w:r>
      <w:r w:rsidRPr="005B0764">
        <w:rPr>
          <w:rFonts w:ascii="Times New Roman" w:hAnsi="Times New Roman" w:cs="Times New Roman"/>
          <w:color w:val="424242"/>
          <w:szCs w:val="24"/>
          <w:lang w:val="ru-RU"/>
        </w:rPr>
        <w:t>ее</w:t>
      </w:r>
      <w:r w:rsidRPr="005B0764">
        <w:rPr>
          <w:rFonts w:ascii="Times New Roman" w:hAnsi="Times New Roman" w:cs="Times New Roman"/>
          <w:color w:val="424242"/>
          <w:spacing w:val="18"/>
          <w:szCs w:val="24"/>
          <w:lang w:val="ru-RU"/>
        </w:rPr>
        <w:t xml:space="preserve"> </w:t>
      </w:r>
      <w:r w:rsidRPr="005B0764">
        <w:rPr>
          <w:rFonts w:ascii="Times New Roman" w:hAnsi="Times New Roman" w:cs="Times New Roman"/>
          <w:color w:val="2D2D2D"/>
          <w:szCs w:val="24"/>
          <w:lang w:val="ru-RU"/>
        </w:rPr>
        <w:t>определения,</w:t>
      </w:r>
      <w:r w:rsidRPr="005B0764">
        <w:rPr>
          <w:rFonts w:ascii="Times New Roman" w:hAnsi="Times New Roman" w:cs="Times New Roman"/>
          <w:color w:val="2D2D2D"/>
          <w:spacing w:val="53"/>
          <w:szCs w:val="24"/>
          <w:lang w:val="ru-RU"/>
        </w:rPr>
        <w:t xml:space="preserve"> </w:t>
      </w:r>
      <w:r w:rsidRPr="005B0764">
        <w:rPr>
          <w:rFonts w:ascii="Times New Roman" w:hAnsi="Times New Roman" w:cs="Times New Roman"/>
          <w:color w:val="2D2D2D"/>
          <w:szCs w:val="24"/>
          <w:lang w:val="ru-RU"/>
        </w:rPr>
        <w:t>при</w:t>
      </w:r>
      <w:r w:rsidRPr="005B0764">
        <w:rPr>
          <w:rFonts w:ascii="Times New Roman" w:hAnsi="Times New Roman" w:cs="Times New Roman"/>
          <w:color w:val="2D2D2D"/>
          <w:spacing w:val="22"/>
          <w:szCs w:val="24"/>
          <w:lang w:val="ru-RU"/>
        </w:rPr>
        <w:t xml:space="preserve"> </w:t>
      </w:r>
      <w:r w:rsidRPr="005B0764">
        <w:rPr>
          <w:rFonts w:ascii="Times New Roman" w:hAnsi="Times New Roman" w:cs="Times New Roman"/>
          <w:color w:val="595959"/>
          <w:spacing w:val="-2"/>
          <w:szCs w:val="24"/>
          <w:lang w:val="ru-RU"/>
        </w:rPr>
        <w:t>э</w:t>
      </w:r>
      <w:r w:rsidRPr="005B0764">
        <w:rPr>
          <w:rFonts w:ascii="Times New Roman" w:hAnsi="Times New Roman" w:cs="Times New Roman"/>
          <w:color w:val="2D2D2D"/>
          <w:spacing w:val="-2"/>
          <w:szCs w:val="24"/>
          <w:lang w:val="ru-RU"/>
        </w:rPr>
        <w:t>том</w:t>
      </w:r>
      <w:r w:rsidRPr="005B0764">
        <w:rPr>
          <w:rFonts w:ascii="Times New Roman" w:hAnsi="Times New Roman" w:cs="Times New Roman"/>
          <w:color w:val="2D2D2D"/>
          <w:spacing w:val="26"/>
          <w:szCs w:val="24"/>
          <w:lang w:val="ru-RU"/>
        </w:rPr>
        <w:t xml:space="preserve"> </w:t>
      </w:r>
      <w:r w:rsidRPr="005B0764">
        <w:rPr>
          <w:rFonts w:ascii="Times New Roman" w:hAnsi="Times New Roman" w:cs="Times New Roman"/>
          <w:color w:val="424242"/>
          <w:szCs w:val="24"/>
          <w:lang w:val="ru-RU"/>
        </w:rPr>
        <w:t>данные</w:t>
      </w:r>
      <w:r w:rsidRPr="005B0764">
        <w:rPr>
          <w:rFonts w:ascii="Times New Roman" w:hAnsi="Times New Roman" w:cs="Times New Roman"/>
          <w:color w:val="424242"/>
          <w:spacing w:val="47"/>
          <w:szCs w:val="24"/>
          <w:lang w:val="ru-RU"/>
        </w:rPr>
        <w:t xml:space="preserve"> </w:t>
      </w:r>
      <w:r w:rsidRPr="005B0764">
        <w:rPr>
          <w:rFonts w:ascii="Times New Roman" w:hAnsi="Times New Roman" w:cs="Times New Roman"/>
          <w:color w:val="2D2D2D"/>
          <w:szCs w:val="24"/>
          <w:lang w:val="ru-RU"/>
        </w:rPr>
        <w:t>могут</w:t>
      </w:r>
      <w:r w:rsidRPr="005B0764">
        <w:rPr>
          <w:rFonts w:ascii="Times New Roman" w:hAnsi="Times New Roman" w:cs="Times New Roman"/>
          <w:color w:val="2D2D2D"/>
          <w:spacing w:val="42"/>
          <w:szCs w:val="24"/>
          <w:lang w:val="ru-RU"/>
        </w:rPr>
        <w:t xml:space="preserve"> </w:t>
      </w:r>
      <w:r w:rsidRPr="005B0764">
        <w:rPr>
          <w:rFonts w:ascii="Times New Roman" w:hAnsi="Times New Roman" w:cs="Times New Roman"/>
          <w:color w:val="2D2D2D"/>
          <w:szCs w:val="24"/>
          <w:lang w:val="ru-RU"/>
        </w:rPr>
        <w:t>выбираться</w:t>
      </w:r>
      <w:r w:rsidRPr="005B0764">
        <w:rPr>
          <w:rFonts w:ascii="Times New Roman" w:hAnsi="Times New Roman" w:cs="Times New Roman"/>
          <w:color w:val="2D2D2D"/>
          <w:spacing w:val="48"/>
          <w:szCs w:val="24"/>
          <w:lang w:val="ru-RU"/>
        </w:rPr>
        <w:t xml:space="preserve"> </w:t>
      </w:r>
      <w:r w:rsidRPr="005B0764">
        <w:rPr>
          <w:rFonts w:ascii="Times New Roman" w:hAnsi="Times New Roman" w:cs="Times New Roman"/>
          <w:color w:val="424242"/>
          <w:szCs w:val="24"/>
          <w:lang w:val="ru-RU"/>
        </w:rPr>
        <w:t>в</w:t>
      </w:r>
      <w:r w:rsidRPr="005B0764">
        <w:rPr>
          <w:rFonts w:ascii="Times New Roman" w:hAnsi="Times New Roman" w:cs="Times New Roman"/>
          <w:color w:val="424242"/>
          <w:spacing w:val="19"/>
          <w:szCs w:val="24"/>
          <w:lang w:val="ru-RU"/>
        </w:rPr>
        <w:t xml:space="preserve"> </w:t>
      </w:r>
      <w:r w:rsidRPr="005B0764">
        <w:rPr>
          <w:rFonts w:ascii="Times New Roman" w:hAnsi="Times New Roman" w:cs="Times New Roman"/>
          <w:color w:val="424242"/>
          <w:szCs w:val="24"/>
          <w:lang w:val="ru-RU"/>
        </w:rPr>
        <w:t>любом</w:t>
      </w:r>
      <w:r w:rsidRPr="005B0764">
        <w:rPr>
          <w:rFonts w:ascii="Times New Roman" w:hAnsi="Times New Roman" w:cs="Times New Roman"/>
          <w:color w:val="424242"/>
          <w:spacing w:val="39"/>
          <w:szCs w:val="24"/>
          <w:lang w:val="ru-RU"/>
        </w:rPr>
        <w:t xml:space="preserve"> </w:t>
      </w:r>
      <w:r w:rsidRPr="005B0764">
        <w:rPr>
          <w:rFonts w:ascii="Times New Roman" w:hAnsi="Times New Roman" w:cs="Times New Roman"/>
          <w:color w:val="2D2D2D"/>
          <w:szCs w:val="24"/>
          <w:lang w:val="ru-RU"/>
        </w:rPr>
        <w:t>поря</w:t>
      </w:r>
      <w:r w:rsidRPr="005B0764">
        <w:rPr>
          <w:rFonts w:ascii="Times New Roman" w:hAnsi="Times New Roman" w:cs="Times New Roman"/>
          <w:color w:val="595959"/>
          <w:szCs w:val="24"/>
          <w:lang w:val="ru-RU"/>
        </w:rPr>
        <w:t>д</w:t>
      </w:r>
      <w:r w:rsidRPr="005B0764">
        <w:rPr>
          <w:rFonts w:ascii="Times New Roman" w:hAnsi="Times New Roman" w:cs="Times New Roman"/>
          <w:color w:val="2D2D2D"/>
          <w:szCs w:val="24"/>
          <w:lang w:val="ru-RU"/>
        </w:rPr>
        <w:t>ке.</w:t>
      </w:r>
      <w:r w:rsidRPr="005B0764">
        <w:rPr>
          <w:rFonts w:ascii="Times New Roman" w:hAnsi="Times New Roman" w:cs="Times New Roman"/>
          <w:color w:val="2D2D2D"/>
          <w:spacing w:val="26"/>
          <w:w w:val="101"/>
          <w:szCs w:val="24"/>
          <w:lang w:val="ru-RU"/>
        </w:rPr>
        <w:t xml:space="preserve"> </w:t>
      </w:r>
      <w:r w:rsidRPr="005B0764">
        <w:rPr>
          <w:rFonts w:ascii="Times New Roman" w:hAnsi="Times New Roman" w:cs="Times New Roman"/>
          <w:color w:val="2D2D2D"/>
          <w:szCs w:val="24"/>
          <w:lang w:val="ru-RU"/>
        </w:rPr>
        <w:t>Имя</w:t>
      </w:r>
      <w:r w:rsidRPr="005B0764">
        <w:rPr>
          <w:rFonts w:ascii="Times New Roman" w:hAnsi="Times New Roman" w:cs="Times New Roman"/>
          <w:color w:val="2D2D2D"/>
          <w:spacing w:val="49"/>
          <w:szCs w:val="24"/>
          <w:lang w:val="ru-RU"/>
        </w:rPr>
        <w:t xml:space="preserve"> </w:t>
      </w:r>
      <w:r w:rsidRPr="005B0764">
        <w:rPr>
          <w:rFonts w:ascii="Times New Roman" w:hAnsi="Times New Roman" w:cs="Times New Roman"/>
          <w:color w:val="424242"/>
          <w:szCs w:val="24"/>
          <w:lang w:val="ru-RU"/>
        </w:rPr>
        <w:t>хранилища</w:t>
      </w:r>
      <w:r w:rsidRPr="005B0764">
        <w:rPr>
          <w:rFonts w:ascii="Times New Roman" w:hAnsi="Times New Roman" w:cs="Times New Roman"/>
          <w:color w:val="424242"/>
          <w:spacing w:val="20"/>
          <w:szCs w:val="24"/>
          <w:lang w:val="ru-RU"/>
        </w:rPr>
        <w:t xml:space="preserve"> </w:t>
      </w:r>
      <w:r w:rsidRPr="005B0764">
        <w:rPr>
          <w:rFonts w:ascii="Times New Roman" w:hAnsi="Times New Roman" w:cs="Times New Roman"/>
          <w:color w:val="424242"/>
          <w:szCs w:val="24"/>
          <w:lang w:val="ru-RU"/>
        </w:rPr>
        <w:t>должно</w:t>
      </w:r>
      <w:r w:rsidRPr="005B0764">
        <w:rPr>
          <w:rFonts w:ascii="Times New Roman" w:hAnsi="Times New Roman" w:cs="Times New Roman"/>
          <w:color w:val="424242"/>
          <w:spacing w:val="4"/>
          <w:szCs w:val="24"/>
          <w:lang w:val="ru-RU"/>
        </w:rPr>
        <w:t xml:space="preserve"> </w:t>
      </w:r>
      <w:r w:rsidRPr="005B0764">
        <w:rPr>
          <w:rFonts w:ascii="Times New Roman" w:hAnsi="Times New Roman" w:cs="Times New Roman"/>
          <w:color w:val="2D2D2D"/>
          <w:szCs w:val="24"/>
          <w:lang w:val="ru-RU"/>
        </w:rPr>
        <w:t>идентифицировать</w:t>
      </w:r>
      <w:r w:rsidRPr="005B0764">
        <w:rPr>
          <w:rFonts w:ascii="Times New Roman" w:hAnsi="Times New Roman" w:cs="Times New Roman"/>
          <w:color w:val="2D2D2D"/>
          <w:spacing w:val="24"/>
          <w:szCs w:val="24"/>
          <w:lang w:val="ru-RU"/>
        </w:rPr>
        <w:t xml:space="preserve"> </w:t>
      </w:r>
      <w:r w:rsidRPr="005B0764">
        <w:rPr>
          <w:rFonts w:ascii="Times New Roman" w:hAnsi="Times New Roman" w:cs="Times New Roman"/>
          <w:color w:val="595959"/>
          <w:spacing w:val="-5"/>
          <w:szCs w:val="24"/>
          <w:lang w:val="ru-RU"/>
        </w:rPr>
        <w:t>е</w:t>
      </w:r>
      <w:r w:rsidRPr="005B0764">
        <w:rPr>
          <w:rFonts w:ascii="Times New Roman" w:hAnsi="Times New Roman" w:cs="Times New Roman"/>
          <w:color w:val="2D2D2D"/>
          <w:spacing w:val="-5"/>
          <w:szCs w:val="24"/>
          <w:lang w:val="ru-RU"/>
        </w:rPr>
        <w:t>го</w:t>
      </w:r>
      <w:r w:rsidRPr="005B0764">
        <w:rPr>
          <w:rFonts w:ascii="Times New Roman" w:hAnsi="Times New Roman" w:cs="Times New Roman"/>
          <w:color w:val="2D2D2D"/>
          <w:spacing w:val="43"/>
          <w:szCs w:val="24"/>
          <w:lang w:val="ru-RU"/>
        </w:rPr>
        <w:t xml:space="preserve"> </w:t>
      </w:r>
      <w:r w:rsidRPr="005B0764">
        <w:rPr>
          <w:rFonts w:ascii="Times New Roman" w:hAnsi="Times New Roman" w:cs="Times New Roman"/>
          <w:color w:val="424242"/>
          <w:szCs w:val="24"/>
          <w:lang w:val="ru-RU"/>
        </w:rPr>
        <w:t>содержимое</w:t>
      </w:r>
      <w:r w:rsidRPr="005B0764">
        <w:rPr>
          <w:rFonts w:ascii="Times New Roman" w:hAnsi="Times New Roman" w:cs="Times New Roman"/>
          <w:color w:val="424242"/>
          <w:spacing w:val="9"/>
          <w:szCs w:val="24"/>
          <w:lang w:val="ru-RU"/>
        </w:rPr>
        <w:t xml:space="preserve"> </w:t>
      </w:r>
      <w:r w:rsidRPr="005B0764">
        <w:rPr>
          <w:rFonts w:ascii="Times New Roman" w:hAnsi="Times New Roman" w:cs="Times New Roman"/>
          <w:color w:val="2D2D2D"/>
          <w:szCs w:val="24"/>
          <w:lang w:val="ru-RU"/>
        </w:rPr>
        <w:t>и</w:t>
      </w:r>
      <w:r w:rsidRPr="005B0764">
        <w:rPr>
          <w:rFonts w:ascii="Times New Roman" w:hAnsi="Times New Roman" w:cs="Times New Roman"/>
          <w:color w:val="2D2D2D"/>
          <w:spacing w:val="51"/>
          <w:szCs w:val="24"/>
          <w:lang w:val="ru-RU"/>
        </w:rPr>
        <w:t xml:space="preserve"> </w:t>
      </w:r>
      <w:r w:rsidRPr="005B0764">
        <w:rPr>
          <w:rFonts w:ascii="Times New Roman" w:hAnsi="Times New Roman" w:cs="Times New Roman"/>
          <w:color w:val="424242"/>
          <w:szCs w:val="24"/>
          <w:lang w:val="ru-RU"/>
        </w:rPr>
        <w:t>быть</w:t>
      </w:r>
      <w:r w:rsidRPr="005B0764">
        <w:rPr>
          <w:rFonts w:ascii="Times New Roman" w:hAnsi="Times New Roman" w:cs="Times New Roman"/>
          <w:color w:val="424242"/>
          <w:spacing w:val="54"/>
          <w:szCs w:val="24"/>
          <w:lang w:val="ru-RU"/>
        </w:rPr>
        <w:t xml:space="preserve"> </w:t>
      </w:r>
      <w:r w:rsidRPr="005B0764">
        <w:rPr>
          <w:rFonts w:ascii="Times New Roman" w:hAnsi="Times New Roman" w:cs="Times New Roman"/>
          <w:color w:val="424242"/>
          <w:szCs w:val="24"/>
          <w:lang w:val="ru-RU"/>
        </w:rPr>
        <w:t>существительным</w:t>
      </w:r>
      <w:r w:rsidRPr="005B0764">
        <w:rPr>
          <w:rFonts w:ascii="Times New Roman" w:hAnsi="Times New Roman" w:cs="Times New Roman"/>
          <w:color w:val="424242"/>
          <w:spacing w:val="-14"/>
          <w:szCs w:val="24"/>
          <w:lang w:val="ru-RU"/>
        </w:rPr>
        <w:t xml:space="preserve"> </w:t>
      </w:r>
      <w:r w:rsidRPr="005B0764">
        <w:rPr>
          <w:rFonts w:ascii="Times New Roman" w:hAnsi="Times New Roman" w:cs="Times New Roman"/>
          <w:color w:val="6E6E6B"/>
          <w:szCs w:val="24"/>
          <w:lang w:val="ru-RU"/>
        </w:rPr>
        <w:t>.</w:t>
      </w:r>
      <w:r w:rsidRPr="005B0764">
        <w:rPr>
          <w:rFonts w:ascii="Times New Roman" w:hAnsi="Times New Roman" w:cs="Times New Roman"/>
          <w:color w:val="6E6E6B"/>
          <w:spacing w:val="25"/>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w w:val="106"/>
          <w:szCs w:val="24"/>
          <w:lang w:val="ru-RU"/>
        </w:rPr>
        <w:t xml:space="preserve"> </w:t>
      </w:r>
      <w:r w:rsidRPr="005B0764">
        <w:rPr>
          <w:rFonts w:ascii="Times New Roman" w:hAnsi="Times New Roman" w:cs="Times New Roman"/>
          <w:color w:val="424242"/>
          <w:szCs w:val="24"/>
          <w:lang w:val="ru-RU"/>
        </w:rPr>
        <w:t>случае,</w:t>
      </w:r>
      <w:r w:rsidRPr="005B0764">
        <w:rPr>
          <w:rFonts w:ascii="Times New Roman" w:hAnsi="Times New Roman" w:cs="Times New Roman"/>
          <w:color w:val="424242"/>
          <w:spacing w:val="23"/>
          <w:szCs w:val="24"/>
          <w:lang w:val="ru-RU"/>
        </w:rPr>
        <w:t xml:space="preserve"> </w:t>
      </w:r>
      <w:r w:rsidRPr="005B0764">
        <w:rPr>
          <w:rFonts w:ascii="Times New Roman" w:hAnsi="Times New Roman" w:cs="Times New Roman"/>
          <w:color w:val="424242"/>
          <w:szCs w:val="24"/>
          <w:lang w:val="ru-RU"/>
        </w:rPr>
        <w:t>когда</w:t>
      </w:r>
      <w:r w:rsidRPr="005B0764">
        <w:rPr>
          <w:rFonts w:ascii="Times New Roman" w:hAnsi="Times New Roman" w:cs="Times New Roman"/>
          <w:color w:val="424242"/>
          <w:spacing w:val="30"/>
          <w:szCs w:val="24"/>
          <w:lang w:val="ru-RU"/>
        </w:rPr>
        <w:t xml:space="preserve"> </w:t>
      </w:r>
      <w:r w:rsidRPr="005B0764">
        <w:rPr>
          <w:rFonts w:ascii="Times New Roman" w:hAnsi="Times New Roman" w:cs="Times New Roman"/>
          <w:color w:val="2D2D2D"/>
          <w:szCs w:val="24"/>
          <w:lang w:val="ru-RU"/>
        </w:rPr>
        <w:t>поток</w:t>
      </w:r>
      <w:r w:rsidRPr="005B0764">
        <w:rPr>
          <w:rFonts w:ascii="Times New Roman" w:hAnsi="Times New Roman" w:cs="Times New Roman"/>
          <w:color w:val="2D2D2D"/>
          <w:spacing w:val="24"/>
          <w:szCs w:val="24"/>
          <w:lang w:val="ru-RU"/>
        </w:rPr>
        <w:t xml:space="preserve"> </w:t>
      </w:r>
      <w:r w:rsidRPr="005B0764">
        <w:rPr>
          <w:rFonts w:ascii="Times New Roman" w:hAnsi="Times New Roman" w:cs="Times New Roman"/>
          <w:color w:val="595959"/>
          <w:spacing w:val="1"/>
          <w:szCs w:val="24"/>
          <w:lang w:val="ru-RU"/>
        </w:rPr>
        <w:t>данн</w:t>
      </w:r>
      <w:r w:rsidRPr="005B0764">
        <w:rPr>
          <w:rFonts w:ascii="Times New Roman" w:hAnsi="Times New Roman" w:cs="Times New Roman"/>
          <w:color w:val="2D2D2D"/>
          <w:spacing w:val="1"/>
          <w:szCs w:val="24"/>
          <w:lang w:val="ru-RU"/>
        </w:rPr>
        <w:t>ых</w:t>
      </w:r>
      <w:r w:rsidRPr="005B0764">
        <w:rPr>
          <w:rFonts w:ascii="Times New Roman" w:hAnsi="Times New Roman" w:cs="Times New Roman"/>
          <w:color w:val="2D2D2D"/>
          <w:spacing w:val="21"/>
          <w:szCs w:val="24"/>
          <w:lang w:val="ru-RU"/>
        </w:rPr>
        <w:t xml:space="preserve"> </w:t>
      </w:r>
      <w:r w:rsidRPr="005B0764">
        <w:rPr>
          <w:rFonts w:ascii="Times New Roman" w:hAnsi="Times New Roman" w:cs="Times New Roman"/>
          <w:color w:val="424242"/>
          <w:szCs w:val="24"/>
          <w:lang w:val="ru-RU"/>
        </w:rPr>
        <w:lastRenderedPageBreak/>
        <w:t>входит</w:t>
      </w:r>
      <w:r w:rsidRPr="005B0764">
        <w:rPr>
          <w:rFonts w:ascii="Times New Roman" w:hAnsi="Times New Roman" w:cs="Times New Roman"/>
          <w:color w:val="6E6E6B"/>
          <w:szCs w:val="24"/>
          <w:lang w:val="ru-RU"/>
        </w:rPr>
        <w:t>/</w:t>
      </w:r>
      <w:r w:rsidRPr="005B0764">
        <w:rPr>
          <w:rFonts w:ascii="Times New Roman" w:hAnsi="Times New Roman" w:cs="Times New Roman"/>
          <w:color w:val="2D2D2D"/>
          <w:szCs w:val="24"/>
          <w:lang w:val="ru-RU"/>
        </w:rPr>
        <w:t>выхо</w:t>
      </w:r>
      <w:r w:rsidRPr="005B0764">
        <w:rPr>
          <w:rFonts w:ascii="Times New Roman" w:hAnsi="Times New Roman" w:cs="Times New Roman"/>
          <w:color w:val="595959"/>
          <w:szCs w:val="24"/>
          <w:lang w:val="ru-RU"/>
        </w:rPr>
        <w:t>дит</w:t>
      </w:r>
      <w:r w:rsidRPr="005B0764">
        <w:rPr>
          <w:rFonts w:ascii="Times New Roman" w:hAnsi="Times New Roman" w:cs="Times New Roman"/>
          <w:color w:val="595959"/>
          <w:spacing w:val="14"/>
          <w:szCs w:val="24"/>
          <w:lang w:val="ru-RU"/>
        </w:rPr>
        <w:t xml:space="preserve"> </w:t>
      </w:r>
      <w:r w:rsidRPr="005B0764">
        <w:rPr>
          <w:rFonts w:ascii="Times New Roman" w:hAnsi="Times New Roman" w:cs="Times New Roman"/>
          <w:color w:val="424242"/>
          <w:spacing w:val="-4"/>
          <w:szCs w:val="24"/>
          <w:lang w:val="ru-RU"/>
        </w:rPr>
        <w:t>в</w:t>
      </w:r>
      <w:r w:rsidRPr="005B0764">
        <w:rPr>
          <w:rFonts w:ascii="Times New Roman" w:hAnsi="Times New Roman" w:cs="Times New Roman"/>
          <w:color w:val="807C77"/>
          <w:spacing w:val="-4"/>
          <w:szCs w:val="24"/>
          <w:lang w:val="ru-RU"/>
        </w:rPr>
        <w:t>/</w:t>
      </w:r>
      <w:r w:rsidRPr="005B0764">
        <w:rPr>
          <w:rFonts w:ascii="Times New Roman" w:hAnsi="Times New Roman" w:cs="Times New Roman"/>
          <w:color w:val="2D2D2D"/>
          <w:spacing w:val="-4"/>
          <w:szCs w:val="24"/>
          <w:lang w:val="ru-RU"/>
        </w:rPr>
        <w:t>и</w:t>
      </w:r>
      <w:r w:rsidRPr="005B0764">
        <w:rPr>
          <w:rFonts w:ascii="Times New Roman" w:hAnsi="Times New Roman" w:cs="Times New Roman"/>
          <w:color w:val="595959"/>
          <w:spacing w:val="-4"/>
          <w:szCs w:val="24"/>
          <w:lang w:val="ru-RU"/>
        </w:rPr>
        <w:t>з</w:t>
      </w:r>
      <w:r w:rsidRPr="005B0764">
        <w:rPr>
          <w:rFonts w:ascii="Times New Roman" w:hAnsi="Times New Roman" w:cs="Times New Roman"/>
          <w:color w:val="595959"/>
          <w:spacing w:val="7"/>
          <w:szCs w:val="24"/>
          <w:lang w:val="ru-RU"/>
        </w:rPr>
        <w:t xml:space="preserve"> </w:t>
      </w:r>
      <w:r w:rsidRPr="005B0764">
        <w:rPr>
          <w:rFonts w:ascii="Times New Roman" w:hAnsi="Times New Roman" w:cs="Times New Roman"/>
          <w:color w:val="424242"/>
          <w:szCs w:val="24"/>
          <w:lang w:val="ru-RU"/>
        </w:rPr>
        <w:t>хранилища</w:t>
      </w:r>
      <w:r w:rsidRPr="005B0764">
        <w:rPr>
          <w:rFonts w:ascii="Times New Roman" w:hAnsi="Times New Roman" w:cs="Times New Roman"/>
          <w:color w:val="6E6E6B"/>
          <w:szCs w:val="24"/>
          <w:lang w:val="ru-RU"/>
        </w:rPr>
        <w:t>,</w:t>
      </w:r>
      <w:r w:rsidRPr="005B0764">
        <w:rPr>
          <w:rFonts w:ascii="Times New Roman" w:hAnsi="Times New Roman" w:cs="Times New Roman"/>
          <w:color w:val="6E6E6B"/>
          <w:spacing w:val="5"/>
          <w:szCs w:val="24"/>
          <w:lang w:val="ru-RU"/>
        </w:rPr>
        <w:t xml:space="preserve"> </w:t>
      </w:r>
      <w:r w:rsidRPr="005B0764">
        <w:rPr>
          <w:rFonts w:ascii="Times New Roman" w:hAnsi="Times New Roman" w:cs="Times New Roman"/>
          <w:color w:val="424242"/>
          <w:szCs w:val="24"/>
          <w:lang w:val="ru-RU"/>
        </w:rPr>
        <w:t>и</w:t>
      </w:r>
      <w:r w:rsidRPr="005B0764">
        <w:rPr>
          <w:rFonts w:ascii="Times New Roman" w:hAnsi="Times New Roman" w:cs="Times New Roman"/>
          <w:color w:val="424242"/>
          <w:spacing w:val="9"/>
          <w:szCs w:val="24"/>
          <w:lang w:val="ru-RU"/>
        </w:rPr>
        <w:t xml:space="preserve"> </w:t>
      </w:r>
      <w:r w:rsidRPr="005B0764">
        <w:rPr>
          <w:rFonts w:ascii="Times New Roman" w:hAnsi="Times New Roman" w:cs="Times New Roman"/>
          <w:color w:val="424242"/>
          <w:szCs w:val="24"/>
          <w:lang w:val="ru-RU"/>
        </w:rPr>
        <w:t>его</w:t>
      </w:r>
      <w:r w:rsidRPr="005B0764">
        <w:rPr>
          <w:rFonts w:ascii="Times New Roman" w:hAnsi="Times New Roman" w:cs="Times New Roman"/>
          <w:color w:val="424242"/>
          <w:spacing w:val="10"/>
          <w:szCs w:val="24"/>
          <w:lang w:val="ru-RU"/>
        </w:rPr>
        <w:t xml:space="preserve"> </w:t>
      </w:r>
      <w:r w:rsidRPr="005B0764">
        <w:rPr>
          <w:rFonts w:ascii="Times New Roman" w:hAnsi="Times New Roman" w:cs="Times New Roman"/>
          <w:color w:val="424242"/>
          <w:szCs w:val="24"/>
          <w:lang w:val="ru-RU"/>
        </w:rPr>
        <w:t>структура</w:t>
      </w:r>
      <w:r w:rsidRPr="005B0764">
        <w:rPr>
          <w:rFonts w:ascii="Times New Roman" w:hAnsi="Times New Roman" w:cs="Times New Roman"/>
          <w:color w:val="424242"/>
          <w:spacing w:val="49"/>
          <w:szCs w:val="24"/>
          <w:lang w:val="ru-RU"/>
        </w:rPr>
        <w:t xml:space="preserve"> </w:t>
      </w:r>
      <w:r w:rsidRPr="005B0764">
        <w:rPr>
          <w:rFonts w:ascii="Times New Roman" w:hAnsi="Times New Roman" w:cs="Times New Roman"/>
          <w:color w:val="424242"/>
          <w:szCs w:val="24"/>
          <w:lang w:val="ru-RU"/>
        </w:rPr>
        <w:t>соответствует</w:t>
      </w:r>
      <w:bookmarkStart w:id="219" w:name="37"/>
      <w:bookmarkEnd w:id="219"/>
      <w:r w:rsidRPr="005B0764">
        <w:rPr>
          <w:rFonts w:ascii="Times New Roman" w:hAnsi="Times New Roman" w:cs="Times New Roman"/>
          <w:color w:val="424242"/>
          <w:szCs w:val="24"/>
          <w:lang w:val="ru-RU"/>
        </w:rPr>
        <w:t xml:space="preserve"> </w:t>
      </w:r>
      <w:r w:rsidRPr="005B0764">
        <w:rPr>
          <w:rFonts w:ascii="Times New Roman" w:hAnsi="Times New Roman" w:cs="Times New Roman"/>
          <w:color w:val="262626"/>
          <w:szCs w:val="24"/>
          <w:lang w:val="ru-RU"/>
        </w:rPr>
        <w:t>структуре хранилища,</w:t>
      </w:r>
      <w:r w:rsidRPr="005B0764">
        <w:rPr>
          <w:rFonts w:ascii="Times New Roman" w:hAnsi="Times New Roman" w:cs="Times New Roman"/>
          <w:color w:val="262626"/>
          <w:spacing w:val="33"/>
          <w:szCs w:val="24"/>
          <w:lang w:val="ru-RU"/>
        </w:rPr>
        <w:t xml:space="preserve"> </w:t>
      </w:r>
      <w:r w:rsidRPr="005B0764">
        <w:rPr>
          <w:rFonts w:ascii="Times New Roman" w:hAnsi="Times New Roman" w:cs="Times New Roman"/>
          <w:color w:val="262626"/>
          <w:szCs w:val="24"/>
          <w:lang w:val="ru-RU"/>
        </w:rPr>
        <w:t>он</w:t>
      </w:r>
      <w:r w:rsidRPr="005B0764">
        <w:rPr>
          <w:rFonts w:ascii="Times New Roman" w:hAnsi="Times New Roman" w:cs="Times New Roman"/>
          <w:color w:val="262626"/>
          <w:spacing w:val="6"/>
          <w:szCs w:val="24"/>
          <w:lang w:val="ru-RU"/>
        </w:rPr>
        <w:t xml:space="preserve"> </w:t>
      </w:r>
      <w:r w:rsidRPr="005B0764">
        <w:rPr>
          <w:rFonts w:ascii="Times New Roman" w:hAnsi="Times New Roman" w:cs="Times New Roman"/>
          <w:color w:val="262626"/>
          <w:szCs w:val="24"/>
          <w:lang w:val="ru-RU"/>
        </w:rPr>
        <w:t>должен</w:t>
      </w:r>
      <w:r w:rsidRPr="005B0764">
        <w:rPr>
          <w:rFonts w:ascii="Times New Roman" w:hAnsi="Times New Roman" w:cs="Times New Roman"/>
          <w:color w:val="262626"/>
          <w:spacing w:val="33"/>
          <w:szCs w:val="24"/>
          <w:lang w:val="ru-RU"/>
        </w:rPr>
        <w:t xml:space="preserve"> </w:t>
      </w:r>
      <w:r w:rsidRPr="005B0764">
        <w:rPr>
          <w:rFonts w:ascii="Times New Roman" w:hAnsi="Times New Roman" w:cs="Times New Roman"/>
          <w:color w:val="363636"/>
          <w:szCs w:val="24"/>
          <w:lang w:val="ru-RU"/>
        </w:rPr>
        <w:t>иметь то</w:t>
      </w:r>
      <w:r w:rsidRPr="005B0764">
        <w:rPr>
          <w:rFonts w:ascii="Times New Roman" w:hAnsi="Times New Roman" w:cs="Times New Roman"/>
          <w:color w:val="363636"/>
          <w:spacing w:val="15"/>
          <w:szCs w:val="24"/>
          <w:lang w:val="ru-RU"/>
        </w:rPr>
        <w:t xml:space="preserve"> </w:t>
      </w:r>
      <w:r w:rsidRPr="005B0764">
        <w:rPr>
          <w:rFonts w:ascii="Times New Roman" w:hAnsi="Times New Roman" w:cs="Times New Roman"/>
          <w:color w:val="262626"/>
          <w:szCs w:val="24"/>
          <w:lang w:val="ru-RU"/>
        </w:rPr>
        <w:t>же</w:t>
      </w:r>
      <w:r w:rsidRPr="005B0764">
        <w:rPr>
          <w:rFonts w:ascii="Times New Roman" w:hAnsi="Times New Roman" w:cs="Times New Roman"/>
          <w:color w:val="262626"/>
          <w:spacing w:val="19"/>
          <w:szCs w:val="24"/>
          <w:lang w:val="ru-RU"/>
        </w:rPr>
        <w:t xml:space="preserve"> </w:t>
      </w:r>
      <w:r w:rsidRPr="005B0764">
        <w:rPr>
          <w:rFonts w:ascii="Times New Roman" w:hAnsi="Times New Roman" w:cs="Times New Roman"/>
          <w:color w:val="262626"/>
          <w:szCs w:val="24"/>
          <w:lang w:val="ru-RU"/>
        </w:rPr>
        <w:t>самое</w:t>
      </w:r>
      <w:r w:rsidRPr="005B0764">
        <w:rPr>
          <w:rFonts w:ascii="Times New Roman" w:hAnsi="Times New Roman" w:cs="Times New Roman"/>
          <w:color w:val="262626"/>
          <w:spacing w:val="17"/>
          <w:szCs w:val="24"/>
          <w:lang w:val="ru-RU"/>
        </w:rPr>
        <w:t xml:space="preserve"> </w:t>
      </w:r>
      <w:r w:rsidRPr="005B0764">
        <w:rPr>
          <w:rFonts w:ascii="Times New Roman" w:hAnsi="Times New Roman" w:cs="Times New Roman"/>
          <w:color w:val="262626"/>
          <w:szCs w:val="24"/>
          <w:lang w:val="ru-RU"/>
        </w:rPr>
        <w:t xml:space="preserve">имя, которое </w:t>
      </w:r>
      <w:r w:rsidRPr="005B0764">
        <w:rPr>
          <w:rFonts w:ascii="Times New Roman" w:hAnsi="Times New Roman" w:cs="Times New Roman"/>
          <w:color w:val="363636"/>
          <w:szCs w:val="24"/>
          <w:lang w:val="ru-RU"/>
        </w:rPr>
        <w:t>нет</w:t>
      </w:r>
      <w:r w:rsidRPr="005B0764">
        <w:rPr>
          <w:rFonts w:ascii="Times New Roman" w:hAnsi="Times New Roman" w:cs="Times New Roman"/>
          <w:color w:val="363636"/>
          <w:spacing w:val="18"/>
          <w:szCs w:val="24"/>
          <w:lang w:val="ru-RU"/>
        </w:rPr>
        <w:t xml:space="preserve"> </w:t>
      </w:r>
      <w:r w:rsidRPr="005B0764">
        <w:rPr>
          <w:rFonts w:ascii="Times New Roman" w:hAnsi="Times New Roman" w:cs="Times New Roman"/>
          <w:color w:val="262626"/>
          <w:szCs w:val="24"/>
          <w:lang w:val="ru-RU"/>
        </w:rPr>
        <w:t>необходимости</w:t>
      </w:r>
      <w:r w:rsidRPr="005B0764">
        <w:rPr>
          <w:rFonts w:ascii="Times New Roman" w:hAnsi="Times New Roman" w:cs="Times New Roman"/>
          <w:color w:val="262626"/>
          <w:w w:val="101"/>
          <w:szCs w:val="24"/>
          <w:lang w:val="ru-RU"/>
        </w:rPr>
        <w:t xml:space="preserve"> </w:t>
      </w:r>
      <w:r w:rsidRPr="005B0764">
        <w:rPr>
          <w:rFonts w:ascii="Times New Roman" w:hAnsi="Times New Roman" w:cs="Times New Roman"/>
          <w:color w:val="262626"/>
          <w:szCs w:val="24"/>
          <w:lang w:val="ru-RU"/>
        </w:rPr>
        <w:t>отражать</w:t>
      </w:r>
      <w:r w:rsidRPr="005B0764">
        <w:rPr>
          <w:rFonts w:ascii="Times New Roman" w:hAnsi="Times New Roman" w:cs="Times New Roman"/>
          <w:color w:val="262626"/>
          <w:spacing w:val="42"/>
          <w:szCs w:val="24"/>
          <w:lang w:val="ru-RU"/>
        </w:rPr>
        <w:t xml:space="preserve"> </w:t>
      </w:r>
      <w:r w:rsidRPr="005B0764">
        <w:rPr>
          <w:rFonts w:ascii="Times New Roman" w:hAnsi="Times New Roman" w:cs="Times New Roman"/>
          <w:color w:val="262626"/>
          <w:szCs w:val="24"/>
          <w:lang w:val="ru-RU"/>
        </w:rPr>
        <w:t>на</w:t>
      </w:r>
      <w:r w:rsidRPr="005B0764">
        <w:rPr>
          <w:rFonts w:ascii="Times New Roman" w:hAnsi="Times New Roman" w:cs="Times New Roman"/>
          <w:color w:val="262626"/>
          <w:spacing w:val="24"/>
          <w:szCs w:val="24"/>
          <w:lang w:val="ru-RU"/>
        </w:rPr>
        <w:t xml:space="preserve"> </w:t>
      </w:r>
      <w:r w:rsidRPr="005B0764">
        <w:rPr>
          <w:rFonts w:ascii="Times New Roman" w:hAnsi="Times New Roman" w:cs="Times New Roman"/>
          <w:color w:val="363636"/>
          <w:szCs w:val="24"/>
          <w:lang w:val="ru-RU"/>
        </w:rPr>
        <w:t>диа</w:t>
      </w:r>
      <w:r w:rsidRPr="005B0764">
        <w:rPr>
          <w:rFonts w:ascii="Times New Roman" w:hAnsi="Times New Roman" w:cs="Times New Roman"/>
          <w:color w:val="363636"/>
          <w:spacing w:val="3"/>
          <w:szCs w:val="24"/>
          <w:lang w:val="ru-RU"/>
        </w:rPr>
        <w:t>г</w:t>
      </w:r>
      <w:r w:rsidRPr="005B0764">
        <w:rPr>
          <w:rFonts w:ascii="Times New Roman" w:hAnsi="Times New Roman" w:cs="Times New Roman"/>
          <w:color w:val="161616"/>
          <w:spacing w:val="5"/>
          <w:szCs w:val="24"/>
          <w:lang w:val="ru-RU"/>
        </w:rPr>
        <w:t>р</w:t>
      </w:r>
      <w:r w:rsidRPr="005B0764">
        <w:rPr>
          <w:rFonts w:ascii="Times New Roman" w:hAnsi="Times New Roman" w:cs="Times New Roman"/>
          <w:color w:val="363636"/>
          <w:szCs w:val="24"/>
          <w:lang w:val="ru-RU"/>
        </w:rPr>
        <w:t>амме.</w:t>
      </w:r>
    </w:p>
    <w:p w14:paraId="57C71F90" w14:textId="77777777" w:rsidR="00337338" w:rsidRPr="00A177D2" w:rsidRDefault="00337338" w:rsidP="00F62FFF">
      <w:pPr>
        <w:pStyle w:val="afffb"/>
        <w:widowControl w:val="0"/>
        <w:numPr>
          <w:ilvl w:val="0"/>
          <w:numId w:val="38"/>
        </w:numPr>
        <w:tabs>
          <w:tab w:val="left" w:pos="1134"/>
        </w:tabs>
        <w:kinsoku w:val="0"/>
        <w:overflowPunct w:val="0"/>
        <w:autoSpaceDE w:val="0"/>
        <w:autoSpaceDN w:val="0"/>
        <w:adjustRightInd w:val="0"/>
        <w:spacing w:before="0" w:line="240" w:lineRule="auto"/>
        <w:ind w:left="1418" w:right="-425" w:hanging="709"/>
        <w:jc w:val="both"/>
        <w:rPr>
          <w:rFonts w:ascii="Times New Roman" w:hAnsi="Times New Roman" w:cs="Times New Roman"/>
          <w:color w:val="2D2D2D"/>
          <w:szCs w:val="24"/>
        </w:rPr>
      </w:pPr>
      <w:r w:rsidRPr="00A177D2">
        <w:rPr>
          <w:rFonts w:ascii="Times New Roman" w:hAnsi="Times New Roman" w:cs="Times New Roman"/>
          <w:color w:val="2D2D2D"/>
          <w:szCs w:val="24"/>
        </w:rPr>
        <w:t>Внешняя сущность</w:t>
      </w:r>
    </w:p>
    <w:p w14:paraId="0D12B833" w14:textId="77777777" w:rsidR="00337338" w:rsidRPr="005B0764" w:rsidRDefault="00337338" w:rsidP="005B0764">
      <w:pPr>
        <w:pStyle w:val="afffb"/>
        <w:tabs>
          <w:tab w:val="left" w:pos="1134"/>
        </w:tabs>
        <w:kinsoku w:val="0"/>
        <w:overflowPunct w:val="0"/>
        <w:spacing w:before="11" w:line="252" w:lineRule="auto"/>
        <w:ind w:right="-426" w:firstLine="709"/>
        <w:jc w:val="both"/>
        <w:rPr>
          <w:rFonts w:ascii="Times New Roman" w:hAnsi="Times New Roman" w:cs="Times New Roman"/>
          <w:szCs w:val="24"/>
          <w:lang w:val="ru-RU"/>
        </w:rPr>
      </w:pPr>
      <w:r w:rsidRPr="005B0764">
        <w:rPr>
          <w:rFonts w:ascii="Times New Roman" w:hAnsi="Times New Roman" w:cs="Times New Roman"/>
          <w:color w:val="262626"/>
          <w:w w:val="105"/>
          <w:szCs w:val="24"/>
          <w:lang w:val="ru-RU"/>
        </w:rPr>
        <w:t>Представляет</w:t>
      </w:r>
      <w:r w:rsidRPr="005B0764">
        <w:rPr>
          <w:rFonts w:ascii="Times New Roman" w:hAnsi="Times New Roman" w:cs="Times New Roman"/>
          <w:color w:val="262626"/>
          <w:spacing w:val="21"/>
          <w:w w:val="105"/>
          <w:szCs w:val="24"/>
          <w:lang w:val="ru-RU"/>
        </w:rPr>
        <w:t xml:space="preserve"> </w:t>
      </w:r>
      <w:r w:rsidRPr="005B0764">
        <w:rPr>
          <w:rFonts w:ascii="Times New Roman" w:hAnsi="Times New Roman" w:cs="Times New Roman"/>
          <w:color w:val="262626"/>
          <w:w w:val="105"/>
          <w:szCs w:val="24"/>
          <w:lang w:val="ru-RU"/>
        </w:rPr>
        <w:t>сущность</w:t>
      </w:r>
      <w:r w:rsidRPr="005B0764">
        <w:rPr>
          <w:rFonts w:ascii="Times New Roman" w:hAnsi="Times New Roman" w:cs="Times New Roman"/>
          <w:color w:val="262626"/>
          <w:spacing w:val="17"/>
          <w:w w:val="105"/>
          <w:szCs w:val="24"/>
          <w:lang w:val="ru-RU"/>
        </w:rPr>
        <w:t xml:space="preserve"> </w:t>
      </w:r>
      <w:r w:rsidRPr="005B0764">
        <w:rPr>
          <w:rFonts w:ascii="Times New Roman" w:hAnsi="Times New Roman" w:cs="Times New Roman"/>
          <w:color w:val="262626"/>
          <w:w w:val="105"/>
          <w:szCs w:val="24"/>
          <w:lang w:val="ru-RU"/>
        </w:rPr>
        <w:t>вне</w:t>
      </w:r>
      <w:r w:rsidRPr="005B0764">
        <w:rPr>
          <w:rFonts w:ascii="Times New Roman" w:hAnsi="Times New Roman" w:cs="Times New Roman"/>
          <w:color w:val="262626"/>
          <w:spacing w:val="59"/>
          <w:w w:val="105"/>
          <w:szCs w:val="24"/>
          <w:lang w:val="ru-RU"/>
        </w:rPr>
        <w:t xml:space="preserve"> </w:t>
      </w:r>
      <w:r w:rsidRPr="005B0764">
        <w:rPr>
          <w:rFonts w:ascii="Times New Roman" w:hAnsi="Times New Roman" w:cs="Times New Roman"/>
          <w:color w:val="262626"/>
          <w:w w:val="105"/>
          <w:szCs w:val="24"/>
          <w:lang w:val="ru-RU"/>
        </w:rPr>
        <w:t>контекста</w:t>
      </w:r>
      <w:r w:rsidRPr="005B0764">
        <w:rPr>
          <w:rFonts w:ascii="Times New Roman" w:hAnsi="Times New Roman" w:cs="Times New Roman"/>
          <w:color w:val="262626"/>
          <w:spacing w:val="19"/>
          <w:w w:val="105"/>
          <w:szCs w:val="24"/>
          <w:lang w:val="ru-RU"/>
        </w:rPr>
        <w:t xml:space="preserve"> </w:t>
      </w:r>
      <w:r w:rsidRPr="005B0764">
        <w:rPr>
          <w:rFonts w:ascii="Times New Roman" w:hAnsi="Times New Roman" w:cs="Times New Roman"/>
          <w:color w:val="262626"/>
          <w:spacing w:val="1"/>
          <w:w w:val="105"/>
          <w:szCs w:val="24"/>
          <w:lang w:val="ru-RU"/>
        </w:rPr>
        <w:t>системы</w:t>
      </w:r>
      <w:r w:rsidRPr="005B0764">
        <w:rPr>
          <w:rFonts w:ascii="Times New Roman" w:hAnsi="Times New Roman" w:cs="Times New Roman"/>
          <w:color w:val="4D4D4D"/>
          <w:w w:val="105"/>
          <w:szCs w:val="24"/>
          <w:lang w:val="ru-RU"/>
        </w:rPr>
        <w:t>,</w:t>
      </w:r>
      <w:r w:rsidRPr="005B0764">
        <w:rPr>
          <w:rFonts w:ascii="Times New Roman" w:hAnsi="Times New Roman" w:cs="Times New Roman"/>
          <w:color w:val="4D4D4D"/>
          <w:spacing w:val="44"/>
          <w:w w:val="105"/>
          <w:szCs w:val="24"/>
          <w:lang w:val="ru-RU"/>
        </w:rPr>
        <w:t xml:space="preserve"> </w:t>
      </w:r>
      <w:r w:rsidRPr="005B0764">
        <w:rPr>
          <w:rFonts w:ascii="Times New Roman" w:hAnsi="Times New Roman" w:cs="Times New Roman"/>
          <w:color w:val="262626"/>
          <w:w w:val="105"/>
          <w:szCs w:val="24"/>
          <w:lang w:val="ru-RU"/>
        </w:rPr>
        <w:t>являющуюся</w:t>
      </w:r>
      <w:r w:rsidRPr="005B0764">
        <w:rPr>
          <w:rFonts w:ascii="Times New Roman" w:hAnsi="Times New Roman" w:cs="Times New Roman"/>
          <w:color w:val="262626"/>
          <w:spacing w:val="31"/>
          <w:w w:val="105"/>
          <w:szCs w:val="24"/>
          <w:lang w:val="ru-RU"/>
        </w:rPr>
        <w:t xml:space="preserve"> </w:t>
      </w:r>
      <w:r w:rsidRPr="005B0764">
        <w:rPr>
          <w:rFonts w:ascii="Times New Roman" w:hAnsi="Times New Roman" w:cs="Times New Roman"/>
          <w:color w:val="262626"/>
          <w:w w:val="105"/>
          <w:szCs w:val="24"/>
          <w:lang w:val="ru-RU"/>
        </w:rPr>
        <w:t>источником</w:t>
      </w:r>
      <w:r w:rsidRPr="005B0764">
        <w:rPr>
          <w:rFonts w:ascii="Times New Roman" w:hAnsi="Times New Roman" w:cs="Times New Roman"/>
          <w:color w:val="262626"/>
          <w:spacing w:val="18"/>
          <w:w w:val="105"/>
          <w:szCs w:val="24"/>
          <w:lang w:val="ru-RU"/>
        </w:rPr>
        <w:t xml:space="preserve"> </w:t>
      </w:r>
      <w:r w:rsidRPr="005B0764">
        <w:rPr>
          <w:rFonts w:ascii="Times New Roman" w:hAnsi="Times New Roman" w:cs="Times New Roman"/>
          <w:color w:val="363636"/>
          <w:w w:val="105"/>
          <w:szCs w:val="24"/>
          <w:lang w:val="ru-RU"/>
        </w:rPr>
        <w:t>или</w:t>
      </w:r>
      <w:r w:rsidRPr="005B0764">
        <w:rPr>
          <w:rFonts w:ascii="Times New Roman" w:hAnsi="Times New Roman" w:cs="Times New Roman"/>
          <w:color w:val="363636"/>
          <w:spacing w:val="24"/>
          <w:w w:val="103"/>
          <w:szCs w:val="24"/>
          <w:lang w:val="ru-RU"/>
        </w:rPr>
        <w:t xml:space="preserve"> </w:t>
      </w:r>
      <w:r w:rsidRPr="005B0764">
        <w:rPr>
          <w:rFonts w:ascii="Times New Roman" w:hAnsi="Times New Roman" w:cs="Times New Roman"/>
          <w:color w:val="161616"/>
          <w:w w:val="105"/>
          <w:szCs w:val="24"/>
          <w:lang w:val="ru-RU"/>
        </w:rPr>
        <w:t>пр</w:t>
      </w:r>
      <w:r w:rsidRPr="005B0764">
        <w:rPr>
          <w:rFonts w:ascii="Times New Roman" w:hAnsi="Times New Roman" w:cs="Times New Roman"/>
          <w:color w:val="363636"/>
          <w:w w:val="105"/>
          <w:szCs w:val="24"/>
          <w:lang w:val="ru-RU"/>
        </w:rPr>
        <w:t>еемником</w:t>
      </w:r>
      <w:r w:rsidRPr="005B0764">
        <w:rPr>
          <w:rFonts w:ascii="Times New Roman" w:hAnsi="Times New Roman" w:cs="Times New Roman"/>
          <w:color w:val="363636"/>
          <w:spacing w:val="9"/>
          <w:w w:val="105"/>
          <w:szCs w:val="24"/>
          <w:lang w:val="ru-RU"/>
        </w:rPr>
        <w:t xml:space="preserve"> </w:t>
      </w:r>
      <w:r w:rsidRPr="005B0764">
        <w:rPr>
          <w:rFonts w:ascii="Times New Roman" w:hAnsi="Times New Roman" w:cs="Times New Roman"/>
          <w:color w:val="262626"/>
          <w:w w:val="105"/>
          <w:szCs w:val="24"/>
          <w:lang w:val="ru-RU"/>
        </w:rPr>
        <w:t>системных</w:t>
      </w:r>
      <w:r w:rsidRPr="005B0764">
        <w:rPr>
          <w:rFonts w:ascii="Times New Roman" w:hAnsi="Times New Roman" w:cs="Times New Roman"/>
          <w:color w:val="262626"/>
          <w:spacing w:val="16"/>
          <w:w w:val="105"/>
          <w:szCs w:val="24"/>
          <w:lang w:val="ru-RU"/>
        </w:rPr>
        <w:t xml:space="preserve"> </w:t>
      </w:r>
      <w:r w:rsidRPr="005B0764">
        <w:rPr>
          <w:rFonts w:ascii="Times New Roman" w:hAnsi="Times New Roman" w:cs="Times New Roman"/>
          <w:color w:val="363636"/>
          <w:w w:val="105"/>
          <w:szCs w:val="24"/>
          <w:lang w:val="ru-RU"/>
        </w:rPr>
        <w:t>данных.</w:t>
      </w:r>
      <w:r w:rsidRPr="005B0764">
        <w:rPr>
          <w:rFonts w:ascii="Times New Roman" w:hAnsi="Times New Roman" w:cs="Times New Roman"/>
          <w:color w:val="363636"/>
          <w:spacing w:val="9"/>
          <w:w w:val="105"/>
          <w:szCs w:val="24"/>
          <w:lang w:val="ru-RU"/>
        </w:rPr>
        <w:t xml:space="preserve"> </w:t>
      </w:r>
      <w:r w:rsidRPr="005B0764">
        <w:rPr>
          <w:rFonts w:ascii="Times New Roman" w:hAnsi="Times New Roman" w:cs="Times New Roman"/>
          <w:color w:val="262626"/>
          <w:w w:val="105"/>
          <w:szCs w:val="24"/>
          <w:lang w:val="ru-RU"/>
        </w:rPr>
        <w:t>Ее</w:t>
      </w:r>
      <w:r w:rsidRPr="005B0764">
        <w:rPr>
          <w:rFonts w:ascii="Times New Roman" w:hAnsi="Times New Roman" w:cs="Times New Roman"/>
          <w:color w:val="262626"/>
          <w:spacing w:val="53"/>
          <w:w w:val="105"/>
          <w:szCs w:val="24"/>
          <w:lang w:val="ru-RU"/>
        </w:rPr>
        <w:t xml:space="preserve"> </w:t>
      </w:r>
      <w:r w:rsidRPr="005B0764">
        <w:rPr>
          <w:rFonts w:ascii="Times New Roman" w:hAnsi="Times New Roman" w:cs="Times New Roman"/>
          <w:color w:val="262626"/>
          <w:w w:val="105"/>
          <w:szCs w:val="24"/>
          <w:lang w:val="ru-RU"/>
        </w:rPr>
        <w:t xml:space="preserve">имя </w:t>
      </w:r>
      <w:r w:rsidRPr="005B0764">
        <w:rPr>
          <w:rFonts w:ascii="Times New Roman" w:hAnsi="Times New Roman" w:cs="Times New Roman"/>
          <w:color w:val="363636"/>
          <w:w w:val="105"/>
          <w:szCs w:val="24"/>
          <w:lang w:val="ru-RU"/>
        </w:rPr>
        <w:t>должно</w:t>
      </w:r>
      <w:r w:rsidRPr="005B0764">
        <w:rPr>
          <w:rFonts w:ascii="Times New Roman" w:hAnsi="Times New Roman" w:cs="Times New Roman"/>
          <w:color w:val="363636"/>
          <w:spacing w:val="9"/>
          <w:w w:val="105"/>
          <w:szCs w:val="24"/>
          <w:lang w:val="ru-RU"/>
        </w:rPr>
        <w:t xml:space="preserve"> </w:t>
      </w:r>
      <w:r w:rsidRPr="005B0764">
        <w:rPr>
          <w:rFonts w:ascii="Times New Roman" w:hAnsi="Times New Roman" w:cs="Times New Roman"/>
          <w:color w:val="363636"/>
          <w:w w:val="105"/>
          <w:szCs w:val="24"/>
          <w:lang w:val="ru-RU"/>
        </w:rPr>
        <w:t>содержать</w:t>
      </w:r>
      <w:r w:rsidRPr="005B0764">
        <w:rPr>
          <w:rFonts w:ascii="Times New Roman" w:hAnsi="Times New Roman" w:cs="Times New Roman"/>
          <w:color w:val="363636"/>
          <w:spacing w:val="9"/>
          <w:w w:val="105"/>
          <w:szCs w:val="24"/>
          <w:lang w:val="ru-RU"/>
        </w:rPr>
        <w:t xml:space="preserve"> </w:t>
      </w:r>
      <w:r w:rsidRPr="005B0764">
        <w:rPr>
          <w:rFonts w:ascii="Times New Roman" w:hAnsi="Times New Roman" w:cs="Times New Roman"/>
          <w:color w:val="262626"/>
          <w:w w:val="105"/>
          <w:szCs w:val="24"/>
          <w:lang w:val="ru-RU"/>
        </w:rPr>
        <w:t>существительное</w:t>
      </w:r>
      <w:r w:rsidRPr="005B0764">
        <w:rPr>
          <w:rFonts w:ascii="Times New Roman" w:hAnsi="Times New Roman" w:cs="Times New Roman"/>
          <w:color w:val="4D4D4D"/>
          <w:w w:val="105"/>
          <w:szCs w:val="24"/>
          <w:lang w:val="ru-RU"/>
        </w:rPr>
        <w:t>.</w:t>
      </w:r>
      <w:r w:rsidRPr="005B0764">
        <w:rPr>
          <w:rFonts w:ascii="Times New Roman" w:hAnsi="Times New Roman" w:cs="Times New Roman"/>
          <w:color w:val="4D4D4D"/>
          <w:spacing w:val="21"/>
          <w:w w:val="131"/>
          <w:szCs w:val="24"/>
          <w:lang w:val="ru-RU"/>
        </w:rPr>
        <w:t xml:space="preserve"> </w:t>
      </w:r>
      <w:r w:rsidRPr="005B0764">
        <w:rPr>
          <w:rFonts w:ascii="Times New Roman" w:hAnsi="Times New Roman" w:cs="Times New Roman"/>
          <w:color w:val="161616"/>
          <w:w w:val="105"/>
          <w:szCs w:val="24"/>
          <w:lang w:val="ru-RU"/>
        </w:rPr>
        <w:t>Пр</w:t>
      </w:r>
      <w:r w:rsidRPr="005B0764">
        <w:rPr>
          <w:rFonts w:ascii="Times New Roman" w:hAnsi="Times New Roman" w:cs="Times New Roman"/>
          <w:color w:val="363636"/>
          <w:w w:val="105"/>
          <w:szCs w:val="24"/>
          <w:lang w:val="ru-RU"/>
        </w:rPr>
        <w:t>едполагаетс</w:t>
      </w:r>
      <w:r w:rsidRPr="005B0764">
        <w:rPr>
          <w:rFonts w:ascii="Times New Roman" w:hAnsi="Times New Roman" w:cs="Times New Roman"/>
          <w:color w:val="161616"/>
          <w:w w:val="105"/>
          <w:szCs w:val="24"/>
          <w:lang w:val="ru-RU"/>
        </w:rPr>
        <w:t>я</w:t>
      </w:r>
      <w:r w:rsidRPr="005B0764">
        <w:rPr>
          <w:rFonts w:ascii="Times New Roman" w:hAnsi="Times New Roman" w:cs="Times New Roman"/>
          <w:color w:val="363636"/>
          <w:w w:val="105"/>
          <w:szCs w:val="24"/>
          <w:lang w:val="ru-RU"/>
        </w:rPr>
        <w:t>,</w:t>
      </w:r>
      <w:r w:rsidRPr="005B0764">
        <w:rPr>
          <w:rFonts w:ascii="Times New Roman" w:hAnsi="Times New Roman" w:cs="Times New Roman"/>
          <w:color w:val="363636"/>
          <w:spacing w:val="-25"/>
          <w:w w:val="105"/>
          <w:szCs w:val="24"/>
          <w:lang w:val="ru-RU"/>
        </w:rPr>
        <w:t xml:space="preserve"> </w:t>
      </w:r>
      <w:r w:rsidRPr="005B0764">
        <w:rPr>
          <w:rFonts w:ascii="Times New Roman" w:hAnsi="Times New Roman" w:cs="Times New Roman"/>
          <w:color w:val="262626"/>
          <w:w w:val="105"/>
          <w:szCs w:val="24"/>
          <w:lang w:val="ru-RU"/>
        </w:rPr>
        <w:t>что</w:t>
      </w:r>
      <w:r w:rsidRPr="005B0764">
        <w:rPr>
          <w:rFonts w:ascii="Times New Roman" w:hAnsi="Times New Roman" w:cs="Times New Roman"/>
          <w:color w:val="262626"/>
          <w:spacing w:val="-16"/>
          <w:w w:val="105"/>
          <w:szCs w:val="24"/>
          <w:lang w:val="ru-RU"/>
        </w:rPr>
        <w:t xml:space="preserve"> </w:t>
      </w:r>
      <w:r w:rsidRPr="005B0764">
        <w:rPr>
          <w:rFonts w:ascii="Times New Roman" w:hAnsi="Times New Roman" w:cs="Times New Roman"/>
          <w:color w:val="262626"/>
          <w:w w:val="105"/>
          <w:szCs w:val="24"/>
          <w:lang w:val="ru-RU"/>
        </w:rPr>
        <w:t>объекты,</w:t>
      </w:r>
      <w:r w:rsidRPr="005B0764">
        <w:rPr>
          <w:rFonts w:ascii="Times New Roman" w:hAnsi="Times New Roman" w:cs="Times New Roman"/>
          <w:color w:val="262626"/>
          <w:spacing w:val="-14"/>
          <w:w w:val="105"/>
          <w:szCs w:val="24"/>
          <w:lang w:val="ru-RU"/>
        </w:rPr>
        <w:t xml:space="preserve"> </w:t>
      </w:r>
      <w:r w:rsidRPr="005B0764">
        <w:rPr>
          <w:rFonts w:ascii="Times New Roman" w:hAnsi="Times New Roman" w:cs="Times New Roman"/>
          <w:color w:val="262626"/>
          <w:w w:val="105"/>
          <w:szCs w:val="24"/>
          <w:lang w:val="ru-RU"/>
        </w:rPr>
        <w:t>представленные</w:t>
      </w:r>
      <w:r w:rsidRPr="005B0764">
        <w:rPr>
          <w:rFonts w:ascii="Times New Roman" w:hAnsi="Times New Roman" w:cs="Times New Roman"/>
          <w:color w:val="262626"/>
          <w:spacing w:val="-8"/>
          <w:w w:val="105"/>
          <w:szCs w:val="24"/>
          <w:lang w:val="ru-RU"/>
        </w:rPr>
        <w:t xml:space="preserve"> </w:t>
      </w:r>
      <w:r w:rsidRPr="005B0764">
        <w:rPr>
          <w:rFonts w:ascii="Times New Roman" w:hAnsi="Times New Roman" w:cs="Times New Roman"/>
          <w:color w:val="363636"/>
          <w:w w:val="105"/>
          <w:szCs w:val="24"/>
          <w:lang w:val="ru-RU"/>
        </w:rPr>
        <w:t>такими</w:t>
      </w:r>
      <w:r w:rsidRPr="005B0764">
        <w:rPr>
          <w:rFonts w:ascii="Times New Roman" w:hAnsi="Times New Roman" w:cs="Times New Roman"/>
          <w:color w:val="363636"/>
          <w:spacing w:val="-8"/>
          <w:w w:val="105"/>
          <w:szCs w:val="24"/>
          <w:lang w:val="ru-RU"/>
        </w:rPr>
        <w:t xml:space="preserve"> </w:t>
      </w:r>
      <w:r w:rsidRPr="005B0764">
        <w:rPr>
          <w:rFonts w:ascii="Times New Roman" w:hAnsi="Times New Roman" w:cs="Times New Roman"/>
          <w:color w:val="363636"/>
          <w:w w:val="105"/>
          <w:szCs w:val="24"/>
          <w:lang w:val="ru-RU"/>
        </w:rPr>
        <w:t>узлами,</w:t>
      </w:r>
      <w:r w:rsidRPr="005B0764">
        <w:rPr>
          <w:rFonts w:ascii="Times New Roman" w:hAnsi="Times New Roman" w:cs="Times New Roman"/>
          <w:color w:val="363636"/>
          <w:spacing w:val="-6"/>
          <w:w w:val="105"/>
          <w:szCs w:val="24"/>
          <w:lang w:val="ru-RU"/>
        </w:rPr>
        <w:t xml:space="preserve"> </w:t>
      </w:r>
      <w:r w:rsidRPr="005B0764">
        <w:rPr>
          <w:rFonts w:ascii="Times New Roman" w:hAnsi="Times New Roman" w:cs="Times New Roman"/>
          <w:color w:val="363636"/>
          <w:w w:val="105"/>
          <w:szCs w:val="24"/>
          <w:lang w:val="ru-RU"/>
        </w:rPr>
        <w:t>не</w:t>
      </w:r>
      <w:r w:rsidRPr="005B0764">
        <w:rPr>
          <w:rFonts w:ascii="Times New Roman" w:hAnsi="Times New Roman" w:cs="Times New Roman"/>
          <w:color w:val="363636"/>
          <w:spacing w:val="-28"/>
          <w:w w:val="105"/>
          <w:szCs w:val="24"/>
          <w:lang w:val="ru-RU"/>
        </w:rPr>
        <w:t xml:space="preserve"> </w:t>
      </w:r>
      <w:r w:rsidRPr="005B0764">
        <w:rPr>
          <w:rFonts w:ascii="Times New Roman" w:hAnsi="Times New Roman" w:cs="Times New Roman"/>
          <w:color w:val="363636"/>
          <w:w w:val="105"/>
          <w:szCs w:val="24"/>
          <w:lang w:val="ru-RU"/>
        </w:rPr>
        <w:t>должны</w:t>
      </w:r>
      <w:r w:rsidRPr="005B0764">
        <w:rPr>
          <w:rFonts w:ascii="Times New Roman" w:hAnsi="Times New Roman" w:cs="Times New Roman"/>
          <w:color w:val="363636"/>
          <w:spacing w:val="-11"/>
          <w:w w:val="105"/>
          <w:szCs w:val="24"/>
          <w:lang w:val="ru-RU"/>
        </w:rPr>
        <w:t xml:space="preserve"> </w:t>
      </w:r>
      <w:r w:rsidRPr="005B0764">
        <w:rPr>
          <w:rFonts w:ascii="Times New Roman" w:hAnsi="Times New Roman" w:cs="Times New Roman"/>
          <w:color w:val="262626"/>
          <w:w w:val="105"/>
          <w:szCs w:val="24"/>
          <w:lang w:val="ru-RU"/>
        </w:rPr>
        <w:t>участвовать</w:t>
      </w:r>
      <w:r w:rsidRPr="005B0764">
        <w:rPr>
          <w:rFonts w:ascii="Times New Roman" w:hAnsi="Times New Roman" w:cs="Times New Roman"/>
          <w:color w:val="262626"/>
          <w:spacing w:val="1"/>
          <w:w w:val="105"/>
          <w:szCs w:val="24"/>
          <w:lang w:val="ru-RU"/>
        </w:rPr>
        <w:t xml:space="preserve"> </w:t>
      </w:r>
      <w:r w:rsidRPr="005B0764">
        <w:rPr>
          <w:rFonts w:ascii="Times New Roman" w:hAnsi="Times New Roman" w:cs="Times New Roman"/>
          <w:color w:val="262626"/>
          <w:w w:val="105"/>
          <w:szCs w:val="24"/>
          <w:lang w:val="ru-RU"/>
        </w:rPr>
        <w:t>ни</w:t>
      </w:r>
      <w:r w:rsidRPr="005B0764">
        <w:rPr>
          <w:rFonts w:ascii="Times New Roman" w:hAnsi="Times New Roman" w:cs="Times New Roman"/>
          <w:color w:val="262626"/>
          <w:spacing w:val="-21"/>
          <w:w w:val="105"/>
          <w:szCs w:val="24"/>
          <w:lang w:val="ru-RU"/>
        </w:rPr>
        <w:t xml:space="preserve"> </w:t>
      </w:r>
      <w:r w:rsidRPr="005B0764">
        <w:rPr>
          <w:rFonts w:ascii="Times New Roman" w:hAnsi="Times New Roman" w:cs="Times New Roman"/>
          <w:color w:val="363636"/>
          <w:w w:val="105"/>
          <w:szCs w:val="24"/>
          <w:lang w:val="ru-RU"/>
        </w:rPr>
        <w:t>в</w:t>
      </w:r>
      <w:r w:rsidRPr="005B0764">
        <w:rPr>
          <w:rFonts w:ascii="Times New Roman" w:hAnsi="Times New Roman" w:cs="Times New Roman"/>
          <w:color w:val="363636"/>
          <w:spacing w:val="28"/>
          <w:w w:val="108"/>
          <w:szCs w:val="24"/>
          <w:lang w:val="ru-RU"/>
        </w:rPr>
        <w:t xml:space="preserve"> </w:t>
      </w:r>
      <w:r w:rsidRPr="005B0764">
        <w:rPr>
          <w:rFonts w:ascii="Times New Roman" w:hAnsi="Times New Roman" w:cs="Times New Roman"/>
          <w:color w:val="262626"/>
          <w:w w:val="105"/>
          <w:szCs w:val="24"/>
          <w:lang w:val="ru-RU"/>
        </w:rPr>
        <w:t>какой</w:t>
      </w:r>
      <w:r w:rsidRPr="005B0764">
        <w:rPr>
          <w:rFonts w:ascii="Times New Roman" w:hAnsi="Times New Roman" w:cs="Times New Roman"/>
          <w:color w:val="262626"/>
          <w:spacing w:val="-33"/>
          <w:w w:val="105"/>
          <w:szCs w:val="24"/>
          <w:lang w:val="ru-RU"/>
        </w:rPr>
        <w:t xml:space="preserve"> </w:t>
      </w:r>
      <w:r w:rsidRPr="005B0764">
        <w:rPr>
          <w:rFonts w:ascii="Times New Roman" w:hAnsi="Times New Roman" w:cs="Times New Roman"/>
          <w:color w:val="262626"/>
          <w:w w:val="105"/>
          <w:szCs w:val="24"/>
          <w:lang w:val="ru-RU"/>
        </w:rPr>
        <w:t>обработке.</w:t>
      </w:r>
    </w:p>
    <w:p w14:paraId="22312AAF" w14:textId="77777777" w:rsidR="00337338" w:rsidRPr="005B0764" w:rsidRDefault="00337338" w:rsidP="00A177D2">
      <w:pPr>
        <w:pStyle w:val="afffb"/>
        <w:kinsoku w:val="0"/>
        <w:overflowPunct w:val="0"/>
        <w:spacing w:before="240" w:line="240" w:lineRule="auto"/>
        <w:ind w:left="3657" w:right="-45" w:hanging="2523"/>
        <w:jc w:val="center"/>
        <w:rPr>
          <w:rFonts w:ascii="Times New Roman" w:hAnsi="Times New Roman" w:cs="Times New Roman"/>
          <w:b/>
          <w:szCs w:val="24"/>
          <w:lang w:val="ru-RU"/>
        </w:rPr>
      </w:pPr>
      <w:r w:rsidRPr="005B0764">
        <w:rPr>
          <w:rFonts w:ascii="Times New Roman" w:hAnsi="Times New Roman" w:cs="Times New Roman"/>
          <w:b/>
          <w:color w:val="161616"/>
          <w:w w:val="110"/>
          <w:szCs w:val="24"/>
          <w:lang w:val="ru-RU"/>
        </w:rPr>
        <w:t>Контекстная</w:t>
      </w:r>
      <w:r w:rsidRPr="005B0764">
        <w:rPr>
          <w:rFonts w:ascii="Times New Roman" w:hAnsi="Times New Roman" w:cs="Times New Roman"/>
          <w:b/>
          <w:color w:val="161616"/>
          <w:spacing w:val="2"/>
          <w:w w:val="110"/>
          <w:szCs w:val="24"/>
          <w:lang w:val="ru-RU"/>
        </w:rPr>
        <w:t xml:space="preserve"> </w:t>
      </w:r>
      <w:r w:rsidRPr="005B0764">
        <w:rPr>
          <w:rFonts w:ascii="Times New Roman" w:hAnsi="Times New Roman" w:cs="Times New Roman"/>
          <w:b/>
          <w:color w:val="262626"/>
          <w:w w:val="110"/>
          <w:szCs w:val="24"/>
          <w:lang w:val="ru-RU"/>
        </w:rPr>
        <w:t>диаграмма</w:t>
      </w:r>
      <w:r w:rsidRPr="005B0764">
        <w:rPr>
          <w:rFonts w:ascii="Times New Roman" w:hAnsi="Times New Roman" w:cs="Times New Roman"/>
          <w:b/>
          <w:color w:val="262626"/>
          <w:spacing w:val="18"/>
          <w:w w:val="110"/>
          <w:szCs w:val="24"/>
          <w:lang w:val="ru-RU"/>
        </w:rPr>
        <w:t xml:space="preserve"> </w:t>
      </w:r>
      <w:r w:rsidRPr="005B0764">
        <w:rPr>
          <w:rFonts w:ascii="Times New Roman" w:hAnsi="Times New Roman" w:cs="Times New Roman"/>
          <w:b/>
          <w:color w:val="161616"/>
          <w:w w:val="110"/>
          <w:szCs w:val="24"/>
          <w:lang w:val="ru-RU"/>
        </w:rPr>
        <w:t>и</w:t>
      </w:r>
      <w:r w:rsidRPr="005B0764">
        <w:rPr>
          <w:rFonts w:ascii="Times New Roman" w:hAnsi="Times New Roman" w:cs="Times New Roman"/>
          <w:b/>
          <w:color w:val="161616"/>
          <w:spacing w:val="-8"/>
          <w:w w:val="110"/>
          <w:szCs w:val="24"/>
          <w:lang w:val="ru-RU"/>
        </w:rPr>
        <w:t xml:space="preserve"> </w:t>
      </w:r>
      <w:r w:rsidRPr="005B0764">
        <w:rPr>
          <w:rFonts w:ascii="Times New Roman" w:hAnsi="Times New Roman" w:cs="Times New Roman"/>
          <w:b/>
          <w:color w:val="262626"/>
          <w:w w:val="110"/>
          <w:szCs w:val="24"/>
          <w:lang w:val="ru-RU"/>
        </w:rPr>
        <w:t>детализация</w:t>
      </w:r>
      <w:r w:rsidRPr="005B0764">
        <w:rPr>
          <w:rFonts w:ascii="Times New Roman" w:hAnsi="Times New Roman" w:cs="Times New Roman"/>
          <w:b/>
          <w:color w:val="262626"/>
          <w:spacing w:val="23"/>
          <w:w w:val="110"/>
          <w:szCs w:val="24"/>
          <w:lang w:val="ru-RU"/>
        </w:rPr>
        <w:t xml:space="preserve"> </w:t>
      </w:r>
      <w:r w:rsidRPr="005B0764">
        <w:rPr>
          <w:rFonts w:ascii="Times New Roman" w:hAnsi="Times New Roman" w:cs="Times New Roman"/>
          <w:b/>
          <w:color w:val="161616"/>
          <w:w w:val="110"/>
          <w:szCs w:val="24"/>
          <w:lang w:val="ru-RU"/>
        </w:rPr>
        <w:t>процессов</w:t>
      </w:r>
    </w:p>
    <w:p w14:paraId="533F5137" w14:textId="77777777" w:rsidR="00337338" w:rsidRPr="005B0764" w:rsidRDefault="00337338" w:rsidP="00F249CB">
      <w:pPr>
        <w:pStyle w:val="afffb"/>
        <w:tabs>
          <w:tab w:val="left" w:pos="9356"/>
        </w:tabs>
        <w:kinsoku w:val="0"/>
        <w:overflowPunct w:val="0"/>
        <w:spacing w:before="0" w:line="249" w:lineRule="auto"/>
        <w:ind w:right="-426" w:firstLine="706"/>
        <w:jc w:val="both"/>
        <w:rPr>
          <w:rFonts w:ascii="Times New Roman" w:hAnsi="Times New Roman" w:cs="Times New Roman"/>
          <w:szCs w:val="24"/>
          <w:lang w:val="ru-RU"/>
        </w:rPr>
      </w:pPr>
      <w:r w:rsidRPr="005B0764">
        <w:rPr>
          <w:rFonts w:ascii="Times New Roman" w:hAnsi="Times New Roman" w:cs="Times New Roman"/>
          <w:color w:val="262626"/>
          <w:w w:val="110"/>
          <w:szCs w:val="24"/>
          <w:lang w:val="ru-RU"/>
        </w:rPr>
        <w:t>Декомпозиция</w:t>
      </w:r>
      <w:r w:rsidRPr="005B0764">
        <w:rPr>
          <w:rFonts w:ascii="Times New Roman" w:hAnsi="Times New Roman" w:cs="Times New Roman"/>
          <w:color w:val="262626"/>
          <w:spacing w:val="-30"/>
          <w:w w:val="110"/>
          <w:szCs w:val="24"/>
          <w:lang w:val="ru-RU"/>
        </w:rPr>
        <w:t xml:space="preserve"> </w:t>
      </w:r>
      <w:r w:rsidRPr="005B0764">
        <w:rPr>
          <w:rFonts w:ascii="Times New Roman" w:hAnsi="Times New Roman" w:cs="Times New Roman"/>
          <w:color w:val="161616"/>
          <w:w w:val="110"/>
          <w:szCs w:val="24"/>
        </w:rPr>
        <w:t>DFD</w:t>
      </w:r>
      <w:r w:rsidRPr="005B0764">
        <w:rPr>
          <w:rFonts w:ascii="Times New Roman" w:hAnsi="Times New Roman" w:cs="Times New Roman"/>
          <w:color w:val="161616"/>
          <w:spacing w:val="-35"/>
          <w:w w:val="110"/>
          <w:szCs w:val="24"/>
          <w:lang w:val="ru-RU"/>
        </w:rPr>
        <w:t xml:space="preserve"> </w:t>
      </w:r>
      <w:r w:rsidRPr="005B0764">
        <w:rPr>
          <w:rFonts w:ascii="Times New Roman" w:hAnsi="Times New Roman" w:cs="Times New Roman"/>
          <w:color w:val="262626"/>
          <w:w w:val="110"/>
          <w:szCs w:val="24"/>
          <w:lang w:val="ru-RU"/>
        </w:rPr>
        <w:t>осуществляется</w:t>
      </w:r>
      <w:r w:rsidRPr="005B0764">
        <w:rPr>
          <w:rFonts w:ascii="Times New Roman" w:hAnsi="Times New Roman" w:cs="Times New Roman"/>
          <w:color w:val="262626"/>
          <w:spacing w:val="-26"/>
          <w:w w:val="110"/>
          <w:szCs w:val="24"/>
          <w:lang w:val="ru-RU"/>
        </w:rPr>
        <w:t xml:space="preserve"> </w:t>
      </w:r>
      <w:r w:rsidRPr="005B0764">
        <w:rPr>
          <w:rFonts w:ascii="Times New Roman" w:hAnsi="Times New Roman" w:cs="Times New Roman"/>
          <w:color w:val="262626"/>
          <w:w w:val="110"/>
          <w:szCs w:val="24"/>
          <w:lang w:val="ru-RU"/>
        </w:rPr>
        <w:t>на</w:t>
      </w:r>
      <w:r w:rsidRPr="005B0764">
        <w:rPr>
          <w:rFonts w:ascii="Times New Roman" w:hAnsi="Times New Roman" w:cs="Times New Roman"/>
          <w:color w:val="262626"/>
          <w:spacing w:val="-38"/>
          <w:w w:val="110"/>
          <w:szCs w:val="24"/>
          <w:lang w:val="ru-RU"/>
        </w:rPr>
        <w:t xml:space="preserve"> </w:t>
      </w:r>
      <w:r w:rsidRPr="005B0764">
        <w:rPr>
          <w:rFonts w:ascii="Times New Roman" w:hAnsi="Times New Roman" w:cs="Times New Roman"/>
          <w:color w:val="262626"/>
          <w:w w:val="110"/>
          <w:szCs w:val="24"/>
          <w:lang w:val="ru-RU"/>
        </w:rPr>
        <w:t>основе</w:t>
      </w:r>
      <w:r w:rsidRPr="005B0764">
        <w:rPr>
          <w:rFonts w:ascii="Times New Roman" w:hAnsi="Times New Roman" w:cs="Times New Roman"/>
          <w:color w:val="262626"/>
          <w:spacing w:val="-38"/>
          <w:w w:val="110"/>
          <w:szCs w:val="24"/>
          <w:lang w:val="ru-RU"/>
        </w:rPr>
        <w:t xml:space="preserve"> </w:t>
      </w:r>
      <w:r w:rsidRPr="005B0764">
        <w:rPr>
          <w:rFonts w:ascii="Times New Roman" w:hAnsi="Times New Roman" w:cs="Times New Roman"/>
          <w:color w:val="262626"/>
          <w:w w:val="110"/>
          <w:szCs w:val="24"/>
          <w:lang w:val="ru-RU"/>
        </w:rPr>
        <w:t>процессов</w:t>
      </w:r>
      <w:r w:rsidRPr="005B0764">
        <w:rPr>
          <w:rFonts w:ascii="Times New Roman" w:hAnsi="Times New Roman" w:cs="Times New Roman"/>
          <w:color w:val="262626"/>
          <w:spacing w:val="-37"/>
          <w:w w:val="110"/>
          <w:szCs w:val="24"/>
          <w:lang w:val="ru-RU"/>
        </w:rPr>
        <w:t xml:space="preserve"> </w:t>
      </w:r>
      <w:r w:rsidRPr="005B0764">
        <w:rPr>
          <w:rFonts w:ascii="Times New Roman" w:hAnsi="Times New Roman" w:cs="Times New Roman"/>
          <w:color w:val="6B6B6B"/>
          <w:w w:val="140"/>
          <w:szCs w:val="24"/>
          <w:lang w:val="ru-RU"/>
        </w:rPr>
        <w:t>-</w:t>
      </w:r>
      <w:r w:rsidRPr="005B0764">
        <w:rPr>
          <w:rFonts w:ascii="Times New Roman" w:hAnsi="Times New Roman" w:cs="Times New Roman"/>
          <w:color w:val="6B6B6B"/>
          <w:spacing w:val="-70"/>
          <w:w w:val="140"/>
          <w:szCs w:val="24"/>
          <w:lang w:val="ru-RU"/>
        </w:rPr>
        <w:t xml:space="preserve"> </w:t>
      </w:r>
      <w:r w:rsidRPr="005B0764">
        <w:rPr>
          <w:rFonts w:ascii="Times New Roman" w:hAnsi="Times New Roman" w:cs="Times New Roman"/>
          <w:color w:val="262626"/>
          <w:w w:val="110"/>
          <w:szCs w:val="24"/>
          <w:lang w:val="ru-RU"/>
        </w:rPr>
        <w:t>каждый</w:t>
      </w:r>
      <w:r w:rsidRPr="005B0764">
        <w:rPr>
          <w:rFonts w:ascii="Times New Roman" w:hAnsi="Times New Roman" w:cs="Times New Roman"/>
          <w:color w:val="262626"/>
          <w:spacing w:val="-34"/>
          <w:w w:val="110"/>
          <w:szCs w:val="24"/>
          <w:lang w:val="ru-RU"/>
        </w:rPr>
        <w:t xml:space="preserve"> </w:t>
      </w:r>
      <w:r w:rsidRPr="005B0764">
        <w:rPr>
          <w:rFonts w:ascii="Times New Roman" w:hAnsi="Times New Roman" w:cs="Times New Roman"/>
          <w:color w:val="262626"/>
          <w:w w:val="110"/>
          <w:szCs w:val="24"/>
          <w:lang w:val="ru-RU"/>
        </w:rPr>
        <w:t>процесс</w:t>
      </w:r>
      <w:r w:rsidRPr="005B0764">
        <w:rPr>
          <w:rFonts w:ascii="Times New Roman" w:hAnsi="Times New Roman" w:cs="Times New Roman"/>
          <w:color w:val="262626"/>
          <w:spacing w:val="-34"/>
          <w:w w:val="110"/>
          <w:szCs w:val="24"/>
          <w:lang w:val="ru-RU"/>
        </w:rPr>
        <w:t xml:space="preserve"> </w:t>
      </w:r>
      <w:r w:rsidRPr="005B0764">
        <w:rPr>
          <w:rFonts w:ascii="Times New Roman" w:hAnsi="Times New Roman" w:cs="Times New Roman"/>
          <w:color w:val="262626"/>
          <w:w w:val="110"/>
          <w:szCs w:val="24"/>
          <w:lang w:val="ru-RU"/>
        </w:rPr>
        <w:t>может</w:t>
      </w:r>
      <w:r w:rsidRPr="005B0764">
        <w:rPr>
          <w:rFonts w:ascii="Times New Roman" w:hAnsi="Times New Roman" w:cs="Times New Roman"/>
          <w:color w:val="262626"/>
          <w:w w:val="102"/>
          <w:szCs w:val="24"/>
          <w:lang w:val="ru-RU"/>
        </w:rPr>
        <w:t xml:space="preserve"> </w:t>
      </w:r>
      <w:r w:rsidRPr="005B0764">
        <w:rPr>
          <w:rFonts w:ascii="Times New Roman" w:hAnsi="Times New Roman" w:cs="Times New Roman"/>
          <w:color w:val="262626"/>
          <w:w w:val="105"/>
          <w:szCs w:val="24"/>
          <w:lang w:val="ru-RU"/>
        </w:rPr>
        <w:t>раскрываться</w:t>
      </w:r>
      <w:r w:rsidRPr="005B0764">
        <w:rPr>
          <w:rFonts w:ascii="Times New Roman" w:hAnsi="Times New Roman" w:cs="Times New Roman"/>
          <w:color w:val="262626"/>
          <w:spacing w:val="-3"/>
          <w:w w:val="105"/>
          <w:szCs w:val="24"/>
          <w:lang w:val="ru-RU"/>
        </w:rPr>
        <w:t xml:space="preserve"> </w:t>
      </w:r>
      <w:r w:rsidRPr="005B0764">
        <w:rPr>
          <w:rFonts w:ascii="Times New Roman" w:hAnsi="Times New Roman" w:cs="Times New Roman"/>
          <w:color w:val="262626"/>
          <w:w w:val="105"/>
          <w:szCs w:val="24"/>
          <w:lang w:val="ru-RU"/>
        </w:rPr>
        <w:t>с</w:t>
      </w:r>
      <w:r w:rsidRPr="005B0764">
        <w:rPr>
          <w:rFonts w:ascii="Times New Roman" w:hAnsi="Times New Roman" w:cs="Times New Roman"/>
          <w:color w:val="262626"/>
          <w:spacing w:val="-28"/>
          <w:w w:val="105"/>
          <w:szCs w:val="24"/>
          <w:lang w:val="ru-RU"/>
        </w:rPr>
        <w:t xml:space="preserve"> </w:t>
      </w:r>
      <w:r w:rsidRPr="005B0764">
        <w:rPr>
          <w:rFonts w:ascii="Times New Roman" w:hAnsi="Times New Roman" w:cs="Times New Roman"/>
          <w:color w:val="262626"/>
          <w:w w:val="105"/>
          <w:szCs w:val="24"/>
          <w:lang w:val="ru-RU"/>
        </w:rPr>
        <w:t>помощью</w:t>
      </w:r>
      <w:r w:rsidRPr="005B0764">
        <w:rPr>
          <w:rFonts w:ascii="Times New Roman" w:hAnsi="Times New Roman" w:cs="Times New Roman"/>
          <w:color w:val="262626"/>
          <w:spacing w:val="-14"/>
          <w:w w:val="105"/>
          <w:szCs w:val="24"/>
          <w:lang w:val="ru-RU"/>
        </w:rPr>
        <w:t xml:space="preserve"> </w:t>
      </w:r>
      <w:r w:rsidRPr="005B0764">
        <w:rPr>
          <w:rFonts w:ascii="Times New Roman" w:hAnsi="Times New Roman" w:cs="Times New Roman"/>
          <w:color w:val="161616"/>
          <w:spacing w:val="-1"/>
          <w:w w:val="105"/>
          <w:szCs w:val="24"/>
        </w:rPr>
        <w:t>D</w:t>
      </w:r>
      <w:r w:rsidRPr="005B0764">
        <w:rPr>
          <w:rFonts w:ascii="Times New Roman" w:hAnsi="Times New Roman" w:cs="Times New Roman"/>
          <w:color w:val="363636"/>
          <w:spacing w:val="-1"/>
          <w:w w:val="105"/>
          <w:szCs w:val="24"/>
        </w:rPr>
        <w:t>F</w:t>
      </w:r>
      <w:r w:rsidRPr="005B0764">
        <w:rPr>
          <w:rFonts w:ascii="Times New Roman" w:hAnsi="Times New Roman" w:cs="Times New Roman"/>
          <w:color w:val="161616"/>
          <w:spacing w:val="-1"/>
          <w:w w:val="105"/>
          <w:szCs w:val="24"/>
        </w:rPr>
        <w:t>D</w:t>
      </w:r>
      <w:r w:rsidRPr="005B0764">
        <w:rPr>
          <w:rFonts w:ascii="Times New Roman" w:hAnsi="Times New Roman" w:cs="Times New Roman"/>
          <w:color w:val="161616"/>
          <w:spacing w:val="-21"/>
          <w:w w:val="105"/>
          <w:szCs w:val="24"/>
          <w:lang w:val="ru-RU"/>
        </w:rPr>
        <w:t xml:space="preserve"> </w:t>
      </w:r>
      <w:r w:rsidRPr="005B0764">
        <w:rPr>
          <w:rFonts w:ascii="Times New Roman" w:hAnsi="Times New Roman" w:cs="Times New Roman"/>
          <w:color w:val="262626"/>
          <w:w w:val="105"/>
          <w:szCs w:val="24"/>
          <w:lang w:val="ru-RU"/>
        </w:rPr>
        <w:t>нижнего</w:t>
      </w:r>
      <w:r w:rsidRPr="005B0764">
        <w:rPr>
          <w:rFonts w:ascii="Times New Roman" w:hAnsi="Times New Roman" w:cs="Times New Roman"/>
          <w:color w:val="262626"/>
          <w:spacing w:val="-15"/>
          <w:w w:val="105"/>
          <w:szCs w:val="24"/>
          <w:lang w:val="ru-RU"/>
        </w:rPr>
        <w:t xml:space="preserve"> </w:t>
      </w:r>
      <w:r w:rsidRPr="005B0764">
        <w:rPr>
          <w:rFonts w:ascii="Times New Roman" w:hAnsi="Times New Roman" w:cs="Times New Roman"/>
          <w:color w:val="262626"/>
          <w:w w:val="105"/>
          <w:szCs w:val="24"/>
          <w:lang w:val="ru-RU"/>
        </w:rPr>
        <w:t>уровня.</w:t>
      </w:r>
    </w:p>
    <w:p w14:paraId="3F1B9C6C" w14:textId="77777777" w:rsidR="00337338" w:rsidRPr="005B0764" w:rsidRDefault="00337338" w:rsidP="005B0764">
      <w:pPr>
        <w:pStyle w:val="afffb"/>
        <w:tabs>
          <w:tab w:val="left" w:pos="9356"/>
        </w:tabs>
        <w:kinsoku w:val="0"/>
        <w:overflowPunct w:val="0"/>
        <w:spacing w:before="66" w:line="244" w:lineRule="auto"/>
        <w:ind w:right="-426" w:firstLine="706"/>
        <w:jc w:val="both"/>
        <w:rPr>
          <w:rFonts w:ascii="Times New Roman" w:hAnsi="Times New Roman" w:cs="Times New Roman"/>
          <w:szCs w:val="24"/>
          <w:lang w:val="ru-RU"/>
        </w:rPr>
      </w:pPr>
      <w:r w:rsidRPr="005B0764">
        <w:rPr>
          <w:rFonts w:ascii="Times New Roman" w:hAnsi="Times New Roman" w:cs="Times New Roman"/>
          <w:color w:val="262626"/>
          <w:w w:val="105"/>
          <w:szCs w:val="24"/>
          <w:lang w:val="ru-RU"/>
        </w:rPr>
        <w:t>Контекстная</w:t>
      </w:r>
      <w:r w:rsidRPr="005B0764">
        <w:rPr>
          <w:rFonts w:ascii="Times New Roman" w:hAnsi="Times New Roman" w:cs="Times New Roman"/>
          <w:color w:val="262626"/>
          <w:spacing w:val="-2"/>
          <w:w w:val="105"/>
          <w:szCs w:val="24"/>
          <w:lang w:val="ru-RU"/>
        </w:rPr>
        <w:t xml:space="preserve"> </w:t>
      </w:r>
      <w:r w:rsidRPr="005B0764">
        <w:rPr>
          <w:rFonts w:ascii="Times New Roman" w:hAnsi="Times New Roman" w:cs="Times New Roman"/>
          <w:color w:val="262626"/>
          <w:w w:val="105"/>
          <w:szCs w:val="24"/>
          <w:lang w:val="ru-RU"/>
        </w:rPr>
        <w:t>диаграмма</w:t>
      </w:r>
      <w:r w:rsidRPr="005B0764">
        <w:rPr>
          <w:rFonts w:ascii="Times New Roman" w:hAnsi="Times New Roman" w:cs="Times New Roman"/>
          <w:color w:val="262626"/>
          <w:spacing w:val="-13"/>
          <w:w w:val="105"/>
          <w:szCs w:val="24"/>
          <w:lang w:val="ru-RU"/>
        </w:rPr>
        <w:t xml:space="preserve"> </w:t>
      </w:r>
      <w:r w:rsidRPr="005B0764">
        <w:rPr>
          <w:rFonts w:ascii="Times New Roman" w:hAnsi="Times New Roman" w:cs="Times New Roman"/>
          <w:color w:val="6B6B6B"/>
          <w:w w:val="185"/>
          <w:szCs w:val="24"/>
          <w:lang w:val="ru-RU"/>
        </w:rPr>
        <w:t>-</w:t>
      </w:r>
      <w:r w:rsidRPr="005B0764">
        <w:rPr>
          <w:rFonts w:ascii="Times New Roman" w:hAnsi="Times New Roman" w:cs="Times New Roman"/>
          <w:color w:val="6B6B6B"/>
          <w:spacing w:val="-91"/>
          <w:w w:val="185"/>
          <w:szCs w:val="24"/>
          <w:lang w:val="ru-RU"/>
        </w:rPr>
        <w:t xml:space="preserve"> </w:t>
      </w:r>
      <w:r w:rsidRPr="005B0764">
        <w:rPr>
          <w:rFonts w:ascii="Times New Roman" w:hAnsi="Times New Roman" w:cs="Times New Roman"/>
          <w:color w:val="262626"/>
          <w:w w:val="105"/>
          <w:szCs w:val="24"/>
          <w:lang w:val="ru-RU"/>
        </w:rPr>
        <w:t>специальный</w:t>
      </w:r>
      <w:r w:rsidRPr="005B0764">
        <w:rPr>
          <w:rFonts w:ascii="Times New Roman" w:hAnsi="Times New Roman" w:cs="Times New Roman"/>
          <w:color w:val="262626"/>
          <w:spacing w:val="-3"/>
          <w:w w:val="105"/>
          <w:szCs w:val="24"/>
          <w:lang w:val="ru-RU"/>
        </w:rPr>
        <w:t xml:space="preserve"> </w:t>
      </w:r>
      <w:r w:rsidRPr="005B0764">
        <w:rPr>
          <w:rFonts w:ascii="Times New Roman" w:hAnsi="Times New Roman" w:cs="Times New Roman"/>
          <w:color w:val="262626"/>
          <w:w w:val="105"/>
          <w:szCs w:val="24"/>
          <w:lang w:val="ru-RU"/>
        </w:rPr>
        <w:t>вид</w:t>
      </w:r>
      <w:r w:rsidRPr="005B0764">
        <w:rPr>
          <w:rFonts w:ascii="Times New Roman" w:hAnsi="Times New Roman" w:cs="Times New Roman"/>
          <w:color w:val="262626"/>
          <w:spacing w:val="-19"/>
          <w:w w:val="105"/>
          <w:szCs w:val="24"/>
          <w:lang w:val="ru-RU"/>
        </w:rPr>
        <w:t xml:space="preserve"> </w:t>
      </w:r>
      <w:r w:rsidRPr="005B0764">
        <w:rPr>
          <w:rFonts w:ascii="Times New Roman" w:hAnsi="Times New Roman" w:cs="Times New Roman"/>
          <w:color w:val="161616"/>
          <w:spacing w:val="-2"/>
          <w:w w:val="105"/>
          <w:szCs w:val="24"/>
        </w:rPr>
        <w:t>D</w:t>
      </w:r>
      <w:r w:rsidRPr="005B0764">
        <w:rPr>
          <w:rFonts w:ascii="Times New Roman" w:hAnsi="Times New Roman" w:cs="Times New Roman"/>
          <w:color w:val="363636"/>
          <w:spacing w:val="-2"/>
          <w:w w:val="105"/>
          <w:szCs w:val="24"/>
        </w:rPr>
        <w:t>F</w:t>
      </w:r>
      <w:r w:rsidRPr="005B0764">
        <w:rPr>
          <w:rFonts w:ascii="Times New Roman" w:hAnsi="Times New Roman" w:cs="Times New Roman"/>
          <w:color w:val="161616"/>
          <w:spacing w:val="-2"/>
          <w:w w:val="105"/>
          <w:szCs w:val="24"/>
        </w:rPr>
        <w:t>D</w:t>
      </w:r>
      <w:r w:rsidRPr="005B0764">
        <w:rPr>
          <w:rFonts w:ascii="Times New Roman" w:hAnsi="Times New Roman" w:cs="Times New Roman"/>
          <w:color w:val="363636"/>
          <w:spacing w:val="-2"/>
          <w:w w:val="105"/>
          <w:szCs w:val="24"/>
          <w:lang w:val="ru-RU"/>
        </w:rPr>
        <w:t>,</w:t>
      </w:r>
      <w:r w:rsidRPr="005B0764">
        <w:rPr>
          <w:rFonts w:ascii="Times New Roman" w:hAnsi="Times New Roman" w:cs="Times New Roman"/>
          <w:color w:val="363636"/>
          <w:spacing w:val="-30"/>
          <w:w w:val="105"/>
          <w:szCs w:val="24"/>
          <w:lang w:val="ru-RU"/>
        </w:rPr>
        <w:t xml:space="preserve"> </w:t>
      </w:r>
      <w:r w:rsidRPr="005B0764">
        <w:rPr>
          <w:rFonts w:ascii="Times New Roman" w:hAnsi="Times New Roman" w:cs="Times New Roman"/>
          <w:color w:val="262626"/>
          <w:w w:val="105"/>
          <w:szCs w:val="24"/>
          <w:lang w:val="ru-RU"/>
        </w:rPr>
        <w:t>отражающая</w:t>
      </w:r>
      <w:r w:rsidRPr="005B0764">
        <w:rPr>
          <w:rFonts w:ascii="Times New Roman" w:hAnsi="Times New Roman" w:cs="Times New Roman"/>
          <w:color w:val="262626"/>
          <w:spacing w:val="-1"/>
          <w:w w:val="105"/>
          <w:szCs w:val="24"/>
          <w:lang w:val="ru-RU"/>
        </w:rPr>
        <w:t xml:space="preserve"> </w:t>
      </w:r>
      <w:r w:rsidRPr="005B0764">
        <w:rPr>
          <w:rFonts w:ascii="Times New Roman" w:hAnsi="Times New Roman" w:cs="Times New Roman"/>
          <w:color w:val="262626"/>
          <w:w w:val="105"/>
          <w:szCs w:val="24"/>
          <w:lang w:val="ru-RU"/>
        </w:rPr>
        <w:t>интерфейс</w:t>
      </w:r>
      <w:r w:rsidRPr="005B0764">
        <w:rPr>
          <w:rFonts w:ascii="Times New Roman" w:hAnsi="Times New Roman" w:cs="Times New Roman"/>
          <w:color w:val="262626"/>
          <w:spacing w:val="-8"/>
          <w:w w:val="105"/>
          <w:szCs w:val="24"/>
          <w:lang w:val="ru-RU"/>
        </w:rPr>
        <w:t xml:space="preserve"> </w:t>
      </w:r>
      <w:r w:rsidRPr="005B0764">
        <w:rPr>
          <w:rFonts w:ascii="Times New Roman" w:hAnsi="Times New Roman" w:cs="Times New Roman"/>
          <w:color w:val="262626"/>
          <w:w w:val="105"/>
          <w:szCs w:val="24"/>
          <w:lang w:val="ru-RU"/>
        </w:rPr>
        <w:t>системы</w:t>
      </w:r>
      <w:r w:rsidRPr="005B0764">
        <w:rPr>
          <w:rFonts w:ascii="Times New Roman" w:hAnsi="Times New Roman" w:cs="Times New Roman"/>
          <w:color w:val="262626"/>
          <w:spacing w:val="-8"/>
          <w:w w:val="105"/>
          <w:szCs w:val="24"/>
          <w:lang w:val="ru-RU"/>
        </w:rPr>
        <w:t xml:space="preserve"> </w:t>
      </w:r>
      <w:r w:rsidRPr="005B0764">
        <w:rPr>
          <w:rFonts w:ascii="Times New Roman" w:hAnsi="Times New Roman" w:cs="Times New Roman"/>
          <w:color w:val="363636"/>
          <w:w w:val="105"/>
          <w:szCs w:val="24"/>
          <w:lang w:val="ru-RU"/>
        </w:rPr>
        <w:t>с</w:t>
      </w:r>
      <w:r w:rsidRPr="005B0764">
        <w:rPr>
          <w:rFonts w:ascii="Times New Roman" w:hAnsi="Times New Roman" w:cs="Times New Roman"/>
          <w:color w:val="363636"/>
          <w:spacing w:val="22"/>
          <w:w w:val="105"/>
          <w:szCs w:val="24"/>
          <w:lang w:val="ru-RU"/>
        </w:rPr>
        <w:t xml:space="preserve"> </w:t>
      </w:r>
      <w:r w:rsidRPr="005B0764">
        <w:rPr>
          <w:rFonts w:ascii="Times New Roman" w:hAnsi="Times New Roman" w:cs="Times New Roman"/>
          <w:color w:val="262626"/>
          <w:w w:val="105"/>
          <w:szCs w:val="24"/>
          <w:lang w:val="ru-RU"/>
        </w:rPr>
        <w:t>внешним</w:t>
      </w:r>
      <w:r w:rsidRPr="005B0764">
        <w:rPr>
          <w:rFonts w:ascii="Times New Roman" w:hAnsi="Times New Roman" w:cs="Times New Roman"/>
          <w:color w:val="262626"/>
          <w:spacing w:val="32"/>
          <w:w w:val="105"/>
          <w:szCs w:val="24"/>
          <w:lang w:val="ru-RU"/>
        </w:rPr>
        <w:t xml:space="preserve"> </w:t>
      </w:r>
      <w:r w:rsidRPr="005B0764">
        <w:rPr>
          <w:rFonts w:ascii="Times New Roman" w:hAnsi="Times New Roman" w:cs="Times New Roman"/>
          <w:color w:val="262626"/>
          <w:w w:val="105"/>
          <w:szCs w:val="24"/>
          <w:lang w:val="ru-RU"/>
        </w:rPr>
        <w:t>миром</w:t>
      </w:r>
      <w:r w:rsidRPr="005B0764">
        <w:rPr>
          <w:rFonts w:ascii="Times New Roman" w:hAnsi="Times New Roman" w:cs="Times New Roman"/>
          <w:color w:val="262626"/>
          <w:spacing w:val="34"/>
          <w:w w:val="105"/>
          <w:szCs w:val="24"/>
          <w:lang w:val="ru-RU"/>
        </w:rPr>
        <w:t xml:space="preserve"> </w:t>
      </w:r>
      <w:r w:rsidRPr="005B0764">
        <w:rPr>
          <w:rFonts w:ascii="Times New Roman" w:hAnsi="Times New Roman" w:cs="Times New Roman"/>
          <w:color w:val="363636"/>
          <w:w w:val="105"/>
          <w:szCs w:val="24"/>
          <w:lang w:val="ru-RU"/>
        </w:rPr>
        <w:t>и</w:t>
      </w:r>
      <w:r w:rsidRPr="005B0764">
        <w:rPr>
          <w:rFonts w:ascii="Times New Roman" w:hAnsi="Times New Roman" w:cs="Times New Roman"/>
          <w:color w:val="363636"/>
          <w:spacing w:val="19"/>
          <w:w w:val="105"/>
          <w:szCs w:val="24"/>
          <w:lang w:val="ru-RU"/>
        </w:rPr>
        <w:t xml:space="preserve"> </w:t>
      </w:r>
      <w:r w:rsidRPr="005B0764">
        <w:rPr>
          <w:rFonts w:ascii="Times New Roman" w:hAnsi="Times New Roman" w:cs="Times New Roman"/>
          <w:color w:val="262626"/>
          <w:w w:val="105"/>
          <w:szCs w:val="24"/>
          <w:lang w:val="ru-RU"/>
        </w:rPr>
        <w:t>устанавливающая</w:t>
      </w:r>
      <w:r w:rsidRPr="005B0764">
        <w:rPr>
          <w:rFonts w:ascii="Times New Roman" w:hAnsi="Times New Roman" w:cs="Times New Roman"/>
          <w:color w:val="262626"/>
          <w:spacing w:val="51"/>
          <w:w w:val="105"/>
          <w:szCs w:val="24"/>
          <w:lang w:val="ru-RU"/>
        </w:rPr>
        <w:t xml:space="preserve"> </w:t>
      </w:r>
      <w:r w:rsidRPr="005B0764">
        <w:rPr>
          <w:rFonts w:ascii="Times New Roman" w:hAnsi="Times New Roman" w:cs="Times New Roman"/>
          <w:color w:val="363636"/>
          <w:w w:val="105"/>
          <w:szCs w:val="24"/>
          <w:lang w:val="ru-RU"/>
        </w:rPr>
        <w:t>границ</w:t>
      </w:r>
      <w:r w:rsidRPr="005B0764">
        <w:rPr>
          <w:rFonts w:ascii="Times New Roman" w:hAnsi="Times New Roman" w:cs="Times New Roman"/>
          <w:color w:val="161616"/>
          <w:w w:val="105"/>
          <w:szCs w:val="24"/>
          <w:lang w:val="ru-RU"/>
        </w:rPr>
        <w:t>ы</w:t>
      </w:r>
      <w:r w:rsidRPr="005B0764">
        <w:rPr>
          <w:rFonts w:ascii="Times New Roman" w:hAnsi="Times New Roman" w:cs="Times New Roman"/>
          <w:color w:val="161616"/>
          <w:spacing w:val="25"/>
          <w:w w:val="105"/>
          <w:szCs w:val="24"/>
          <w:lang w:val="ru-RU"/>
        </w:rPr>
        <w:t xml:space="preserve"> </w:t>
      </w:r>
      <w:r w:rsidRPr="005B0764">
        <w:rPr>
          <w:rFonts w:ascii="Times New Roman" w:hAnsi="Times New Roman" w:cs="Times New Roman"/>
          <w:color w:val="363636"/>
          <w:w w:val="105"/>
          <w:szCs w:val="24"/>
          <w:lang w:val="ru-RU"/>
        </w:rPr>
        <w:t>анализируемой</w:t>
      </w:r>
      <w:r w:rsidRPr="005B0764">
        <w:rPr>
          <w:rFonts w:ascii="Times New Roman" w:hAnsi="Times New Roman" w:cs="Times New Roman"/>
          <w:color w:val="363636"/>
          <w:spacing w:val="46"/>
          <w:w w:val="105"/>
          <w:szCs w:val="24"/>
          <w:lang w:val="ru-RU"/>
        </w:rPr>
        <w:t xml:space="preserve"> </w:t>
      </w:r>
      <w:r w:rsidRPr="005B0764">
        <w:rPr>
          <w:rFonts w:ascii="Times New Roman" w:hAnsi="Times New Roman" w:cs="Times New Roman"/>
          <w:color w:val="262626"/>
          <w:w w:val="105"/>
          <w:szCs w:val="24"/>
          <w:lang w:val="ru-RU"/>
        </w:rPr>
        <w:t>системы.</w:t>
      </w:r>
      <w:r w:rsidRPr="005B0764">
        <w:rPr>
          <w:rFonts w:ascii="Times New Roman" w:hAnsi="Times New Roman" w:cs="Times New Roman"/>
          <w:color w:val="262626"/>
          <w:spacing w:val="28"/>
          <w:w w:val="105"/>
          <w:szCs w:val="24"/>
          <w:lang w:val="ru-RU"/>
        </w:rPr>
        <w:t xml:space="preserve"> </w:t>
      </w:r>
      <w:r w:rsidRPr="005B0764">
        <w:rPr>
          <w:rFonts w:ascii="Times New Roman" w:hAnsi="Times New Roman" w:cs="Times New Roman"/>
          <w:color w:val="262626"/>
          <w:w w:val="105"/>
          <w:szCs w:val="24"/>
          <w:lang w:val="ru-RU"/>
        </w:rPr>
        <w:t>Каждый</w:t>
      </w:r>
      <w:r w:rsidRPr="005B0764">
        <w:rPr>
          <w:rFonts w:ascii="Times New Roman" w:hAnsi="Times New Roman" w:cs="Times New Roman"/>
          <w:color w:val="262626"/>
          <w:spacing w:val="35"/>
          <w:w w:val="105"/>
          <w:szCs w:val="24"/>
          <w:lang w:val="ru-RU"/>
        </w:rPr>
        <w:t xml:space="preserve"> </w:t>
      </w:r>
      <w:r w:rsidRPr="005B0764">
        <w:rPr>
          <w:rFonts w:ascii="Times New Roman" w:hAnsi="Times New Roman" w:cs="Times New Roman"/>
          <w:color w:val="262626"/>
          <w:w w:val="105"/>
          <w:szCs w:val="24"/>
          <w:lang w:val="ru-RU"/>
        </w:rPr>
        <w:t>проект</w:t>
      </w:r>
      <w:r w:rsidRPr="005B0764">
        <w:rPr>
          <w:rFonts w:ascii="Times New Roman" w:hAnsi="Times New Roman" w:cs="Times New Roman"/>
          <w:color w:val="262626"/>
          <w:spacing w:val="24"/>
          <w:w w:val="102"/>
          <w:szCs w:val="24"/>
          <w:lang w:val="ru-RU"/>
        </w:rPr>
        <w:t xml:space="preserve"> </w:t>
      </w:r>
      <w:r w:rsidRPr="005B0764">
        <w:rPr>
          <w:rFonts w:ascii="Times New Roman" w:hAnsi="Times New Roman" w:cs="Times New Roman"/>
          <w:color w:val="363636"/>
          <w:w w:val="105"/>
          <w:szCs w:val="24"/>
          <w:lang w:val="ru-RU"/>
        </w:rPr>
        <w:t>имеет</w:t>
      </w:r>
      <w:r w:rsidRPr="005B0764">
        <w:rPr>
          <w:rFonts w:ascii="Times New Roman" w:hAnsi="Times New Roman" w:cs="Times New Roman"/>
          <w:color w:val="363636"/>
          <w:spacing w:val="-18"/>
          <w:w w:val="105"/>
          <w:szCs w:val="24"/>
          <w:lang w:val="ru-RU"/>
        </w:rPr>
        <w:t xml:space="preserve"> </w:t>
      </w:r>
      <w:r w:rsidRPr="005B0764">
        <w:rPr>
          <w:rFonts w:ascii="Times New Roman" w:hAnsi="Times New Roman" w:cs="Times New Roman"/>
          <w:color w:val="363636"/>
          <w:w w:val="105"/>
          <w:szCs w:val="24"/>
          <w:lang w:val="ru-RU"/>
        </w:rPr>
        <w:t>только</w:t>
      </w:r>
      <w:r w:rsidRPr="005B0764">
        <w:rPr>
          <w:rFonts w:ascii="Times New Roman" w:hAnsi="Times New Roman" w:cs="Times New Roman"/>
          <w:color w:val="363636"/>
          <w:spacing w:val="-20"/>
          <w:w w:val="105"/>
          <w:szCs w:val="24"/>
          <w:lang w:val="ru-RU"/>
        </w:rPr>
        <w:t xml:space="preserve"> </w:t>
      </w:r>
      <w:r w:rsidRPr="005B0764">
        <w:rPr>
          <w:rFonts w:ascii="Times New Roman" w:hAnsi="Times New Roman" w:cs="Times New Roman"/>
          <w:color w:val="262626"/>
          <w:w w:val="105"/>
          <w:szCs w:val="24"/>
          <w:lang w:val="ru-RU"/>
        </w:rPr>
        <w:t>одну</w:t>
      </w:r>
      <w:r w:rsidRPr="005B0764">
        <w:rPr>
          <w:rFonts w:ascii="Times New Roman" w:hAnsi="Times New Roman" w:cs="Times New Roman"/>
          <w:color w:val="262626"/>
          <w:spacing w:val="-24"/>
          <w:w w:val="105"/>
          <w:szCs w:val="24"/>
          <w:lang w:val="ru-RU"/>
        </w:rPr>
        <w:t xml:space="preserve"> </w:t>
      </w:r>
      <w:r w:rsidRPr="005B0764">
        <w:rPr>
          <w:rFonts w:ascii="Times New Roman" w:hAnsi="Times New Roman" w:cs="Times New Roman"/>
          <w:color w:val="262626"/>
          <w:w w:val="105"/>
          <w:szCs w:val="24"/>
          <w:lang w:val="ru-RU"/>
        </w:rPr>
        <w:t>контекстную</w:t>
      </w:r>
      <w:r w:rsidRPr="005B0764">
        <w:rPr>
          <w:rFonts w:ascii="Times New Roman" w:hAnsi="Times New Roman" w:cs="Times New Roman"/>
          <w:color w:val="262626"/>
          <w:spacing w:val="-19"/>
          <w:w w:val="105"/>
          <w:szCs w:val="24"/>
          <w:lang w:val="ru-RU"/>
        </w:rPr>
        <w:t xml:space="preserve"> </w:t>
      </w:r>
      <w:r w:rsidRPr="005B0764">
        <w:rPr>
          <w:rFonts w:ascii="Times New Roman" w:hAnsi="Times New Roman" w:cs="Times New Roman"/>
          <w:color w:val="363636"/>
          <w:w w:val="105"/>
          <w:szCs w:val="24"/>
          <w:lang w:val="ru-RU"/>
        </w:rPr>
        <w:t>диаг</w:t>
      </w:r>
      <w:r w:rsidRPr="005B0764">
        <w:rPr>
          <w:rFonts w:ascii="Times New Roman" w:hAnsi="Times New Roman" w:cs="Times New Roman"/>
          <w:color w:val="161616"/>
          <w:w w:val="105"/>
          <w:szCs w:val="24"/>
          <w:lang w:val="ru-RU"/>
        </w:rPr>
        <w:t>р</w:t>
      </w:r>
      <w:r w:rsidRPr="005B0764">
        <w:rPr>
          <w:rFonts w:ascii="Times New Roman" w:hAnsi="Times New Roman" w:cs="Times New Roman"/>
          <w:color w:val="363636"/>
          <w:w w:val="105"/>
          <w:szCs w:val="24"/>
          <w:lang w:val="ru-RU"/>
        </w:rPr>
        <w:t>амму.</w:t>
      </w:r>
    </w:p>
    <w:p w14:paraId="214CB53A" w14:textId="77777777" w:rsidR="00337338" w:rsidRPr="005B0764" w:rsidRDefault="00337338" w:rsidP="005B0764">
      <w:pPr>
        <w:pStyle w:val="afffb"/>
        <w:tabs>
          <w:tab w:val="left" w:pos="9356"/>
        </w:tabs>
        <w:kinsoku w:val="0"/>
        <w:overflowPunct w:val="0"/>
        <w:spacing w:before="63" w:line="244" w:lineRule="auto"/>
        <w:ind w:right="-426" w:firstLine="706"/>
        <w:jc w:val="both"/>
        <w:rPr>
          <w:rFonts w:ascii="Times New Roman" w:hAnsi="Times New Roman" w:cs="Times New Roman"/>
          <w:szCs w:val="24"/>
          <w:lang w:val="ru-RU"/>
        </w:rPr>
      </w:pPr>
      <w:r w:rsidRPr="005B0764">
        <w:rPr>
          <w:rFonts w:ascii="Times New Roman" w:hAnsi="Times New Roman" w:cs="Times New Roman"/>
          <w:color w:val="161616"/>
          <w:spacing w:val="-4"/>
          <w:w w:val="105"/>
          <w:szCs w:val="24"/>
        </w:rPr>
        <w:t>D</w:t>
      </w:r>
      <w:r w:rsidRPr="005B0764">
        <w:rPr>
          <w:rFonts w:ascii="Times New Roman" w:hAnsi="Times New Roman" w:cs="Times New Roman"/>
          <w:color w:val="363636"/>
          <w:spacing w:val="-4"/>
          <w:w w:val="105"/>
          <w:szCs w:val="24"/>
        </w:rPr>
        <w:t>F</w:t>
      </w:r>
      <w:r w:rsidRPr="005B0764">
        <w:rPr>
          <w:rFonts w:ascii="Times New Roman" w:hAnsi="Times New Roman" w:cs="Times New Roman"/>
          <w:color w:val="161616"/>
          <w:spacing w:val="-4"/>
          <w:w w:val="105"/>
          <w:szCs w:val="24"/>
        </w:rPr>
        <w:t>D</w:t>
      </w:r>
      <w:r w:rsidRPr="005B0764">
        <w:rPr>
          <w:rFonts w:ascii="Times New Roman" w:hAnsi="Times New Roman" w:cs="Times New Roman"/>
          <w:color w:val="161616"/>
          <w:spacing w:val="-20"/>
          <w:w w:val="105"/>
          <w:szCs w:val="24"/>
          <w:lang w:val="ru-RU"/>
        </w:rPr>
        <w:t xml:space="preserve"> </w:t>
      </w:r>
      <w:r w:rsidRPr="005B0764">
        <w:rPr>
          <w:rFonts w:ascii="Times New Roman" w:hAnsi="Times New Roman" w:cs="Times New Roman"/>
          <w:color w:val="262626"/>
          <w:w w:val="105"/>
          <w:szCs w:val="24"/>
          <w:lang w:val="ru-RU"/>
        </w:rPr>
        <w:t>первого</w:t>
      </w:r>
      <w:r w:rsidRPr="005B0764">
        <w:rPr>
          <w:rFonts w:ascii="Times New Roman" w:hAnsi="Times New Roman" w:cs="Times New Roman"/>
          <w:color w:val="262626"/>
          <w:spacing w:val="-16"/>
          <w:w w:val="105"/>
          <w:szCs w:val="24"/>
          <w:lang w:val="ru-RU"/>
        </w:rPr>
        <w:t xml:space="preserve"> </w:t>
      </w:r>
      <w:r w:rsidRPr="005B0764">
        <w:rPr>
          <w:rFonts w:ascii="Times New Roman" w:hAnsi="Times New Roman" w:cs="Times New Roman"/>
          <w:color w:val="262626"/>
          <w:w w:val="105"/>
          <w:szCs w:val="24"/>
          <w:lang w:val="ru-RU"/>
        </w:rPr>
        <w:t>уровня</w:t>
      </w:r>
      <w:r w:rsidRPr="005B0764">
        <w:rPr>
          <w:rFonts w:ascii="Times New Roman" w:hAnsi="Times New Roman" w:cs="Times New Roman"/>
          <w:color w:val="262626"/>
          <w:spacing w:val="-9"/>
          <w:w w:val="105"/>
          <w:szCs w:val="24"/>
          <w:lang w:val="ru-RU"/>
        </w:rPr>
        <w:t xml:space="preserve"> </w:t>
      </w:r>
      <w:r w:rsidRPr="005B0764">
        <w:rPr>
          <w:rFonts w:ascii="Times New Roman" w:hAnsi="Times New Roman" w:cs="Times New Roman"/>
          <w:color w:val="262626"/>
          <w:spacing w:val="-3"/>
          <w:w w:val="105"/>
          <w:szCs w:val="24"/>
          <w:lang w:val="ru-RU"/>
        </w:rPr>
        <w:t>с</w:t>
      </w:r>
      <w:r w:rsidRPr="005B0764">
        <w:rPr>
          <w:rFonts w:ascii="Times New Roman" w:hAnsi="Times New Roman" w:cs="Times New Roman"/>
          <w:color w:val="4D4D4D"/>
          <w:spacing w:val="-3"/>
          <w:w w:val="105"/>
          <w:szCs w:val="24"/>
          <w:lang w:val="ru-RU"/>
        </w:rPr>
        <w:t>т</w:t>
      </w:r>
      <w:r w:rsidRPr="005B0764">
        <w:rPr>
          <w:rFonts w:ascii="Times New Roman" w:hAnsi="Times New Roman" w:cs="Times New Roman"/>
          <w:color w:val="262626"/>
          <w:spacing w:val="-4"/>
          <w:w w:val="105"/>
          <w:szCs w:val="24"/>
          <w:lang w:val="ru-RU"/>
        </w:rPr>
        <w:t>рои</w:t>
      </w:r>
      <w:r w:rsidRPr="005B0764">
        <w:rPr>
          <w:rFonts w:ascii="Times New Roman" w:hAnsi="Times New Roman" w:cs="Times New Roman"/>
          <w:color w:val="4D4D4D"/>
          <w:spacing w:val="-3"/>
          <w:w w:val="105"/>
          <w:szCs w:val="24"/>
          <w:lang w:val="ru-RU"/>
        </w:rPr>
        <w:t>тс</w:t>
      </w:r>
      <w:r w:rsidRPr="005B0764">
        <w:rPr>
          <w:rFonts w:ascii="Times New Roman" w:hAnsi="Times New Roman" w:cs="Times New Roman"/>
          <w:color w:val="262626"/>
          <w:spacing w:val="-3"/>
          <w:w w:val="105"/>
          <w:szCs w:val="24"/>
          <w:lang w:val="ru-RU"/>
        </w:rPr>
        <w:t>я</w:t>
      </w:r>
      <w:r w:rsidRPr="005B0764">
        <w:rPr>
          <w:rFonts w:ascii="Times New Roman" w:hAnsi="Times New Roman" w:cs="Times New Roman"/>
          <w:color w:val="262626"/>
          <w:spacing w:val="-13"/>
          <w:w w:val="105"/>
          <w:szCs w:val="24"/>
          <w:lang w:val="ru-RU"/>
        </w:rPr>
        <w:t xml:space="preserve"> </w:t>
      </w:r>
      <w:r w:rsidRPr="005B0764">
        <w:rPr>
          <w:rFonts w:ascii="Times New Roman" w:hAnsi="Times New Roman" w:cs="Times New Roman"/>
          <w:color w:val="363636"/>
          <w:w w:val="105"/>
          <w:szCs w:val="24"/>
          <w:lang w:val="ru-RU"/>
        </w:rPr>
        <w:t>как</w:t>
      </w:r>
      <w:r w:rsidRPr="005B0764">
        <w:rPr>
          <w:rFonts w:ascii="Times New Roman" w:hAnsi="Times New Roman" w:cs="Times New Roman"/>
          <w:color w:val="363636"/>
          <w:spacing w:val="-21"/>
          <w:w w:val="105"/>
          <w:szCs w:val="24"/>
          <w:lang w:val="ru-RU"/>
        </w:rPr>
        <w:t xml:space="preserve"> </w:t>
      </w:r>
      <w:r w:rsidRPr="005B0764">
        <w:rPr>
          <w:rFonts w:ascii="Times New Roman" w:hAnsi="Times New Roman" w:cs="Times New Roman"/>
          <w:color w:val="4D4D4D"/>
          <w:spacing w:val="-1"/>
          <w:w w:val="105"/>
          <w:szCs w:val="24"/>
          <w:lang w:val="ru-RU"/>
        </w:rPr>
        <w:t>д</w:t>
      </w:r>
      <w:r w:rsidRPr="005B0764">
        <w:rPr>
          <w:rFonts w:ascii="Times New Roman" w:hAnsi="Times New Roman" w:cs="Times New Roman"/>
          <w:color w:val="262626"/>
          <w:spacing w:val="-2"/>
          <w:w w:val="105"/>
          <w:szCs w:val="24"/>
          <w:lang w:val="ru-RU"/>
        </w:rPr>
        <w:t>екомпозиция</w:t>
      </w:r>
      <w:r w:rsidRPr="005B0764">
        <w:rPr>
          <w:rFonts w:ascii="Times New Roman" w:hAnsi="Times New Roman" w:cs="Times New Roman"/>
          <w:color w:val="262626"/>
          <w:spacing w:val="1"/>
          <w:w w:val="105"/>
          <w:szCs w:val="24"/>
          <w:lang w:val="ru-RU"/>
        </w:rPr>
        <w:t xml:space="preserve"> </w:t>
      </w:r>
      <w:r w:rsidRPr="005B0764">
        <w:rPr>
          <w:rFonts w:ascii="Times New Roman" w:hAnsi="Times New Roman" w:cs="Times New Roman"/>
          <w:color w:val="262626"/>
          <w:w w:val="105"/>
          <w:szCs w:val="24"/>
          <w:lang w:val="ru-RU"/>
        </w:rPr>
        <w:t>процесса</w:t>
      </w:r>
      <w:r w:rsidRPr="005B0764">
        <w:rPr>
          <w:rFonts w:ascii="Times New Roman" w:hAnsi="Times New Roman" w:cs="Times New Roman"/>
          <w:color w:val="4D4D4D"/>
          <w:w w:val="105"/>
          <w:szCs w:val="24"/>
          <w:lang w:val="ru-RU"/>
        </w:rPr>
        <w:t>,</w:t>
      </w:r>
      <w:r w:rsidRPr="005B0764">
        <w:rPr>
          <w:rFonts w:ascii="Times New Roman" w:hAnsi="Times New Roman" w:cs="Times New Roman"/>
          <w:color w:val="4D4D4D"/>
          <w:spacing w:val="-33"/>
          <w:w w:val="105"/>
          <w:szCs w:val="24"/>
          <w:lang w:val="ru-RU"/>
        </w:rPr>
        <w:t xml:space="preserve"> </w:t>
      </w:r>
      <w:r w:rsidRPr="005B0764">
        <w:rPr>
          <w:rFonts w:ascii="Times New Roman" w:hAnsi="Times New Roman" w:cs="Times New Roman"/>
          <w:color w:val="262626"/>
          <w:w w:val="105"/>
          <w:szCs w:val="24"/>
          <w:lang w:val="ru-RU"/>
        </w:rPr>
        <w:t>который</w:t>
      </w:r>
      <w:r w:rsidRPr="005B0764">
        <w:rPr>
          <w:rFonts w:ascii="Times New Roman" w:hAnsi="Times New Roman" w:cs="Times New Roman"/>
          <w:color w:val="262626"/>
          <w:spacing w:val="-5"/>
          <w:w w:val="105"/>
          <w:szCs w:val="24"/>
          <w:lang w:val="ru-RU"/>
        </w:rPr>
        <w:t xml:space="preserve"> </w:t>
      </w:r>
      <w:r w:rsidRPr="005B0764">
        <w:rPr>
          <w:rFonts w:ascii="Times New Roman" w:hAnsi="Times New Roman" w:cs="Times New Roman"/>
          <w:color w:val="363636"/>
          <w:w w:val="105"/>
          <w:szCs w:val="24"/>
          <w:lang w:val="ru-RU"/>
        </w:rPr>
        <w:t>присутствует</w:t>
      </w:r>
      <w:r w:rsidRPr="005B0764">
        <w:rPr>
          <w:rFonts w:ascii="Times New Roman" w:hAnsi="Times New Roman" w:cs="Times New Roman"/>
          <w:color w:val="363636"/>
          <w:spacing w:val="-2"/>
          <w:w w:val="105"/>
          <w:szCs w:val="24"/>
          <w:lang w:val="ru-RU"/>
        </w:rPr>
        <w:t xml:space="preserve"> </w:t>
      </w:r>
      <w:r w:rsidRPr="005B0764">
        <w:rPr>
          <w:rFonts w:ascii="Times New Roman" w:hAnsi="Times New Roman" w:cs="Times New Roman"/>
          <w:color w:val="363636"/>
          <w:w w:val="105"/>
          <w:szCs w:val="24"/>
          <w:lang w:val="ru-RU"/>
        </w:rPr>
        <w:t>на</w:t>
      </w:r>
      <w:r w:rsidRPr="005B0764">
        <w:rPr>
          <w:rFonts w:ascii="Times New Roman" w:hAnsi="Times New Roman" w:cs="Times New Roman"/>
          <w:color w:val="363636"/>
          <w:spacing w:val="32"/>
          <w:w w:val="105"/>
          <w:szCs w:val="24"/>
          <w:lang w:val="ru-RU"/>
        </w:rPr>
        <w:t xml:space="preserve"> </w:t>
      </w:r>
      <w:r w:rsidRPr="005B0764">
        <w:rPr>
          <w:rFonts w:ascii="Times New Roman" w:hAnsi="Times New Roman" w:cs="Times New Roman"/>
          <w:color w:val="262626"/>
          <w:w w:val="105"/>
          <w:szCs w:val="24"/>
          <w:lang w:val="ru-RU"/>
        </w:rPr>
        <w:t>контекстной</w:t>
      </w:r>
      <w:r w:rsidRPr="005B0764">
        <w:rPr>
          <w:rFonts w:ascii="Times New Roman" w:hAnsi="Times New Roman" w:cs="Times New Roman"/>
          <w:color w:val="262626"/>
          <w:spacing w:val="-35"/>
          <w:w w:val="105"/>
          <w:szCs w:val="24"/>
          <w:lang w:val="ru-RU"/>
        </w:rPr>
        <w:t xml:space="preserve"> </w:t>
      </w:r>
      <w:r w:rsidRPr="005B0764">
        <w:rPr>
          <w:rFonts w:ascii="Times New Roman" w:hAnsi="Times New Roman" w:cs="Times New Roman"/>
          <w:color w:val="363636"/>
          <w:spacing w:val="-1"/>
          <w:w w:val="105"/>
          <w:szCs w:val="24"/>
          <w:lang w:val="ru-RU"/>
        </w:rPr>
        <w:t>диа</w:t>
      </w:r>
      <w:r w:rsidRPr="005B0764">
        <w:rPr>
          <w:rFonts w:ascii="Times New Roman" w:hAnsi="Times New Roman" w:cs="Times New Roman"/>
          <w:color w:val="161616"/>
          <w:spacing w:val="-1"/>
          <w:w w:val="105"/>
          <w:szCs w:val="24"/>
          <w:lang w:val="ru-RU"/>
        </w:rPr>
        <w:t>гр</w:t>
      </w:r>
      <w:r w:rsidRPr="005B0764">
        <w:rPr>
          <w:rFonts w:ascii="Times New Roman" w:hAnsi="Times New Roman" w:cs="Times New Roman"/>
          <w:color w:val="363636"/>
          <w:spacing w:val="-1"/>
          <w:w w:val="105"/>
          <w:szCs w:val="24"/>
          <w:lang w:val="ru-RU"/>
        </w:rPr>
        <w:t>амме.</w:t>
      </w:r>
    </w:p>
    <w:p w14:paraId="16D12B52" w14:textId="77777777" w:rsidR="00337338" w:rsidRPr="005B0764" w:rsidRDefault="00337338" w:rsidP="005B0764">
      <w:pPr>
        <w:pStyle w:val="afffb"/>
        <w:tabs>
          <w:tab w:val="left" w:pos="9356"/>
        </w:tabs>
        <w:kinsoku w:val="0"/>
        <w:overflowPunct w:val="0"/>
        <w:spacing w:before="72" w:line="247" w:lineRule="auto"/>
        <w:ind w:right="-426" w:firstLine="706"/>
        <w:jc w:val="both"/>
        <w:rPr>
          <w:rFonts w:ascii="Times New Roman" w:hAnsi="Times New Roman" w:cs="Times New Roman"/>
          <w:szCs w:val="24"/>
          <w:lang w:val="ru-RU"/>
        </w:rPr>
      </w:pPr>
      <w:r w:rsidRPr="005B0764">
        <w:rPr>
          <w:rFonts w:ascii="Times New Roman" w:hAnsi="Times New Roman" w:cs="Times New Roman"/>
          <w:color w:val="161616"/>
          <w:spacing w:val="-1"/>
          <w:w w:val="105"/>
          <w:szCs w:val="24"/>
          <w:lang w:val="ru-RU"/>
        </w:rPr>
        <w:t>Пос</w:t>
      </w:r>
      <w:r w:rsidRPr="005B0764">
        <w:rPr>
          <w:rFonts w:ascii="Times New Roman" w:hAnsi="Times New Roman" w:cs="Times New Roman"/>
          <w:color w:val="363636"/>
          <w:spacing w:val="-2"/>
          <w:w w:val="105"/>
          <w:szCs w:val="24"/>
          <w:lang w:val="ru-RU"/>
        </w:rPr>
        <w:t>троенная</w:t>
      </w:r>
      <w:r w:rsidRPr="005B0764">
        <w:rPr>
          <w:rFonts w:ascii="Times New Roman" w:hAnsi="Times New Roman" w:cs="Times New Roman"/>
          <w:color w:val="363636"/>
          <w:spacing w:val="-24"/>
          <w:w w:val="105"/>
          <w:szCs w:val="24"/>
          <w:lang w:val="ru-RU"/>
        </w:rPr>
        <w:t xml:space="preserve"> </w:t>
      </w:r>
      <w:r w:rsidRPr="005B0764">
        <w:rPr>
          <w:rFonts w:ascii="Times New Roman" w:hAnsi="Times New Roman" w:cs="Times New Roman"/>
          <w:color w:val="363636"/>
          <w:w w:val="105"/>
          <w:szCs w:val="24"/>
          <w:lang w:val="ru-RU"/>
        </w:rPr>
        <w:t>диаграмма</w:t>
      </w:r>
      <w:r w:rsidRPr="005B0764">
        <w:rPr>
          <w:rFonts w:ascii="Times New Roman" w:hAnsi="Times New Roman" w:cs="Times New Roman"/>
          <w:color w:val="363636"/>
          <w:spacing w:val="-24"/>
          <w:w w:val="105"/>
          <w:szCs w:val="24"/>
          <w:lang w:val="ru-RU"/>
        </w:rPr>
        <w:t xml:space="preserve"> </w:t>
      </w:r>
      <w:r w:rsidRPr="005B0764">
        <w:rPr>
          <w:rFonts w:ascii="Times New Roman" w:hAnsi="Times New Roman" w:cs="Times New Roman"/>
          <w:color w:val="161616"/>
          <w:spacing w:val="1"/>
          <w:w w:val="105"/>
          <w:szCs w:val="24"/>
          <w:lang w:val="ru-RU"/>
        </w:rPr>
        <w:t>п</w:t>
      </w:r>
      <w:r w:rsidRPr="005B0764">
        <w:rPr>
          <w:rFonts w:ascii="Times New Roman" w:hAnsi="Times New Roman" w:cs="Times New Roman"/>
          <w:color w:val="363636"/>
          <w:spacing w:val="1"/>
          <w:w w:val="105"/>
          <w:szCs w:val="24"/>
          <w:lang w:val="ru-RU"/>
        </w:rPr>
        <w:t>ервого</w:t>
      </w:r>
      <w:r w:rsidRPr="005B0764">
        <w:rPr>
          <w:rFonts w:ascii="Times New Roman" w:hAnsi="Times New Roman" w:cs="Times New Roman"/>
          <w:color w:val="363636"/>
          <w:spacing w:val="-26"/>
          <w:w w:val="105"/>
          <w:szCs w:val="24"/>
          <w:lang w:val="ru-RU"/>
        </w:rPr>
        <w:t xml:space="preserve"> </w:t>
      </w:r>
      <w:r w:rsidRPr="005B0764">
        <w:rPr>
          <w:rFonts w:ascii="Times New Roman" w:hAnsi="Times New Roman" w:cs="Times New Roman"/>
          <w:color w:val="363636"/>
          <w:spacing w:val="2"/>
          <w:w w:val="105"/>
          <w:szCs w:val="24"/>
          <w:lang w:val="ru-RU"/>
        </w:rPr>
        <w:t>уровн</w:t>
      </w:r>
      <w:r w:rsidRPr="005B0764">
        <w:rPr>
          <w:rFonts w:ascii="Times New Roman" w:hAnsi="Times New Roman" w:cs="Times New Roman"/>
          <w:color w:val="161616"/>
          <w:spacing w:val="2"/>
          <w:w w:val="105"/>
          <w:szCs w:val="24"/>
          <w:lang w:val="ru-RU"/>
        </w:rPr>
        <w:t>я</w:t>
      </w:r>
      <w:r w:rsidRPr="005B0764">
        <w:rPr>
          <w:rFonts w:ascii="Times New Roman" w:hAnsi="Times New Roman" w:cs="Times New Roman"/>
          <w:color w:val="161616"/>
          <w:spacing w:val="-30"/>
          <w:w w:val="105"/>
          <w:szCs w:val="24"/>
          <w:lang w:val="ru-RU"/>
        </w:rPr>
        <w:t xml:space="preserve"> </w:t>
      </w:r>
      <w:r w:rsidRPr="005B0764">
        <w:rPr>
          <w:rFonts w:ascii="Times New Roman" w:hAnsi="Times New Roman" w:cs="Times New Roman"/>
          <w:color w:val="363636"/>
          <w:w w:val="105"/>
          <w:szCs w:val="24"/>
          <w:lang w:val="ru-RU"/>
        </w:rPr>
        <w:t>также</w:t>
      </w:r>
      <w:r w:rsidRPr="005B0764">
        <w:rPr>
          <w:rFonts w:ascii="Times New Roman" w:hAnsi="Times New Roman" w:cs="Times New Roman"/>
          <w:color w:val="363636"/>
          <w:spacing w:val="-30"/>
          <w:w w:val="105"/>
          <w:szCs w:val="24"/>
          <w:lang w:val="ru-RU"/>
        </w:rPr>
        <w:t xml:space="preserve"> </w:t>
      </w:r>
      <w:r w:rsidRPr="005B0764">
        <w:rPr>
          <w:rFonts w:ascii="Times New Roman" w:hAnsi="Times New Roman" w:cs="Times New Roman"/>
          <w:color w:val="363636"/>
          <w:w w:val="105"/>
          <w:szCs w:val="24"/>
          <w:lang w:val="ru-RU"/>
        </w:rPr>
        <w:t>имеет</w:t>
      </w:r>
      <w:r w:rsidRPr="005B0764">
        <w:rPr>
          <w:rFonts w:ascii="Times New Roman" w:hAnsi="Times New Roman" w:cs="Times New Roman"/>
          <w:color w:val="363636"/>
          <w:spacing w:val="-29"/>
          <w:w w:val="105"/>
          <w:szCs w:val="24"/>
          <w:lang w:val="ru-RU"/>
        </w:rPr>
        <w:t xml:space="preserve"> </w:t>
      </w:r>
      <w:r w:rsidRPr="005B0764">
        <w:rPr>
          <w:rFonts w:ascii="Times New Roman" w:hAnsi="Times New Roman" w:cs="Times New Roman"/>
          <w:color w:val="262626"/>
          <w:w w:val="105"/>
          <w:szCs w:val="24"/>
          <w:lang w:val="ru-RU"/>
        </w:rPr>
        <w:t>множество</w:t>
      </w:r>
      <w:r w:rsidRPr="005B0764">
        <w:rPr>
          <w:rFonts w:ascii="Times New Roman" w:hAnsi="Times New Roman" w:cs="Times New Roman"/>
          <w:color w:val="262626"/>
          <w:spacing w:val="-25"/>
          <w:w w:val="105"/>
          <w:szCs w:val="24"/>
          <w:lang w:val="ru-RU"/>
        </w:rPr>
        <w:t xml:space="preserve"> </w:t>
      </w:r>
      <w:r w:rsidRPr="005B0764">
        <w:rPr>
          <w:rFonts w:ascii="Times New Roman" w:hAnsi="Times New Roman" w:cs="Times New Roman"/>
          <w:color w:val="262626"/>
          <w:spacing w:val="1"/>
          <w:w w:val="105"/>
          <w:szCs w:val="24"/>
          <w:lang w:val="ru-RU"/>
        </w:rPr>
        <w:t>процессов</w:t>
      </w:r>
      <w:r w:rsidRPr="005B0764">
        <w:rPr>
          <w:rFonts w:ascii="Times New Roman" w:hAnsi="Times New Roman" w:cs="Times New Roman"/>
          <w:color w:val="4D4D4D"/>
          <w:w w:val="105"/>
          <w:szCs w:val="24"/>
          <w:lang w:val="ru-RU"/>
        </w:rPr>
        <w:t>,</w:t>
      </w:r>
      <w:r w:rsidRPr="005B0764">
        <w:rPr>
          <w:rFonts w:ascii="Times New Roman" w:hAnsi="Times New Roman" w:cs="Times New Roman"/>
          <w:color w:val="4D4D4D"/>
          <w:spacing w:val="-35"/>
          <w:w w:val="105"/>
          <w:szCs w:val="24"/>
          <w:lang w:val="ru-RU"/>
        </w:rPr>
        <w:t xml:space="preserve"> </w:t>
      </w:r>
      <w:r w:rsidRPr="005B0764">
        <w:rPr>
          <w:rFonts w:ascii="Times New Roman" w:hAnsi="Times New Roman" w:cs="Times New Roman"/>
          <w:color w:val="363636"/>
          <w:w w:val="105"/>
          <w:szCs w:val="24"/>
          <w:lang w:val="ru-RU"/>
        </w:rPr>
        <w:t>которые,</w:t>
      </w:r>
      <w:r w:rsidRPr="005B0764">
        <w:rPr>
          <w:rFonts w:ascii="Times New Roman" w:hAnsi="Times New Roman" w:cs="Times New Roman"/>
          <w:color w:val="363636"/>
          <w:spacing w:val="24"/>
          <w:w w:val="101"/>
          <w:szCs w:val="24"/>
          <w:lang w:val="ru-RU"/>
        </w:rPr>
        <w:t xml:space="preserve"> </w:t>
      </w:r>
      <w:r w:rsidRPr="005B0764">
        <w:rPr>
          <w:rFonts w:ascii="Times New Roman" w:hAnsi="Times New Roman" w:cs="Times New Roman"/>
          <w:color w:val="262626"/>
          <w:w w:val="105"/>
          <w:szCs w:val="24"/>
          <w:lang w:val="ru-RU"/>
        </w:rPr>
        <w:t>в</w:t>
      </w:r>
      <w:r w:rsidRPr="005B0764">
        <w:rPr>
          <w:rFonts w:ascii="Times New Roman" w:hAnsi="Times New Roman" w:cs="Times New Roman"/>
          <w:color w:val="262626"/>
          <w:spacing w:val="21"/>
          <w:w w:val="105"/>
          <w:szCs w:val="24"/>
          <w:lang w:val="ru-RU"/>
        </w:rPr>
        <w:t xml:space="preserve"> </w:t>
      </w:r>
      <w:r w:rsidRPr="005B0764">
        <w:rPr>
          <w:rFonts w:ascii="Times New Roman" w:hAnsi="Times New Roman" w:cs="Times New Roman"/>
          <w:color w:val="262626"/>
          <w:w w:val="105"/>
          <w:szCs w:val="24"/>
          <w:lang w:val="ru-RU"/>
        </w:rPr>
        <w:t>свою</w:t>
      </w:r>
      <w:r w:rsidRPr="005B0764">
        <w:rPr>
          <w:rFonts w:ascii="Times New Roman" w:hAnsi="Times New Roman" w:cs="Times New Roman"/>
          <w:color w:val="262626"/>
          <w:spacing w:val="33"/>
          <w:w w:val="105"/>
          <w:szCs w:val="24"/>
          <w:lang w:val="ru-RU"/>
        </w:rPr>
        <w:t xml:space="preserve"> </w:t>
      </w:r>
      <w:r w:rsidRPr="005B0764">
        <w:rPr>
          <w:rFonts w:ascii="Times New Roman" w:hAnsi="Times New Roman" w:cs="Times New Roman"/>
          <w:color w:val="262626"/>
          <w:spacing w:val="-2"/>
          <w:w w:val="105"/>
          <w:szCs w:val="24"/>
          <w:lang w:val="ru-RU"/>
        </w:rPr>
        <w:t>очере</w:t>
      </w:r>
      <w:r w:rsidRPr="005B0764">
        <w:rPr>
          <w:rFonts w:ascii="Times New Roman" w:hAnsi="Times New Roman" w:cs="Times New Roman"/>
          <w:color w:val="4D4D4D"/>
          <w:spacing w:val="-1"/>
          <w:w w:val="105"/>
          <w:szCs w:val="24"/>
          <w:lang w:val="ru-RU"/>
        </w:rPr>
        <w:t>дь,</w:t>
      </w:r>
      <w:r w:rsidRPr="005B0764">
        <w:rPr>
          <w:rFonts w:ascii="Times New Roman" w:hAnsi="Times New Roman" w:cs="Times New Roman"/>
          <w:color w:val="4D4D4D"/>
          <w:spacing w:val="25"/>
          <w:w w:val="105"/>
          <w:szCs w:val="24"/>
          <w:lang w:val="ru-RU"/>
        </w:rPr>
        <w:t xml:space="preserve"> </w:t>
      </w:r>
      <w:r w:rsidRPr="005B0764">
        <w:rPr>
          <w:rFonts w:ascii="Times New Roman" w:hAnsi="Times New Roman" w:cs="Times New Roman"/>
          <w:color w:val="363636"/>
          <w:w w:val="105"/>
          <w:szCs w:val="24"/>
          <w:lang w:val="ru-RU"/>
        </w:rPr>
        <w:t>могут</w:t>
      </w:r>
      <w:r w:rsidRPr="005B0764">
        <w:rPr>
          <w:rFonts w:ascii="Times New Roman" w:hAnsi="Times New Roman" w:cs="Times New Roman"/>
          <w:color w:val="363636"/>
          <w:spacing w:val="35"/>
          <w:w w:val="105"/>
          <w:szCs w:val="24"/>
          <w:lang w:val="ru-RU"/>
        </w:rPr>
        <w:t xml:space="preserve"> </w:t>
      </w:r>
      <w:r w:rsidRPr="005B0764">
        <w:rPr>
          <w:rFonts w:ascii="Times New Roman" w:hAnsi="Times New Roman" w:cs="Times New Roman"/>
          <w:color w:val="363636"/>
          <w:w w:val="105"/>
          <w:szCs w:val="24"/>
          <w:lang w:val="ru-RU"/>
        </w:rPr>
        <w:t>быть</w:t>
      </w:r>
      <w:r w:rsidRPr="005B0764">
        <w:rPr>
          <w:rFonts w:ascii="Times New Roman" w:hAnsi="Times New Roman" w:cs="Times New Roman"/>
          <w:color w:val="363636"/>
          <w:spacing w:val="28"/>
          <w:w w:val="105"/>
          <w:szCs w:val="24"/>
          <w:lang w:val="ru-RU"/>
        </w:rPr>
        <w:t xml:space="preserve"> </w:t>
      </w:r>
      <w:r w:rsidRPr="005B0764">
        <w:rPr>
          <w:rFonts w:ascii="Times New Roman" w:hAnsi="Times New Roman" w:cs="Times New Roman"/>
          <w:color w:val="363636"/>
          <w:spacing w:val="1"/>
          <w:w w:val="105"/>
          <w:szCs w:val="24"/>
          <w:lang w:val="ru-RU"/>
        </w:rPr>
        <w:t>декомпози</w:t>
      </w:r>
      <w:r w:rsidRPr="005B0764">
        <w:rPr>
          <w:rFonts w:ascii="Times New Roman" w:hAnsi="Times New Roman" w:cs="Times New Roman"/>
          <w:color w:val="161616"/>
          <w:spacing w:val="1"/>
          <w:w w:val="105"/>
          <w:szCs w:val="24"/>
          <w:lang w:val="ru-RU"/>
        </w:rPr>
        <w:t>ров</w:t>
      </w:r>
      <w:r w:rsidRPr="005B0764">
        <w:rPr>
          <w:rFonts w:ascii="Times New Roman" w:hAnsi="Times New Roman" w:cs="Times New Roman"/>
          <w:color w:val="363636"/>
          <w:spacing w:val="1"/>
          <w:w w:val="105"/>
          <w:szCs w:val="24"/>
          <w:lang w:val="ru-RU"/>
        </w:rPr>
        <w:t>аны</w:t>
      </w:r>
      <w:r w:rsidRPr="005B0764">
        <w:rPr>
          <w:rFonts w:ascii="Times New Roman" w:hAnsi="Times New Roman" w:cs="Times New Roman"/>
          <w:color w:val="363636"/>
          <w:spacing w:val="30"/>
          <w:w w:val="105"/>
          <w:szCs w:val="24"/>
          <w:lang w:val="ru-RU"/>
        </w:rPr>
        <w:t xml:space="preserve"> </w:t>
      </w:r>
      <w:r w:rsidRPr="005B0764">
        <w:rPr>
          <w:rFonts w:ascii="Times New Roman" w:hAnsi="Times New Roman" w:cs="Times New Roman"/>
          <w:color w:val="262626"/>
          <w:w w:val="105"/>
          <w:szCs w:val="24"/>
          <w:lang w:val="ru-RU"/>
        </w:rPr>
        <w:t>в</w:t>
      </w:r>
      <w:r w:rsidRPr="005B0764">
        <w:rPr>
          <w:rFonts w:ascii="Times New Roman" w:hAnsi="Times New Roman" w:cs="Times New Roman"/>
          <w:color w:val="262626"/>
          <w:spacing w:val="27"/>
          <w:w w:val="105"/>
          <w:szCs w:val="24"/>
          <w:lang w:val="ru-RU"/>
        </w:rPr>
        <w:t xml:space="preserve"> </w:t>
      </w:r>
      <w:r w:rsidRPr="005B0764">
        <w:rPr>
          <w:rFonts w:ascii="Times New Roman" w:hAnsi="Times New Roman" w:cs="Times New Roman"/>
          <w:color w:val="161616"/>
          <w:w w:val="105"/>
          <w:szCs w:val="24"/>
        </w:rPr>
        <w:t>DFD</w:t>
      </w:r>
      <w:r w:rsidRPr="005B0764">
        <w:rPr>
          <w:rFonts w:ascii="Times New Roman" w:hAnsi="Times New Roman" w:cs="Times New Roman"/>
          <w:color w:val="161616"/>
          <w:spacing w:val="30"/>
          <w:w w:val="105"/>
          <w:szCs w:val="24"/>
          <w:lang w:val="ru-RU"/>
        </w:rPr>
        <w:t xml:space="preserve"> </w:t>
      </w:r>
      <w:r w:rsidRPr="005B0764">
        <w:rPr>
          <w:rFonts w:ascii="Times New Roman" w:hAnsi="Times New Roman" w:cs="Times New Roman"/>
          <w:color w:val="363636"/>
          <w:w w:val="105"/>
          <w:szCs w:val="24"/>
          <w:lang w:val="ru-RU"/>
        </w:rPr>
        <w:t>нижнего</w:t>
      </w:r>
      <w:r w:rsidRPr="005B0764">
        <w:rPr>
          <w:rFonts w:ascii="Times New Roman" w:hAnsi="Times New Roman" w:cs="Times New Roman"/>
          <w:color w:val="363636"/>
          <w:spacing w:val="38"/>
          <w:w w:val="105"/>
          <w:szCs w:val="24"/>
          <w:lang w:val="ru-RU"/>
        </w:rPr>
        <w:t xml:space="preserve"> </w:t>
      </w:r>
      <w:r w:rsidRPr="005B0764">
        <w:rPr>
          <w:rFonts w:ascii="Times New Roman" w:hAnsi="Times New Roman" w:cs="Times New Roman"/>
          <w:color w:val="262626"/>
          <w:w w:val="105"/>
          <w:szCs w:val="24"/>
          <w:lang w:val="ru-RU"/>
        </w:rPr>
        <w:t>уровня</w:t>
      </w:r>
      <w:r w:rsidRPr="005B0764">
        <w:rPr>
          <w:rFonts w:ascii="Times New Roman" w:hAnsi="Times New Roman" w:cs="Times New Roman"/>
          <w:color w:val="4D4D4D"/>
          <w:w w:val="105"/>
          <w:szCs w:val="24"/>
          <w:lang w:val="ru-RU"/>
        </w:rPr>
        <w:t>.</w:t>
      </w:r>
      <w:r w:rsidRPr="005B0764">
        <w:rPr>
          <w:rFonts w:ascii="Times New Roman" w:hAnsi="Times New Roman" w:cs="Times New Roman"/>
          <w:color w:val="4D4D4D"/>
          <w:spacing w:val="16"/>
          <w:w w:val="105"/>
          <w:szCs w:val="24"/>
          <w:lang w:val="ru-RU"/>
        </w:rPr>
        <w:t xml:space="preserve"> </w:t>
      </w:r>
      <w:r w:rsidRPr="005B0764">
        <w:rPr>
          <w:rFonts w:ascii="Times New Roman" w:hAnsi="Times New Roman" w:cs="Times New Roman"/>
          <w:color w:val="262626"/>
          <w:w w:val="105"/>
          <w:szCs w:val="24"/>
          <w:lang w:val="ru-RU"/>
        </w:rPr>
        <w:t>Таким</w:t>
      </w:r>
      <w:r w:rsidRPr="005B0764">
        <w:rPr>
          <w:rFonts w:ascii="Times New Roman" w:hAnsi="Times New Roman" w:cs="Times New Roman"/>
          <w:color w:val="262626"/>
          <w:spacing w:val="37"/>
          <w:w w:val="105"/>
          <w:szCs w:val="24"/>
          <w:lang w:val="ru-RU"/>
        </w:rPr>
        <w:t xml:space="preserve"> </w:t>
      </w:r>
      <w:r w:rsidRPr="005B0764">
        <w:rPr>
          <w:rFonts w:ascii="Times New Roman" w:hAnsi="Times New Roman" w:cs="Times New Roman"/>
          <w:color w:val="262626"/>
          <w:w w:val="105"/>
          <w:szCs w:val="24"/>
          <w:lang w:val="ru-RU"/>
        </w:rPr>
        <w:t>образом,</w:t>
      </w:r>
      <w:r w:rsidRPr="005B0764">
        <w:rPr>
          <w:rFonts w:ascii="Times New Roman" w:hAnsi="Times New Roman" w:cs="Times New Roman"/>
          <w:color w:val="262626"/>
          <w:spacing w:val="29"/>
          <w:w w:val="102"/>
          <w:szCs w:val="24"/>
          <w:lang w:val="ru-RU"/>
        </w:rPr>
        <w:t xml:space="preserve"> </w:t>
      </w:r>
      <w:r w:rsidRPr="005B0764">
        <w:rPr>
          <w:rFonts w:ascii="Times New Roman" w:hAnsi="Times New Roman" w:cs="Times New Roman"/>
          <w:color w:val="363636"/>
          <w:spacing w:val="-1"/>
          <w:w w:val="105"/>
          <w:szCs w:val="24"/>
          <w:lang w:val="ru-RU"/>
        </w:rPr>
        <w:t>ст</w:t>
      </w:r>
      <w:r w:rsidRPr="005B0764">
        <w:rPr>
          <w:rFonts w:ascii="Times New Roman" w:hAnsi="Times New Roman" w:cs="Times New Roman"/>
          <w:color w:val="161616"/>
          <w:spacing w:val="-2"/>
          <w:w w:val="105"/>
          <w:szCs w:val="24"/>
          <w:lang w:val="ru-RU"/>
        </w:rPr>
        <w:t>роится</w:t>
      </w:r>
      <w:r w:rsidRPr="005B0764">
        <w:rPr>
          <w:rFonts w:ascii="Times New Roman" w:hAnsi="Times New Roman" w:cs="Times New Roman"/>
          <w:color w:val="161616"/>
          <w:spacing w:val="39"/>
          <w:w w:val="105"/>
          <w:szCs w:val="24"/>
          <w:lang w:val="ru-RU"/>
        </w:rPr>
        <w:t xml:space="preserve"> </w:t>
      </w:r>
      <w:r w:rsidRPr="005B0764">
        <w:rPr>
          <w:rFonts w:ascii="Times New Roman" w:hAnsi="Times New Roman" w:cs="Times New Roman"/>
          <w:color w:val="262626"/>
          <w:w w:val="105"/>
          <w:szCs w:val="24"/>
          <w:lang w:val="ru-RU"/>
        </w:rPr>
        <w:t>иерархия</w:t>
      </w:r>
      <w:r w:rsidRPr="005B0764">
        <w:rPr>
          <w:rFonts w:ascii="Times New Roman" w:hAnsi="Times New Roman" w:cs="Times New Roman"/>
          <w:color w:val="262626"/>
          <w:spacing w:val="35"/>
          <w:w w:val="105"/>
          <w:szCs w:val="24"/>
          <w:lang w:val="ru-RU"/>
        </w:rPr>
        <w:t xml:space="preserve"> </w:t>
      </w:r>
      <w:r w:rsidRPr="005B0764">
        <w:rPr>
          <w:rFonts w:ascii="Times New Roman" w:hAnsi="Times New Roman" w:cs="Times New Roman"/>
          <w:color w:val="161616"/>
          <w:w w:val="105"/>
          <w:szCs w:val="24"/>
        </w:rPr>
        <w:t>DFD</w:t>
      </w:r>
      <w:r w:rsidRPr="005B0764">
        <w:rPr>
          <w:rFonts w:ascii="Times New Roman" w:hAnsi="Times New Roman" w:cs="Times New Roman"/>
          <w:color w:val="161616"/>
          <w:spacing w:val="36"/>
          <w:w w:val="105"/>
          <w:szCs w:val="24"/>
          <w:lang w:val="ru-RU"/>
        </w:rPr>
        <w:t xml:space="preserve"> </w:t>
      </w:r>
      <w:r w:rsidRPr="005B0764">
        <w:rPr>
          <w:rFonts w:ascii="Times New Roman" w:hAnsi="Times New Roman" w:cs="Times New Roman"/>
          <w:color w:val="262626"/>
          <w:w w:val="105"/>
          <w:szCs w:val="24"/>
          <w:lang w:val="ru-RU"/>
        </w:rPr>
        <w:t>с</w:t>
      </w:r>
      <w:r w:rsidRPr="005B0764">
        <w:rPr>
          <w:rFonts w:ascii="Times New Roman" w:hAnsi="Times New Roman" w:cs="Times New Roman"/>
          <w:color w:val="262626"/>
          <w:spacing w:val="23"/>
          <w:w w:val="105"/>
          <w:szCs w:val="24"/>
          <w:lang w:val="ru-RU"/>
        </w:rPr>
        <w:t xml:space="preserve"> </w:t>
      </w:r>
      <w:r w:rsidRPr="005B0764">
        <w:rPr>
          <w:rFonts w:ascii="Times New Roman" w:hAnsi="Times New Roman" w:cs="Times New Roman"/>
          <w:color w:val="262626"/>
          <w:w w:val="105"/>
          <w:szCs w:val="24"/>
          <w:lang w:val="ru-RU"/>
        </w:rPr>
        <w:t>контекстной</w:t>
      </w:r>
      <w:r w:rsidRPr="005B0764">
        <w:rPr>
          <w:rFonts w:ascii="Times New Roman" w:hAnsi="Times New Roman" w:cs="Times New Roman"/>
          <w:color w:val="262626"/>
          <w:spacing w:val="45"/>
          <w:w w:val="105"/>
          <w:szCs w:val="24"/>
          <w:lang w:val="ru-RU"/>
        </w:rPr>
        <w:t xml:space="preserve"> </w:t>
      </w:r>
      <w:r w:rsidRPr="005B0764">
        <w:rPr>
          <w:rFonts w:ascii="Times New Roman" w:hAnsi="Times New Roman" w:cs="Times New Roman"/>
          <w:color w:val="363636"/>
          <w:w w:val="105"/>
          <w:szCs w:val="24"/>
          <w:lang w:val="ru-RU"/>
        </w:rPr>
        <w:t>диаграммой</w:t>
      </w:r>
      <w:r w:rsidRPr="005B0764">
        <w:rPr>
          <w:rFonts w:ascii="Times New Roman" w:hAnsi="Times New Roman" w:cs="Times New Roman"/>
          <w:color w:val="363636"/>
          <w:spacing w:val="58"/>
          <w:w w:val="105"/>
          <w:szCs w:val="24"/>
          <w:lang w:val="ru-RU"/>
        </w:rPr>
        <w:t xml:space="preserve"> </w:t>
      </w:r>
      <w:r w:rsidRPr="005B0764">
        <w:rPr>
          <w:rFonts w:ascii="Times New Roman" w:hAnsi="Times New Roman" w:cs="Times New Roman"/>
          <w:color w:val="262626"/>
          <w:w w:val="105"/>
          <w:szCs w:val="24"/>
          <w:lang w:val="ru-RU"/>
        </w:rPr>
        <w:t>в</w:t>
      </w:r>
      <w:r w:rsidRPr="005B0764">
        <w:rPr>
          <w:rFonts w:ascii="Times New Roman" w:hAnsi="Times New Roman" w:cs="Times New Roman"/>
          <w:color w:val="262626"/>
          <w:spacing w:val="24"/>
          <w:w w:val="105"/>
          <w:szCs w:val="24"/>
          <w:lang w:val="ru-RU"/>
        </w:rPr>
        <w:t xml:space="preserve"> </w:t>
      </w:r>
      <w:r w:rsidRPr="005B0764">
        <w:rPr>
          <w:rFonts w:ascii="Times New Roman" w:hAnsi="Times New Roman" w:cs="Times New Roman"/>
          <w:color w:val="363636"/>
          <w:w w:val="105"/>
          <w:szCs w:val="24"/>
          <w:lang w:val="ru-RU"/>
        </w:rPr>
        <w:t>корне</w:t>
      </w:r>
      <w:r w:rsidRPr="005B0764">
        <w:rPr>
          <w:rFonts w:ascii="Times New Roman" w:hAnsi="Times New Roman" w:cs="Times New Roman"/>
          <w:color w:val="363636"/>
          <w:spacing w:val="27"/>
          <w:w w:val="105"/>
          <w:szCs w:val="24"/>
          <w:lang w:val="ru-RU"/>
        </w:rPr>
        <w:t xml:space="preserve"> </w:t>
      </w:r>
      <w:r w:rsidRPr="005B0764">
        <w:rPr>
          <w:rFonts w:ascii="Times New Roman" w:hAnsi="Times New Roman" w:cs="Times New Roman"/>
          <w:color w:val="363636"/>
          <w:w w:val="105"/>
          <w:szCs w:val="24"/>
          <w:lang w:val="ru-RU"/>
        </w:rPr>
        <w:t>дерева.</w:t>
      </w:r>
      <w:r w:rsidRPr="005B0764">
        <w:rPr>
          <w:rFonts w:ascii="Times New Roman" w:hAnsi="Times New Roman" w:cs="Times New Roman"/>
          <w:color w:val="363636"/>
          <w:spacing w:val="38"/>
          <w:w w:val="105"/>
          <w:szCs w:val="24"/>
          <w:lang w:val="ru-RU"/>
        </w:rPr>
        <w:t xml:space="preserve"> </w:t>
      </w:r>
      <w:r w:rsidRPr="005B0764">
        <w:rPr>
          <w:rFonts w:ascii="Times New Roman" w:hAnsi="Times New Roman" w:cs="Times New Roman"/>
          <w:color w:val="363636"/>
          <w:w w:val="105"/>
          <w:szCs w:val="24"/>
          <w:lang w:val="ru-RU"/>
        </w:rPr>
        <w:t>Этот</w:t>
      </w:r>
      <w:r w:rsidRPr="005B0764">
        <w:rPr>
          <w:rFonts w:ascii="Times New Roman" w:hAnsi="Times New Roman" w:cs="Times New Roman"/>
          <w:color w:val="363636"/>
          <w:spacing w:val="29"/>
          <w:w w:val="105"/>
          <w:szCs w:val="24"/>
          <w:lang w:val="ru-RU"/>
        </w:rPr>
        <w:t xml:space="preserve"> </w:t>
      </w:r>
      <w:r w:rsidRPr="005B0764">
        <w:rPr>
          <w:rFonts w:ascii="Times New Roman" w:hAnsi="Times New Roman" w:cs="Times New Roman"/>
          <w:color w:val="262626"/>
          <w:w w:val="105"/>
          <w:szCs w:val="24"/>
          <w:lang w:val="ru-RU"/>
        </w:rPr>
        <w:t>процесс</w:t>
      </w:r>
      <w:r w:rsidRPr="005B0764">
        <w:rPr>
          <w:rFonts w:ascii="Times New Roman" w:hAnsi="Times New Roman" w:cs="Times New Roman"/>
          <w:color w:val="262626"/>
          <w:spacing w:val="21"/>
          <w:w w:val="102"/>
          <w:szCs w:val="24"/>
          <w:lang w:val="ru-RU"/>
        </w:rPr>
        <w:t xml:space="preserve"> </w:t>
      </w:r>
      <w:r w:rsidRPr="005B0764">
        <w:rPr>
          <w:rFonts w:ascii="Times New Roman" w:hAnsi="Times New Roman" w:cs="Times New Roman"/>
          <w:color w:val="4D4D4D"/>
          <w:w w:val="105"/>
          <w:szCs w:val="24"/>
          <w:lang w:val="ru-RU"/>
        </w:rPr>
        <w:t>де</w:t>
      </w:r>
      <w:r w:rsidRPr="005B0764">
        <w:rPr>
          <w:rFonts w:ascii="Times New Roman" w:hAnsi="Times New Roman" w:cs="Times New Roman"/>
          <w:color w:val="4D4D4D"/>
          <w:spacing w:val="12"/>
          <w:w w:val="105"/>
          <w:szCs w:val="24"/>
          <w:lang w:val="ru-RU"/>
        </w:rPr>
        <w:t>к</w:t>
      </w:r>
      <w:r w:rsidRPr="005B0764">
        <w:rPr>
          <w:rFonts w:ascii="Times New Roman" w:hAnsi="Times New Roman" w:cs="Times New Roman"/>
          <w:color w:val="262626"/>
          <w:w w:val="105"/>
          <w:szCs w:val="24"/>
          <w:lang w:val="ru-RU"/>
        </w:rPr>
        <w:t>омпозиции</w:t>
      </w:r>
      <w:r w:rsidRPr="005B0764">
        <w:rPr>
          <w:rFonts w:ascii="Times New Roman" w:hAnsi="Times New Roman" w:cs="Times New Roman"/>
          <w:color w:val="262626"/>
          <w:spacing w:val="-9"/>
          <w:w w:val="105"/>
          <w:szCs w:val="24"/>
          <w:lang w:val="ru-RU"/>
        </w:rPr>
        <w:t xml:space="preserve"> </w:t>
      </w:r>
      <w:r w:rsidRPr="005B0764">
        <w:rPr>
          <w:rFonts w:ascii="Times New Roman" w:hAnsi="Times New Roman" w:cs="Times New Roman"/>
          <w:color w:val="363636"/>
          <w:w w:val="105"/>
          <w:szCs w:val="24"/>
          <w:lang w:val="ru-RU"/>
        </w:rPr>
        <w:t>продолжается</w:t>
      </w:r>
      <w:r w:rsidRPr="005B0764">
        <w:rPr>
          <w:rFonts w:ascii="Times New Roman" w:hAnsi="Times New Roman" w:cs="Times New Roman"/>
          <w:color w:val="363636"/>
          <w:spacing w:val="2"/>
          <w:w w:val="105"/>
          <w:szCs w:val="24"/>
          <w:lang w:val="ru-RU"/>
        </w:rPr>
        <w:t xml:space="preserve"> </w:t>
      </w:r>
      <w:r w:rsidRPr="005B0764">
        <w:rPr>
          <w:rFonts w:ascii="Times New Roman" w:hAnsi="Times New Roman" w:cs="Times New Roman"/>
          <w:color w:val="363636"/>
          <w:w w:val="105"/>
          <w:szCs w:val="24"/>
          <w:lang w:val="ru-RU"/>
        </w:rPr>
        <w:t>до</w:t>
      </w:r>
      <w:r w:rsidRPr="005B0764">
        <w:rPr>
          <w:rFonts w:ascii="Times New Roman" w:hAnsi="Times New Roman" w:cs="Times New Roman"/>
          <w:color w:val="363636"/>
          <w:spacing w:val="-17"/>
          <w:w w:val="105"/>
          <w:szCs w:val="24"/>
          <w:lang w:val="ru-RU"/>
        </w:rPr>
        <w:t xml:space="preserve"> </w:t>
      </w:r>
      <w:r w:rsidRPr="005B0764">
        <w:rPr>
          <w:rFonts w:ascii="Times New Roman" w:hAnsi="Times New Roman" w:cs="Times New Roman"/>
          <w:color w:val="363636"/>
          <w:w w:val="105"/>
          <w:szCs w:val="24"/>
          <w:lang w:val="ru-RU"/>
        </w:rPr>
        <w:t>тех</w:t>
      </w:r>
      <w:r w:rsidRPr="005B0764">
        <w:rPr>
          <w:rFonts w:ascii="Times New Roman" w:hAnsi="Times New Roman" w:cs="Times New Roman"/>
          <w:color w:val="363636"/>
          <w:spacing w:val="-8"/>
          <w:w w:val="105"/>
          <w:szCs w:val="24"/>
          <w:lang w:val="ru-RU"/>
        </w:rPr>
        <w:t xml:space="preserve"> </w:t>
      </w:r>
      <w:r w:rsidRPr="005B0764">
        <w:rPr>
          <w:rFonts w:ascii="Times New Roman" w:hAnsi="Times New Roman" w:cs="Times New Roman"/>
          <w:color w:val="363636"/>
          <w:w w:val="105"/>
          <w:szCs w:val="24"/>
          <w:lang w:val="ru-RU"/>
        </w:rPr>
        <w:t>пор,</w:t>
      </w:r>
      <w:r w:rsidRPr="005B0764">
        <w:rPr>
          <w:rFonts w:ascii="Times New Roman" w:hAnsi="Times New Roman" w:cs="Times New Roman"/>
          <w:color w:val="363636"/>
          <w:spacing w:val="-12"/>
          <w:w w:val="105"/>
          <w:szCs w:val="24"/>
          <w:lang w:val="ru-RU"/>
        </w:rPr>
        <w:t xml:space="preserve"> </w:t>
      </w:r>
      <w:r w:rsidRPr="005B0764">
        <w:rPr>
          <w:rFonts w:ascii="Times New Roman" w:hAnsi="Times New Roman" w:cs="Times New Roman"/>
          <w:color w:val="262626"/>
          <w:w w:val="105"/>
          <w:szCs w:val="24"/>
          <w:lang w:val="ru-RU"/>
        </w:rPr>
        <w:t>пока</w:t>
      </w:r>
      <w:r w:rsidRPr="005B0764">
        <w:rPr>
          <w:rFonts w:ascii="Times New Roman" w:hAnsi="Times New Roman" w:cs="Times New Roman"/>
          <w:color w:val="262626"/>
          <w:spacing w:val="-13"/>
          <w:w w:val="105"/>
          <w:szCs w:val="24"/>
          <w:lang w:val="ru-RU"/>
        </w:rPr>
        <w:t xml:space="preserve"> </w:t>
      </w:r>
      <w:r w:rsidRPr="005B0764">
        <w:rPr>
          <w:rFonts w:ascii="Times New Roman" w:hAnsi="Times New Roman" w:cs="Times New Roman"/>
          <w:color w:val="262626"/>
          <w:w w:val="105"/>
          <w:szCs w:val="24"/>
          <w:lang w:val="ru-RU"/>
        </w:rPr>
        <w:t>процессы</w:t>
      </w:r>
      <w:r w:rsidRPr="005B0764">
        <w:rPr>
          <w:rFonts w:ascii="Times New Roman" w:hAnsi="Times New Roman" w:cs="Times New Roman"/>
          <w:color w:val="262626"/>
          <w:spacing w:val="-8"/>
          <w:w w:val="105"/>
          <w:szCs w:val="24"/>
          <w:lang w:val="ru-RU"/>
        </w:rPr>
        <w:t xml:space="preserve"> </w:t>
      </w:r>
      <w:r w:rsidRPr="005B0764">
        <w:rPr>
          <w:rFonts w:ascii="Times New Roman" w:hAnsi="Times New Roman" w:cs="Times New Roman"/>
          <w:color w:val="363636"/>
          <w:w w:val="105"/>
          <w:szCs w:val="24"/>
          <w:lang w:val="ru-RU"/>
        </w:rPr>
        <w:t>могут</w:t>
      </w:r>
      <w:r w:rsidRPr="005B0764">
        <w:rPr>
          <w:rFonts w:ascii="Times New Roman" w:hAnsi="Times New Roman" w:cs="Times New Roman"/>
          <w:color w:val="363636"/>
          <w:spacing w:val="-14"/>
          <w:w w:val="105"/>
          <w:szCs w:val="24"/>
          <w:lang w:val="ru-RU"/>
        </w:rPr>
        <w:t xml:space="preserve"> </w:t>
      </w:r>
      <w:r w:rsidRPr="005B0764">
        <w:rPr>
          <w:rFonts w:ascii="Times New Roman" w:hAnsi="Times New Roman" w:cs="Times New Roman"/>
          <w:color w:val="363636"/>
          <w:w w:val="105"/>
          <w:szCs w:val="24"/>
          <w:lang w:val="ru-RU"/>
        </w:rPr>
        <w:t>быть</w:t>
      </w:r>
      <w:r w:rsidRPr="005B0764">
        <w:rPr>
          <w:rFonts w:ascii="Times New Roman" w:hAnsi="Times New Roman" w:cs="Times New Roman"/>
          <w:color w:val="363636"/>
          <w:spacing w:val="-20"/>
          <w:w w:val="105"/>
          <w:szCs w:val="24"/>
          <w:lang w:val="ru-RU"/>
        </w:rPr>
        <w:t xml:space="preserve"> </w:t>
      </w:r>
      <w:r w:rsidRPr="005B0764">
        <w:rPr>
          <w:rFonts w:ascii="Times New Roman" w:hAnsi="Times New Roman" w:cs="Times New Roman"/>
          <w:color w:val="363636"/>
          <w:w w:val="105"/>
          <w:szCs w:val="24"/>
          <w:lang w:val="ru-RU"/>
        </w:rPr>
        <w:t>эффективно</w:t>
      </w:r>
      <w:r w:rsidRPr="005B0764">
        <w:rPr>
          <w:rFonts w:ascii="Times New Roman" w:hAnsi="Times New Roman" w:cs="Times New Roman"/>
          <w:color w:val="363636"/>
          <w:spacing w:val="2"/>
          <w:w w:val="105"/>
          <w:szCs w:val="24"/>
          <w:lang w:val="ru-RU"/>
        </w:rPr>
        <w:t xml:space="preserve"> </w:t>
      </w:r>
      <w:r w:rsidRPr="005B0764">
        <w:rPr>
          <w:rFonts w:ascii="Times New Roman" w:hAnsi="Times New Roman" w:cs="Times New Roman"/>
          <w:color w:val="363636"/>
          <w:w w:val="105"/>
          <w:szCs w:val="24"/>
          <w:lang w:val="ru-RU"/>
        </w:rPr>
        <w:t>описаны</w:t>
      </w:r>
      <w:r w:rsidRPr="005B0764">
        <w:rPr>
          <w:rFonts w:ascii="Times New Roman" w:hAnsi="Times New Roman" w:cs="Times New Roman"/>
          <w:color w:val="363636"/>
          <w:spacing w:val="-3"/>
          <w:w w:val="105"/>
          <w:szCs w:val="24"/>
          <w:lang w:val="ru-RU"/>
        </w:rPr>
        <w:t xml:space="preserve"> </w:t>
      </w:r>
      <w:r w:rsidRPr="005B0764">
        <w:rPr>
          <w:rFonts w:ascii="Times New Roman" w:hAnsi="Times New Roman" w:cs="Times New Roman"/>
          <w:color w:val="262626"/>
          <w:w w:val="105"/>
          <w:szCs w:val="24"/>
          <w:lang w:val="ru-RU"/>
        </w:rPr>
        <w:t xml:space="preserve">с </w:t>
      </w:r>
      <w:r w:rsidRPr="005B0764">
        <w:rPr>
          <w:rFonts w:ascii="Times New Roman" w:hAnsi="Times New Roman" w:cs="Times New Roman"/>
          <w:color w:val="161616"/>
          <w:spacing w:val="1"/>
          <w:w w:val="105"/>
          <w:szCs w:val="24"/>
          <w:lang w:val="ru-RU"/>
        </w:rPr>
        <w:t>п</w:t>
      </w:r>
      <w:r w:rsidRPr="005B0764">
        <w:rPr>
          <w:rFonts w:ascii="Times New Roman" w:hAnsi="Times New Roman" w:cs="Times New Roman"/>
          <w:color w:val="363636"/>
          <w:spacing w:val="1"/>
          <w:w w:val="105"/>
          <w:szCs w:val="24"/>
          <w:lang w:val="ru-RU"/>
        </w:rPr>
        <w:t>омощью</w:t>
      </w:r>
      <w:r w:rsidRPr="005B0764">
        <w:rPr>
          <w:rFonts w:ascii="Times New Roman" w:hAnsi="Times New Roman" w:cs="Times New Roman"/>
          <w:color w:val="363636"/>
          <w:spacing w:val="-35"/>
          <w:w w:val="105"/>
          <w:szCs w:val="24"/>
          <w:lang w:val="ru-RU"/>
        </w:rPr>
        <w:t xml:space="preserve"> </w:t>
      </w:r>
      <w:r w:rsidRPr="005B0764">
        <w:rPr>
          <w:rFonts w:ascii="Times New Roman" w:hAnsi="Times New Roman" w:cs="Times New Roman"/>
          <w:color w:val="262626"/>
          <w:w w:val="105"/>
          <w:szCs w:val="24"/>
          <w:lang w:val="ru-RU"/>
        </w:rPr>
        <w:t>коротких</w:t>
      </w:r>
      <w:r w:rsidRPr="005B0764">
        <w:rPr>
          <w:rFonts w:ascii="Times New Roman" w:hAnsi="Times New Roman" w:cs="Times New Roman"/>
          <w:color w:val="262626"/>
          <w:spacing w:val="-33"/>
          <w:w w:val="105"/>
          <w:szCs w:val="24"/>
          <w:lang w:val="ru-RU"/>
        </w:rPr>
        <w:t xml:space="preserve"> </w:t>
      </w:r>
      <w:r w:rsidRPr="005B0764">
        <w:rPr>
          <w:rFonts w:ascii="Times New Roman" w:hAnsi="Times New Roman" w:cs="Times New Roman"/>
          <w:color w:val="262626"/>
          <w:w w:val="105"/>
          <w:szCs w:val="24"/>
          <w:lang w:val="ru-RU"/>
        </w:rPr>
        <w:t>спецификаций</w:t>
      </w:r>
      <w:r w:rsidRPr="005B0764">
        <w:rPr>
          <w:rFonts w:ascii="Times New Roman" w:hAnsi="Times New Roman" w:cs="Times New Roman"/>
          <w:color w:val="262626"/>
          <w:spacing w:val="-35"/>
          <w:w w:val="105"/>
          <w:szCs w:val="24"/>
          <w:lang w:val="ru-RU"/>
        </w:rPr>
        <w:t xml:space="preserve"> </w:t>
      </w:r>
      <w:r w:rsidRPr="005B0764">
        <w:rPr>
          <w:rFonts w:ascii="Times New Roman" w:hAnsi="Times New Roman" w:cs="Times New Roman"/>
          <w:color w:val="161616"/>
          <w:w w:val="105"/>
          <w:szCs w:val="24"/>
          <w:lang w:val="ru-RU"/>
        </w:rPr>
        <w:t>процессов.</w:t>
      </w:r>
    </w:p>
    <w:p w14:paraId="71779392" w14:textId="77777777" w:rsidR="00337338" w:rsidRPr="005B0764" w:rsidRDefault="00337338" w:rsidP="00A177D2">
      <w:pPr>
        <w:pStyle w:val="afffb"/>
        <w:kinsoku w:val="0"/>
        <w:overflowPunct w:val="0"/>
        <w:spacing w:before="240" w:line="240" w:lineRule="auto"/>
        <w:ind w:firstLine="0"/>
        <w:jc w:val="center"/>
        <w:rPr>
          <w:rFonts w:ascii="Times New Roman" w:hAnsi="Times New Roman" w:cs="Times New Roman"/>
          <w:b/>
          <w:szCs w:val="24"/>
          <w:lang w:val="ru-RU"/>
        </w:rPr>
      </w:pPr>
      <w:r w:rsidRPr="005B0764">
        <w:rPr>
          <w:rFonts w:ascii="Times New Roman" w:hAnsi="Times New Roman" w:cs="Times New Roman"/>
          <w:b/>
          <w:color w:val="262626"/>
          <w:w w:val="110"/>
          <w:szCs w:val="24"/>
          <w:lang w:val="ru-RU"/>
        </w:rPr>
        <w:t>Декомпозиция</w:t>
      </w:r>
      <w:r w:rsidRPr="005B0764">
        <w:rPr>
          <w:rFonts w:ascii="Times New Roman" w:hAnsi="Times New Roman" w:cs="Times New Roman"/>
          <w:b/>
          <w:color w:val="262626"/>
          <w:spacing w:val="9"/>
          <w:w w:val="110"/>
          <w:szCs w:val="24"/>
          <w:lang w:val="ru-RU"/>
        </w:rPr>
        <w:t xml:space="preserve"> </w:t>
      </w:r>
      <w:r w:rsidRPr="005B0764">
        <w:rPr>
          <w:rFonts w:ascii="Times New Roman" w:hAnsi="Times New Roman" w:cs="Times New Roman"/>
          <w:b/>
          <w:color w:val="262626"/>
          <w:w w:val="110"/>
          <w:szCs w:val="24"/>
          <w:lang w:val="ru-RU"/>
        </w:rPr>
        <w:t>данных</w:t>
      </w:r>
      <w:r w:rsidRPr="005B0764">
        <w:rPr>
          <w:rFonts w:ascii="Times New Roman" w:hAnsi="Times New Roman" w:cs="Times New Roman"/>
          <w:b/>
          <w:color w:val="262626"/>
          <w:spacing w:val="7"/>
          <w:w w:val="110"/>
          <w:szCs w:val="24"/>
          <w:lang w:val="ru-RU"/>
        </w:rPr>
        <w:t xml:space="preserve"> </w:t>
      </w:r>
      <w:r w:rsidRPr="005B0764">
        <w:rPr>
          <w:rFonts w:ascii="Times New Roman" w:hAnsi="Times New Roman" w:cs="Times New Roman"/>
          <w:b/>
          <w:color w:val="161616"/>
          <w:w w:val="110"/>
          <w:szCs w:val="24"/>
          <w:lang w:val="ru-RU"/>
        </w:rPr>
        <w:t>и</w:t>
      </w:r>
      <w:r w:rsidRPr="005B0764">
        <w:rPr>
          <w:rFonts w:ascii="Times New Roman" w:hAnsi="Times New Roman" w:cs="Times New Roman"/>
          <w:b/>
          <w:color w:val="161616"/>
          <w:spacing w:val="-3"/>
          <w:w w:val="110"/>
          <w:szCs w:val="24"/>
          <w:lang w:val="ru-RU"/>
        </w:rPr>
        <w:t xml:space="preserve"> </w:t>
      </w:r>
      <w:r w:rsidRPr="005B0764">
        <w:rPr>
          <w:rFonts w:ascii="Times New Roman" w:hAnsi="Times New Roman" w:cs="Times New Roman"/>
          <w:b/>
          <w:color w:val="161616"/>
          <w:w w:val="110"/>
          <w:szCs w:val="24"/>
          <w:lang w:val="ru-RU"/>
        </w:rPr>
        <w:t>соответствующие</w:t>
      </w:r>
      <w:r w:rsidRPr="005B0764">
        <w:rPr>
          <w:rFonts w:ascii="Times New Roman" w:hAnsi="Times New Roman" w:cs="Times New Roman"/>
          <w:b/>
          <w:color w:val="161616"/>
          <w:spacing w:val="23"/>
          <w:w w:val="110"/>
          <w:szCs w:val="24"/>
          <w:lang w:val="ru-RU"/>
        </w:rPr>
        <w:t xml:space="preserve"> </w:t>
      </w:r>
      <w:r w:rsidRPr="005B0764">
        <w:rPr>
          <w:rFonts w:ascii="Times New Roman" w:hAnsi="Times New Roman" w:cs="Times New Roman"/>
          <w:b/>
          <w:color w:val="161616"/>
          <w:w w:val="110"/>
          <w:szCs w:val="24"/>
          <w:lang w:val="ru-RU"/>
        </w:rPr>
        <w:t>расширения</w:t>
      </w:r>
      <w:r w:rsidRPr="005B0764">
        <w:rPr>
          <w:rFonts w:ascii="Times New Roman" w:hAnsi="Times New Roman" w:cs="Times New Roman"/>
          <w:b/>
          <w:color w:val="161616"/>
          <w:spacing w:val="10"/>
          <w:w w:val="110"/>
          <w:szCs w:val="24"/>
          <w:lang w:val="ru-RU"/>
        </w:rPr>
        <w:t xml:space="preserve"> </w:t>
      </w:r>
      <w:r w:rsidRPr="005B0764">
        <w:rPr>
          <w:rFonts w:ascii="Times New Roman" w:hAnsi="Times New Roman" w:cs="Times New Roman"/>
          <w:b/>
          <w:color w:val="262626"/>
          <w:w w:val="110"/>
          <w:szCs w:val="24"/>
          <w:lang w:val="ru-RU"/>
        </w:rPr>
        <w:t>диаграмм</w:t>
      </w:r>
      <w:r w:rsidRPr="005B0764">
        <w:rPr>
          <w:rFonts w:ascii="Times New Roman" w:hAnsi="Times New Roman" w:cs="Times New Roman"/>
          <w:b/>
          <w:color w:val="262626"/>
          <w:spacing w:val="17"/>
          <w:w w:val="110"/>
          <w:szCs w:val="24"/>
          <w:lang w:val="ru-RU"/>
        </w:rPr>
        <w:t xml:space="preserve"> </w:t>
      </w:r>
      <w:r w:rsidRPr="005B0764">
        <w:rPr>
          <w:rFonts w:ascii="Times New Roman" w:hAnsi="Times New Roman" w:cs="Times New Roman"/>
          <w:b/>
          <w:color w:val="161616"/>
          <w:w w:val="110"/>
          <w:szCs w:val="24"/>
          <w:lang w:val="ru-RU"/>
        </w:rPr>
        <w:t xml:space="preserve">потоковых </w:t>
      </w:r>
      <w:r w:rsidRPr="005B0764">
        <w:rPr>
          <w:rFonts w:ascii="Times New Roman" w:hAnsi="Times New Roman" w:cs="Times New Roman"/>
          <w:b/>
          <w:color w:val="363636"/>
          <w:spacing w:val="-1"/>
          <w:w w:val="110"/>
          <w:szCs w:val="24"/>
          <w:lang w:val="ru-RU"/>
        </w:rPr>
        <w:t>д</w:t>
      </w:r>
      <w:r w:rsidRPr="005B0764">
        <w:rPr>
          <w:rFonts w:ascii="Times New Roman" w:hAnsi="Times New Roman" w:cs="Times New Roman"/>
          <w:b/>
          <w:color w:val="161616"/>
          <w:spacing w:val="-1"/>
          <w:w w:val="110"/>
          <w:szCs w:val="24"/>
          <w:lang w:val="ru-RU"/>
        </w:rPr>
        <w:t>анных</w:t>
      </w:r>
    </w:p>
    <w:p w14:paraId="13653D61" w14:textId="77777777" w:rsidR="00337338" w:rsidRPr="005B0764" w:rsidRDefault="00337338" w:rsidP="005B0764">
      <w:pPr>
        <w:pStyle w:val="afffb"/>
        <w:kinsoku w:val="0"/>
        <w:overflowPunct w:val="0"/>
        <w:spacing w:before="66" w:line="252" w:lineRule="auto"/>
        <w:ind w:right="-426" w:firstLine="706"/>
        <w:jc w:val="both"/>
        <w:rPr>
          <w:rFonts w:ascii="Times New Roman" w:hAnsi="Times New Roman" w:cs="Times New Roman"/>
          <w:szCs w:val="24"/>
          <w:lang w:val="ru-RU"/>
        </w:rPr>
      </w:pPr>
      <w:r w:rsidRPr="005B0764">
        <w:rPr>
          <w:rFonts w:ascii="Times New Roman" w:hAnsi="Times New Roman" w:cs="Times New Roman"/>
          <w:color w:val="262626"/>
          <w:szCs w:val="24"/>
          <w:lang w:val="ru-RU"/>
        </w:rPr>
        <w:t>Потоки</w:t>
      </w:r>
      <w:r w:rsidRPr="005B0764">
        <w:rPr>
          <w:rFonts w:ascii="Times New Roman" w:hAnsi="Times New Roman" w:cs="Times New Roman"/>
          <w:color w:val="262626"/>
          <w:spacing w:val="7"/>
          <w:szCs w:val="24"/>
          <w:lang w:val="ru-RU"/>
        </w:rPr>
        <w:t xml:space="preserve"> </w:t>
      </w:r>
      <w:r w:rsidRPr="005B0764">
        <w:rPr>
          <w:rFonts w:ascii="Times New Roman" w:hAnsi="Times New Roman" w:cs="Times New Roman"/>
          <w:color w:val="363636"/>
          <w:szCs w:val="24"/>
          <w:lang w:val="ru-RU"/>
        </w:rPr>
        <w:t>данных,</w:t>
      </w:r>
      <w:r w:rsidRPr="005B0764">
        <w:rPr>
          <w:rFonts w:ascii="Times New Roman" w:hAnsi="Times New Roman" w:cs="Times New Roman"/>
          <w:color w:val="363636"/>
          <w:spacing w:val="18"/>
          <w:szCs w:val="24"/>
          <w:lang w:val="ru-RU"/>
        </w:rPr>
        <w:t xml:space="preserve"> </w:t>
      </w:r>
      <w:r w:rsidRPr="005B0764">
        <w:rPr>
          <w:rFonts w:ascii="Times New Roman" w:hAnsi="Times New Roman" w:cs="Times New Roman"/>
          <w:color w:val="262626"/>
          <w:szCs w:val="24"/>
          <w:lang w:val="ru-RU"/>
        </w:rPr>
        <w:t>объединяющие</w:t>
      </w:r>
      <w:r w:rsidRPr="005B0764">
        <w:rPr>
          <w:rFonts w:ascii="Times New Roman" w:hAnsi="Times New Roman" w:cs="Times New Roman"/>
          <w:color w:val="262626"/>
          <w:spacing w:val="24"/>
          <w:szCs w:val="24"/>
          <w:lang w:val="ru-RU"/>
        </w:rPr>
        <w:t xml:space="preserve"> </w:t>
      </w:r>
      <w:r w:rsidRPr="005B0764">
        <w:rPr>
          <w:rFonts w:ascii="Times New Roman" w:hAnsi="Times New Roman" w:cs="Times New Roman"/>
          <w:color w:val="363636"/>
          <w:szCs w:val="24"/>
          <w:lang w:val="ru-RU"/>
        </w:rPr>
        <w:t>несколько</w:t>
      </w:r>
      <w:r w:rsidRPr="005B0764">
        <w:rPr>
          <w:rFonts w:ascii="Times New Roman" w:hAnsi="Times New Roman" w:cs="Times New Roman"/>
          <w:color w:val="363636"/>
          <w:spacing w:val="15"/>
          <w:szCs w:val="24"/>
          <w:lang w:val="ru-RU"/>
        </w:rPr>
        <w:t xml:space="preserve"> </w:t>
      </w:r>
      <w:r w:rsidRPr="005B0764">
        <w:rPr>
          <w:rFonts w:ascii="Times New Roman" w:hAnsi="Times New Roman" w:cs="Times New Roman"/>
          <w:color w:val="262626"/>
          <w:szCs w:val="24"/>
          <w:lang w:val="ru-RU"/>
        </w:rPr>
        <w:t>потоков</w:t>
      </w:r>
      <w:r w:rsidRPr="005B0764">
        <w:rPr>
          <w:rFonts w:ascii="Times New Roman" w:hAnsi="Times New Roman" w:cs="Times New Roman"/>
          <w:color w:val="4D4D4D"/>
          <w:szCs w:val="24"/>
          <w:lang w:val="ru-RU"/>
        </w:rPr>
        <w:t>,</w:t>
      </w:r>
      <w:r w:rsidRPr="005B0764">
        <w:rPr>
          <w:rFonts w:ascii="Times New Roman" w:hAnsi="Times New Roman" w:cs="Times New Roman"/>
          <w:color w:val="4D4D4D"/>
          <w:spacing w:val="36"/>
          <w:szCs w:val="24"/>
          <w:lang w:val="ru-RU"/>
        </w:rPr>
        <w:t xml:space="preserve"> </w:t>
      </w:r>
      <w:r w:rsidRPr="005B0764">
        <w:rPr>
          <w:rFonts w:ascii="Times New Roman" w:hAnsi="Times New Roman" w:cs="Times New Roman"/>
          <w:color w:val="363636"/>
          <w:szCs w:val="24"/>
          <w:lang w:val="ru-RU"/>
        </w:rPr>
        <w:t>называют</w:t>
      </w:r>
      <w:r w:rsidRPr="005B0764">
        <w:rPr>
          <w:rFonts w:ascii="Times New Roman" w:hAnsi="Times New Roman" w:cs="Times New Roman"/>
          <w:color w:val="363636"/>
          <w:spacing w:val="13"/>
          <w:szCs w:val="24"/>
          <w:lang w:val="ru-RU"/>
        </w:rPr>
        <w:t xml:space="preserve"> </w:t>
      </w:r>
      <w:r w:rsidRPr="005B0764">
        <w:rPr>
          <w:rFonts w:ascii="Times New Roman" w:hAnsi="Times New Roman" w:cs="Times New Roman"/>
          <w:color w:val="363636"/>
          <w:szCs w:val="24"/>
          <w:lang w:val="ru-RU"/>
        </w:rPr>
        <w:t>групповыми.</w:t>
      </w:r>
      <w:r w:rsidRPr="005B0764">
        <w:rPr>
          <w:rFonts w:ascii="Times New Roman" w:hAnsi="Times New Roman" w:cs="Times New Roman"/>
          <w:color w:val="363636"/>
          <w:spacing w:val="27"/>
          <w:w w:val="102"/>
          <w:szCs w:val="24"/>
          <w:lang w:val="ru-RU"/>
        </w:rPr>
        <w:t xml:space="preserve"> </w:t>
      </w:r>
      <w:r w:rsidRPr="005B0764">
        <w:rPr>
          <w:rFonts w:ascii="Times New Roman" w:hAnsi="Times New Roman" w:cs="Times New Roman"/>
          <w:color w:val="262626"/>
          <w:szCs w:val="24"/>
          <w:lang w:val="ru-RU"/>
        </w:rPr>
        <w:t>Расщепление</w:t>
      </w:r>
      <w:r w:rsidRPr="005B0764">
        <w:rPr>
          <w:rFonts w:ascii="Times New Roman" w:hAnsi="Times New Roman" w:cs="Times New Roman"/>
          <w:color w:val="262626"/>
          <w:spacing w:val="26"/>
          <w:szCs w:val="24"/>
          <w:lang w:val="ru-RU"/>
        </w:rPr>
        <w:t xml:space="preserve"> </w:t>
      </w:r>
      <w:r w:rsidRPr="005B0764">
        <w:rPr>
          <w:rFonts w:ascii="Times New Roman" w:hAnsi="Times New Roman" w:cs="Times New Roman"/>
          <w:color w:val="262626"/>
          <w:szCs w:val="24"/>
          <w:lang w:val="ru-RU"/>
        </w:rPr>
        <w:t>потоков</w:t>
      </w:r>
      <w:r w:rsidRPr="005B0764">
        <w:rPr>
          <w:rFonts w:ascii="Times New Roman" w:hAnsi="Times New Roman" w:cs="Times New Roman"/>
          <w:color w:val="262626"/>
          <w:spacing w:val="14"/>
          <w:szCs w:val="24"/>
          <w:lang w:val="ru-RU"/>
        </w:rPr>
        <w:t xml:space="preserve"> </w:t>
      </w:r>
      <w:r w:rsidRPr="005B0764">
        <w:rPr>
          <w:rFonts w:ascii="Times New Roman" w:hAnsi="Times New Roman" w:cs="Times New Roman"/>
          <w:color w:val="363636"/>
          <w:szCs w:val="24"/>
          <w:lang w:val="ru-RU"/>
        </w:rPr>
        <w:t>на</w:t>
      </w:r>
      <w:r w:rsidRPr="005B0764">
        <w:rPr>
          <w:rFonts w:ascii="Times New Roman" w:hAnsi="Times New Roman" w:cs="Times New Roman"/>
          <w:color w:val="363636"/>
          <w:spacing w:val="1"/>
          <w:szCs w:val="24"/>
          <w:lang w:val="ru-RU"/>
        </w:rPr>
        <w:t xml:space="preserve"> </w:t>
      </w:r>
      <w:r w:rsidRPr="005B0764">
        <w:rPr>
          <w:rFonts w:ascii="Times New Roman" w:hAnsi="Times New Roman" w:cs="Times New Roman"/>
          <w:color w:val="262626"/>
          <w:spacing w:val="-1"/>
          <w:szCs w:val="24"/>
          <w:lang w:val="ru-RU"/>
        </w:rPr>
        <w:t>по</w:t>
      </w:r>
      <w:r w:rsidRPr="005B0764">
        <w:rPr>
          <w:rFonts w:ascii="Times New Roman" w:hAnsi="Times New Roman" w:cs="Times New Roman"/>
          <w:color w:val="4D4D4D"/>
          <w:spacing w:val="-1"/>
          <w:szCs w:val="24"/>
          <w:lang w:val="ru-RU"/>
        </w:rPr>
        <w:t>д</w:t>
      </w:r>
      <w:r w:rsidRPr="005B0764">
        <w:rPr>
          <w:rFonts w:ascii="Times New Roman" w:hAnsi="Times New Roman" w:cs="Times New Roman"/>
          <w:color w:val="262626"/>
          <w:spacing w:val="-1"/>
          <w:szCs w:val="24"/>
          <w:lang w:val="ru-RU"/>
        </w:rPr>
        <w:t>по</w:t>
      </w:r>
      <w:r w:rsidRPr="005B0764">
        <w:rPr>
          <w:rFonts w:ascii="Times New Roman" w:hAnsi="Times New Roman" w:cs="Times New Roman"/>
          <w:color w:val="4D4D4D"/>
          <w:spacing w:val="-1"/>
          <w:szCs w:val="24"/>
          <w:lang w:val="ru-RU"/>
        </w:rPr>
        <w:t>то</w:t>
      </w:r>
      <w:r w:rsidRPr="005B0764">
        <w:rPr>
          <w:rFonts w:ascii="Times New Roman" w:hAnsi="Times New Roman" w:cs="Times New Roman"/>
          <w:color w:val="262626"/>
          <w:spacing w:val="-1"/>
          <w:szCs w:val="24"/>
          <w:lang w:val="ru-RU"/>
        </w:rPr>
        <w:t>ки</w:t>
      </w:r>
      <w:r w:rsidRPr="005B0764">
        <w:rPr>
          <w:rFonts w:ascii="Times New Roman" w:hAnsi="Times New Roman" w:cs="Times New Roman"/>
          <w:color w:val="262626"/>
          <w:spacing w:val="8"/>
          <w:szCs w:val="24"/>
          <w:lang w:val="ru-RU"/>
        </w:rPr>
        <w:t xml:space="preserve"> </w:t>
      </w:r>
      <w:r w:rsidRPr="005B0764">
        <w:rPr>
          <w:rFonts w:ascii="Times New Roman" w:hAnsi="Times New Roman" w:cs="Times New Roman"/>
          <w:color w:val="262626"/>
          <w:szCs w:val="24"/>
          <w:lang w:val="ru-RU"/>
        </w:rPr>
        <w:t>осуществляется</w:t>
      </w:r>
      <w:r w:rsidRPr="005B0764">
        <w:rPr>
          <w:rFonts w:ascii="Times New Roman" w:hAnsi="Times New Roman" w:cs="Times New Roman"/>
          <w:color w:val="262626"/>
          <w:spacing w:val="35"/>
          <w:szCs w:val="24"/>
          <w:lang w:val="ru-RU"/>
        </w:rPr>
        <w:t xml:space="preserve"> </w:t>
      </w:r>
      <w:r w:rsidRPr="005B0764">
        <w:rPr>
          <w:rFonts w:ascii="Times New Roman" w:hAnsi="Times New Roman" w:cs="Times New Roman"/>
          <w:color w:val="262626"/>
          <w:szCs w:val="24"/>
          <w:lang w:val="ru-RU"/>
        </w:rPr>
        <w:t>с</w:t>
      </w:r>
      <w:r w:rsidRPr="005B0764">
        <w:rPr>
          <w:rFonts w:ascii="Times New Roman" w:hAnsi="Times New Roman" w:cs="Times New Roman"/>
          <w:color w:val="262626"/>
          <w:spacing w:val="54"/>
          <w:szCs w:val="24"/>
          <w:lang w:val="ru-RU"/>
        </w:rPr>
        <w:t xml:space="preserve"> </w:t>
      </w:r>
      <w:r w:rsidRPr="005B0764">
        <w:rPr>
          <w:rFonts w:ascii="Times New Roman" w:hAnsi="Times New Roman" w:cs="Times New Roman"/>
          <w:color w:val="363636"/>
          <w:szCs w:val="24"/>
          <w:lang w:val="ru-RU"/>
        </w:rPr>
        <w:t>использованием</w:t>
      </w:r>
      <w:r w:rsidRPr="005B0764">
        <w:rPr>
          <w:rFonts w:ascii="Times New Roman" w:hAnsi="Times New Roman" w:cs="Times New Roman"/>
          <w:color w:val="363636"/>
          <w:spacing w:val="40"/>
          <w:szCs w:val="24"/>
          <w:lang w:val="ru-RU"/>
        </w:rPr>
        <w:t xml:space="preserve"> </w:t>
      </w:r>
      <w:r w:rsidRPr="005B0764">
        <w:rPr>
          <w:rFonts w:ascii="Times New Roman" w:hAnsi="Times New Roman" w:cs="Times New Roman"/>
          <w:color w:val="363636"/>
          <w:szCs w:val="24"/>
          <w:lang w:val="ru-RU"/>
        </w:rPr>
        <w:t>группового</w:t>
      </w:r>
      <w:r w:rsidRPr="005B0764">
        <w:rPr>
          <w:rFonts w:ascii="Times New Roman" w:hAnsi="Times New Roman" w:cs="Times New Roman"/>
          <w:color w:val="363636"/>
          <w:spacing w:val="24"/>
          <w:szCs w:val="24"/>
          <w:lang w:val="ru-RU"/>
        </w:rPr>
        <w:t xml:space="preserve"> </w:t>
      </w:r>
      <w:r w:rsidRPr="005B0764">
        <w:rPr>
          <w:rFonts w:ascii="Times New Roman" w:hAnsi="Times New Roman" w:cs="Times New Roman"/>
          <w:color w:val="363636"/>
          <w:szCs w:val="24"/>
          <w:lang w:val="ru-RU"/>
        </w:rPr>
        <w:t>узла</w:t>
      </w:r>
      <w:r w:rsidRPr="005B0764">
        <w:rPr>
          <w:rFonts w:ascii="Times New Roman" w:hAnsi="Times New Roman" w:cs="Times New Roman"/>
          <w:color w:val="161616"/>
          <w:szCs w:val="24"/>
          <w:lang w:val="ru-RU"/>
        </w:rPr>
        <w:t>.</w:t>
      </w:r>
      <w:r w:rsidRPr="005B0764">
        <w:rPr>
          <w:rFonts w:ascii="Times New Roman" w:hAnsi="Times New Roman" w:cs="Times New Roman"/>
          <w:color w:val="161616"/>
          <w:spacing w:val="21"/>
          <w:w w:val="109"/>
          <w:szCs w:val="24"/>
          <w:lang w:val="ru-RU"/>
        </w:rPr>
        <w:t xml:space="preserve"> </w:t>
      </w:r>
      <w:r w:rsidRPr="005B0764">
        <w:rPr>
          <w:rFonts w:ascii="Times New Roman" w:hAnsi="Times New Roman" w:cs="Times New Roman"/>
          <w:color w:val="161616"/>
          <w:szCs w:val="24"/>
          <w:lang w:val="ru-RU"/>
        </w:rPr>
        <w:t>Прим</w:t>
      </w:r>
      <w:r w:rsidRPr="005B0764">
        <w:rPr>
          <w:rFonts w:ascii="Times New Roman" w:hAnsi="Times New Roman" w:cs="Times New Roman"/>
          <w:color w:val="363636"/>
          <w:szCs w:val="24"/>
          <w:lang w:val="ru-RU"/>
        </w:rPr>
        <w:t>енение</w:t>
      </w:r>
      <w:r w:rsidRPr="005B0764">
        <w:rPr>
          <w:rFonts w:ascii="Times New Roman" w:hAnsi="Times New Roman" w:cs="Times New Roman"/>
          <w:color w:val="363636"/>
          <w:spacing w:val="53"/>
          <w:szCs w:val="24"/>
          <w:lang w:val="ru-RU"/>
        </w:rPr>
        <w:t xml:space="preserve"> </w:t>
      </w:r>
      <w:r w:rsidRPr="005B0764">
        <w:rPr>
          <w:rFonts w:ascii="Times New Roman" w:hAnsi="Times New Roman" w:cs="Times New Roman"/>
          <w:color w:val="4D4D4D"/>
          <w:spacing w:val="1"/>
          <w:szCs w:val="24"/>
          <w:lang w:val="ru-RU"/>
        </w:rPr>
        <w:t>эт</w:t>
      </w:r>
      <w:r w:rsidRPr="005B0764">
        <w:rPr>
          <w:rFonts w:ascii="Times New Roman" w:hAnsi="Times New Roman" w:cs="Times New Roman"/>
          <w:color w:val="262626"/>
          <w:spacing w:val="1"/>
          <w:szCs w:val="24"/>
          <w:lang w:val="ru-RU"/>
        </w:rPr>
        <w:t>их</w:t>
      </w:r>
      <w:r w:rsidRPr="005B0764">
        <w:rPr>
          <w:rFonts w:ascii="Times New Roman" w:hAnsi="Times New Roman" w:cs="Times New Roman"/>
          <w:color w:val="262626"/>
          <w:spacing w:val="56"/>
          <w:szCs w:val="24"/>
          <w:lang w:val="ru-RU"/>
        </w:rPr>
        <w:t xml:space="preserve"> </w:t>
      </w:r>
      <w:r w:rsidRPr="005B0764">
        <w:rPr>
          <w:rFonts w:ascii="Times New Roman" w:hAnsi="Times New Roman" w:cs="Times New Roman"/>
          <w:color w:val="262626"/>
          <w:szCs w:val="24"/>
          <w:lang w:val="ru-RU"/>
        </w:rPr>
        <w:t>операций</w:t>
      </w:r>
      <w:r w:rsidRPr="005B0764">
        <w:rPr>
          <w:rFonts w:ascii="Times New Roman" w:hAnsi="Times New Roman" w:cs="Times New Roman"/>
          <w:color w:val="262626"/>
          <w:spacing w:val="3"/>
          <w:szCs w:val="24"/>
          <w:lang w:val="ru-RU"/>
        </w:rPr>
        <w:t xml:space="preserve"> </w:t>
      </w:r>
      <w:r w:rsidRPr="005B0764">
        <w:rPr>
          <w:rFonts w:ascii="Times New Roman" w:hAnsi="Times New Roman" w:cs="Times New Roman"/>
          <w:color w:val="262626"/>
          <w:szCs w:val="24"/>
          <w:lang w:val="ru-RU"/>
        </w:rPr>
        <w:t>над</w:t>
      </w:r>
      <w:r w:rsidRPr="005B0764">
        <w:rPr>
          <w:rFonts w:ascii="Times New Roman" w:hAnsi="Times New Roman" w:cs="Times New Roman"/>
          <w:color w:val="262626"/>
          <w:spacing w:val="35"/>
          <w:szCs w:val="24"/>
          <w:lang w:val="ru-RU"/>
        </w:rPr>
        <w:t xml:space="preserve"> </w:t>
      </w:r>
      <w:r w:rsidRPr="005B0764">
        <w:rPr>
          <w:rFonts w:ascii="Times New Roman" w:hAnsi="Times New Roman" w:cs="Times New Roman"/>
          <w:color w:val="363636"/>
          <w:szCs w:val="24"/>
          <w:lang w:val="ru-RU"/>
        </w:rPr>
        <w:t>данными</w:t>
      </w:r>
      <w:r w:rsidRPr="005B0764">
        <w:rPr>
          <w:rFonts w:ascii="Times New Roman" w:hAnsi="Times New Roman" w:cs="Times New Roman"/>
          <w:color w:val="363636"/>
          <w:spacing w:val="19"/>
          <w:szCs w:val="24"/>
          <w:lang w:val="ru-RU"/>
        </w:rPr>
        <w:t xml:space="preserve"> </w:t>
      </w:r>
      <w:r w:rsidRPr="005B0764">
        <w:rPr>
          <w:rFonts w:ascii="Times New Roman" w:hAnsi="Times New Roman" w:cs="Times New Roman"/>
          <w:color w:val="262626"/>
          <w:spacing w:val="-1"/>
          <w:szCs w:val="24"/>
          <w:lang w:val="ru-RU"/>
        </w:rPr>
        <w:t>по</w:t>
      </w:r>
      <w:r w:rsidRPr="005B0764">
        <w:rPr>
          <w:rFonts w:ascii="Times New Roman" w:hAnsi="Times New Roman" w:cs="Times New Roman"/>
          <w:color w:val="4D4D4D"/>
          <w:spacing w:val="-1"/>
          <w:szCs w:val="24"/>
          <w:lang w:val="ru-RU"/>
        </w:rPr>
        <w:t>з</w:t>
      </w:r>
      <w:r w:rsidRPr="005B0764">
        <w:rPr>
          <w:rFonts w:ascii="Times New Roman" w:hAnsi="Times New Roman" w:cs="Times New Roman"/>
          <w:color w:val="262626"/>
          <w:spacing w:val="-1"/>
          <w:szCs w:val="24"/>
          <w:lang w:val="ru-RU"/>
        </w:rPr>
        <w:t>воляет</w:t>
      </w:r>
      <w:r w:rsidRPr="005B0764">
        <w:rPr>
          <w:rFonts w:ascii="Times New Roman" w:hAnsi="Times New Roman" w:cs="Times New Roman"/>
          <w:color w:val="262626"/>
          <w:spacing w:val="14"/>
          <w:szCs w:val="24"/>
          <w:lang w:val="ru-RU"/>
        </w:rPr>
        <w:t xml:space="preserve"> </w:t>
      </w:r>
      <w:r w:rsidRPr="005B0764">
        <w:rPr>
          <w:rFonts w:ascii="Times New Roman" w:hAnsi="Times New Roman" w:cs="Times New Roman"/>
          <w:color w:val="262626"/>
          <w:szCs w:val="24"/>
          <w:lang w:val="ru-RU"/>
        </w:rPr>
        <w:t>обеспечить</w:t>
      </w:r>
      <w:r w:rsidRPr="005B0764">
        <w:rPr>
          <w:rFonts w:ascii="Times New Roman" w:hAnsi="Times New Roman" w:cs="Times New Roman"/>
          <w:color w:val="262626"/>
          <w:spacing w:val="8"/>
          <w:szCs w:val="24"/>
          <w:lang w:val="ru-RU"/>
        </w:rPr>
        <w:t xml:space="preserve"> </w:t>
      </w:r>
      <w:r w:rsidRPr="005B0764">
        <w:rPr>
          <w:rFonts w:ascii="Times New Roman" w:hAnsi="Times New Roman" w:cs="Times New Roman"/>
          <w:color w:val="262626"/>
          <w:szCs w:val="24"/>
          <w:lang w:val="ru-RU"/>
        </w:rPr>
        <w:t>структуризацию</w:t>
      </w:r>
      <w:r w:rsidRPr="005B0764">
        <w:rPr>
          <w:rFonts w:ascii="Times New Roman" w:hAnsi="Times New Roman" w:cs="Times New Roman"/>
          <w:color w:val="262626"/>
          <w:spacing w:val="15"/>
          <w:szCs w:val="24"/>
          <w:lang w:val="ru-RU"/>
        </w:rPr>
        <w:t xml:space="preserve"> </w:t>
      </w:r>
      <w:r w:rsidRPr="005B0764">
        <w:rPr>
          <w:rFonts w:ascii="Times New Roman" w:hAnsi="Times New Roman" w:cs="Times New Roman"/>
          <w:color w:val="363636"/>
          <w:spacing w:val="-1"/>
          <w:szCs w:val="24"/>
          <w:lang w:val="ru-RU"/>
        </w:rPr>
        <w:t>данн</w:t>
      </w:r>
      <w:r w:rsidRPr="005B0764">
        <w:rPr>
          <w:rFonts w:ascii="Times New Roman" w:hAnsi="Times New Roman" w:cs="Times New Roman"/>
          <w:color w:val="161616"/>
          <w:spacing w:val="-1"/>
          <w:szCs w:val="24"/>
          <w:lang w:val="ru-RU"/>
        </w:rPr>
        <w:t>ы</w:t>
      </w:r>
      <w:r w:rsidRPr="005B0764">
        <w:rPr>
          <w:rFonts w:ascii="Times New Roman" w:hAnsi="Times New Roman" w:cs="Times New Roman"/>
          <w:color w:val="363636"/>
          <w:spacing w:val="-1"/>
          <w:szCs w:val="24"/>
          <w:lang w:val="ru-RU"/>
        </w:rPr>
        <w:t>х,</w:t>
      </w:r>
      <w:r w:rsidRPr="005B0764">
        <w:rPr>
          <w:rFonts w:ascii="Times New Roman" w:hAnsi="Times New Roman" w:cs="Times New Roman"/>
          <w:color w:val="363636"/>
          <w:spacing w:val="28"/>
          <w:w w:val="110"/>
          <w:szCs w:val="24"/>
          <w:lang w:val="ru-RU"/>
        </w:rPr>
        <w:t xml:space="preserve"> </w:t>
      </w:r>
      <w:r w:rsidRPr="005B0764">
        <w:rPr>
          <w:rFonts w:ascii="Times New Roman" w:hAnsi="Times New Roman" w:cs="Times New Roman"/>
          <w:color w:val="363636"/>
          <w:szCs w:val="24"/>
          <w:lang w:val="ru-RU"/>
        </w:rPr>
        <w:t>увеличивает</w:t>
      </w:r>
      <w:r w:rsidRPr="005B0764">
        <w:rPr>
          <w:rFonts w:ascii="Times New Roman" w:hAnsi="Times New Roman" w:cs="Times New Roman"/>
          <w:color w:val="363636"/>
          <w:spacing w:val="51"/>
          <w:szCs w:val="24"/>
          <w:lang w:val="ru-RU"/>
        </w:rPr>
        <w:t xml:space="preserve"> </w:t>
      </w:r>
      <w:r w:rsidRPr="005B0764">
        <w:rPr>
          <w:rFonts w:ascii="Times New Roman" w:hAnsi="Times New Roman" w:cs="Times New Roman"/>
          <w:color w:val="363636"/>
          <w:szCs w:val="24"/>
          <w:lang w:val="ru-RU"/>
        </w:rPr>
        <w:t>наглядность</w:t>
      </w:r>
      <w:r w:rsidRPr="005B0764">
        <w:rPr>
          <w:rFonts w:ascii="Times New Roman" w:hAnsi="Times New Roman" w:cs="Times New Roman"/>
          <w:color w:val="363636"/>
          <w:spacing w:val="54"/>
          <w:szCs w:val="24"/>
          <w:lang w:val="ru-RU"/>
        </w:rPr>
        <w:t xml:space="preserve"> </w:t>
      </w:r>
      <w:r w:rsidRPr="005B0764">
        <w:rPr>
          <w:rFonts w:ascii="Times New Roman" w:hAnsi="Times New Roman" w:cs="Times New Roman"/>
          <w:color w:val="363636"/>
          <w:szCs w:val="24"/>
          <w:lang w:val="ru-RU"/>
        </w:rPr>
        <w:t>и</w:t>
      </w:r>
      <w:r w:rsidRPr="005B0764">
        <w:rPr>
          <w:rFonts w:ascii="Times New Roman" w:hAnsi="Times New Roman" w:cs="Times New Roman"/>
          <w:color w:val="363636"/>
          <w:spacing w:val="22"/>
          <w:szCs w:val="24"/>
          <w:lang w:val="ru-RU"/>
        </w:rPr>
        <w:t xml:space="preserve"> </w:t>
      </w:r>
      <w:r w:rsidRPr="005B0764">
        <w:rPr>
          <w:rFonts w:ascii="Times New Roman" w:hAnsi="Times New Roman" w:cs="Times New Roman"/>
          <w:color w:val="262626"/>
          <w:spacing w:val="-1"/>
          <w:szCs w:val="24"/>
          <w:lang w:val="ru-RU"/>
        </w:rPr>
        <w:t>чи</w:t>
      </w:r>
      <w:r w:rsidRPr="005B0764">
        <w:rPr>
          <w:rFonts w:ascii="Times New Roman" w:hAnsi="Times New Roman" w:cs="Times New Roman"/>
          <w:color w:val="4D4D4D"/>
          <w:spacing w:val="-1"/>
          <w:szCs w:val="24"/>
          <w:lang w:val="ru-RU"/>
        </w:rPr>
        <w:t>т</w:t>
      </w:r>
      <w:r w:rsidRPr="005B0764">
        <w:rPr>
          <w:rFonts w:ascii="Times New Roman" w:hAnsi="Times New Roman" w:cs="Times New Roman"/>
          <w:color w:val="262626"/>
          <w:spacing w:val="-1"/>
          <w:szCs w:val="24"/>
          <w:lang w:val="ru-RU"/>
        </w:rPr>
        <w:t>абельность</w:t>
      </w:r>
      <w:r w:rsidRPr="005B0764">
        <w:rPr>
          <w:rFonts w:ascii="Times New Roman" w:hAnsi="Times New Roman" w:cs="Times New Roman"/>
          <w:color w:val="262626"/>
          <w:spacing w:val="45"/>
          <w:szCs w:val="24"/>
          <w:lang w:val="ru-RU"/>
        </w:rPr>
        <w:t xml:space="preserve"> </w:t>
      </w:r>
      <w:r w:rsidRPr="005B0764">
        <w:rPr>
          <w:rFonts w:ascii="Times New Roman" w:hAnsi="Times New Roman" w:cs="Times New Roman"/>
          <w:color w:val="4D4D4D"/>
          <w:spacing w:val="-1"/>
          <w:szCs w:val="24"/>
          <w:lang w:val="ru-RU"/>
        </w:rPr>
        <w:t>диаг</w:t>
      </w:r>
      <w:r w:rsidRPr="005B0764">
        <w:rPr>
          <w:rFonts w:ascii="Times New Roman" w:hAnsi="Times New Roman" w:cs="Times New Roman"/>
          <w:color w:val="262626"/>
          <w:spacing w:val="-1"/>
          <w:szCs w:val="24"/>
          <w:lang w:val="ru-RU"/>
        </w:rPr>
        <w:t>рамм.</w:t>
      </w:r>
    </w:p>
    <w:p w14:paraId="2DF07719" w14:textId="77777777" w:rsidR="00337338" w:rsidRPr="005B0764" w:rsidRDefault="00337338" w:rsidP="005B0764">
      <w:pPr>
        <w:pStyle w:val="afffb"/>
        <w:tabs>
          <w:tab w:val="left" w:pos="993"/>
        </w:tabs>
        <w:kinsoku w:val="0"/>
        <w:overflowPunct w:val="0"/>
        <w:spacing w:before="54" w:line="249" w:lineRule="auto"/>
        <w:ind w:right="-426" w:firstLine="709"/>
        <w:jc w:val="both"/>
        <w:rPr>
          <w:rFonts w:ascii="Times New Roman" w:hAnsi="Times New Roman" w:cs="Times New Roman"/>
          <w:szCs w:val="24"/>
          <w:lang w:val="ru-RU"/>
        </w:rPr>
      </w:pPr>
      <w:r w:rsidRPr="005B0764">
        <w:rPr>
          <w:rFonts w:ascii="Times New Roman" w:hAnsi="Times New Roman" w:cs="Times New Roman"/>
          <w:color w:val="363636"/>
          <w:szCs w:val="24"/>
          <w:lang w:val="ru-RU"/>
        </w:rPr>
        <w:t>Для</w:t>
      </w:r>
      <w:r w:rsidRPr="005B0764">
        <w:rPr>
          <w:rFonts w:ascii="Times New Roman" w:hAnsi="Times New Roman" w:cs="Times New Roman"/>
          <w:color w:val="363636"/>
          <w:spacing w:val="38"/>
          <w:szCs w:val="24"/>
          <w:lang w:val="ru-RU"/>
        </w:rPr>
        <w:t xml:space="preserve"> </w:t>
      </w:r>
      <w:r w:rsidRPr="005B0764">
        <w:rPr>
          <w:rFonts w:ascii="Times New Roman" w:hAnsi="Times New Roman" w:cs="Times New Roman"/>
          <w:color w:val="262626"/>
          <w:szCs w:val="24"/>
          <w:lang w:val="ru-RU"/>
        </w:rPr>
        <w:t>обеспечения</w:t>
      </w:r>
      <w:r w:rsidRPr="005B0764">
        <w:rPr>
          <w:rFonts w:ascii="Times New Roman" w:hAnsi="Times New Roman" w:cs="Times New Roman"/>
          <w:color w:val="262626"/>
          <w:spacing w:val="50"/>
          <w:szCs w:val="24"/>
          <w:lang w:val="ru-RU"/>
        </w:rPr>
        <w:t xml:space="preserve"> </w:t>
      </w:r>
      <w:r w:rsidRPr="005B0764">
        <w:rPr>
          <w:rFonts w:ascii="Times New Roman" w:hAnsi="Times New Roman" w:cs="Times New Roman"/>
          <w:color w:val="363636"/>
          <w:szCs w:val="24"/>
          <w:lang w:val="ru-RU"/>
        </w:rPr>
        <w:t>декомпозиции</w:t>
      </w:r>
      <w:r w:rsidRPr="005B0764">
        <w:rPr>
          <w:rFonts w:ascii="Times New Roman" w:hAnsi="Times New Roman" w:cs="Times New Roman"/>
          <w:color w:val="363636"/>
          <w:spacing w:val="56"/>
          <w:szCs w:val="24"/>
          <w:lang w:val="ru-RU"/>
        </w:rPr>
        <w:t xml:space="preserve"> </w:t>
      </w:r>
      <w:r w:rsidRPr="005B0764">
        <w:rPr>
          <w:rFonts w:ascii="Times New Roman" w:hAnsi="Times New Roman" w:cs="Times New Roman"/>
          <w:color w:val="363636"/>
          <w:szCs w:val="24"/>
          <w:lang w:val="ru-RU"/>
        </w:rPr>
        <w:t>данных</w:t>
      </w:r>
      <w:r w:rsidRPr="005B0764">
        <w:rPr>
          <w:rFonts w:ascii="Times New Roman" w:hAnsi="Times New Roman" w:cs="Times New Roman"/>
          <w:color w:val="363636"/>
          <w:spacing w:val="52"/>
          <w:szCs w:val="24"/>
          <w:lang w:val="ru-RU"/>
        </w:rPr>
        <w:t xml:space="preserve"> </w:t>
      </w:r>
      <w:r w:rsidRPr="005B0764">
        <w:rPr>
          <w:rFonts w:ascii="Times New Roman" w:hAnsi="Times New Roman" w:cs="Times New Roman"/>
          <w:color w:val="363636"/>
          <w:szCs w:val="24"/>
          <w:lang w:val="ru-RU"/>
        </w:rPr>
        <w:t>и</w:t>
      </w:r>
      <w:r w:rsidRPr="005B0764">
        <w:rPr>
          <w:rFonts w:ascii="Times New Roman" w:hAnsi="Times New Roman" w:cs="Times New Roman"/>
          <w:color w:val="363636"/>
          <w:spacing w:val="24"/>
          <w:szCs w:val="24"/>
          <w:lang w:val="ru-RU"/>
        </w:rPr>
        <w:t xml:space="preserve"> </w:t>
      </w:r>
      <w:r w:rsidRPr="005B0764">
        <w:rPr>
          <w:rFonts w:ascii="Times New Roman" w:hAnsi="Times New Roman" w:cs="Times New Roman"/>
          <w:color w:val="363636"/>
          <w:szCs w:val="24"/>
          <w:lang w:val="ru-RU"/>
        </w:rPr>
        <w:t>других</w:t>
      </w:r>
      <w:r w:rsidRPr="005B0764">
        <w:rPr>
          <w:rFonts w:ascii="Times New Roman" w:hAnsi="Times New Roman" w:cs="Times New Roman"/>
          <w:color w:val="363636"/>
          <w:spacing w:val="48"/>
          <w:szCs w:val="24"/>
          <w:lang w:val="ru-RU"/>
        </w:rPr>
        <w:t xml:space="preserve"> </w:t>
      </w:r>
      <w:r w:rsidRPr="005B0764">
        <w:rPr>
          <w:rFonts w:ascii="Times New Roman" w:hAnsi="Times New Roman" w:cs="Times New Roman"/>
          <w:color w:val="363636"/>
          <w:szCs w:val="24"/>
          <w:lang w:val="ru-RU"/>
        </w:rPr>
        <w:t>сервисных</w:t>
      </w:r>
      <w:r w:rsidRPr="005B0764">
        <w:rPr>
          <w:rFonts w:ascii="Times New Roman" w:hAnsi="Times New Roman" w:cs="Times New Roman"/>
          <w:color w:val="363636"/>
          <w:spacing w:val="46"/>
          <w:szCs w:val="24"/>
          <w:lang w:val="ru-RU"/>
        </w:rPr>
        <w:t xml:space="preserve"> </w:t>
      </w:r>
      <w:r w:rsidRPr="005B0764">
        <w:rPr>
          <w:rFonts w:ascii="Times New Roman" w:hAnsi="Times New Roman" w:cs="Times New Roman"/>
          <w:color w:val="262626"/>
          <w:szCs w:val="24"/>
          <w:lang w:val="ru-RU"/>
        </w:rPr>
        <w:t>возможнос</w:t>
      </w:r>
      <w:r w:rsidRPr="005B0764">
        <w:rPr>
          <w:rFonts w:ascii="Times New Roman" w:hAnsi="Times New Roman" w:cs="Times New Roman"/>
          <w:color w:val="4D4D4D"/>
          <w:szCs w:val="24"/>
          <w:lang w:val="ru-RU"/>
        </w:rPr>
        <w:t>тей,</w:t>
      </w:r>
      <w:r w:rsidRPr="005B0764">
        <w:rPr>
          <w:rFonts w:ascii="Times New Roman" w:hAnsi="Times New Roman" w:cs="Times New Roman"/>
          <w:color w:val="4D4D4D"/>
          <w:spacing w:val="46"/>
          <w:szCs w:val="24"/>
          <w:lang w:val="ru-RU"/>
        </w:rPr>
        <w:t xml:space="preserve"> </w:t>
      </w:r>
      <w:r w:rsidRPr="005B0764">
        <w:rPr>
          <w:rFonts w:ascii="Times New Roman" w:hAnsi="Times New Roman" w:cs="Times New Roman"/>
          <w:color w:val="363636"/>
          <w:szCs w:val="24"/>
          <w:lang w:val="ru-RU"/>
        </w:rPr>
        <w:t>к</w:t>
      </w:r>
      <w:r w:rsidRPr="005B0764">
        <w:rPr>
          <w:rFonts w:ascii="Times New Roman" w:hAnsi="Times New Roman" w:cs="Times New Roman"/>
          <w:color w:val="363636"/>
          <w:spacing w:val="48"/>
          <w:szCs w:val="24"/>
          <w:lang w:val="ru-RU"/>
        </w:rPr>
        <w:t xml:space="preserve"> </w:t>
      </w:r>
      <w:r w:rsidRPr="005B0764">
        <w:rPr>
          <w:rFonts w:ascii="Times New Roman" w:hAnsi="Times New Roman" w:cs="Times New Roman"/>
          <w:color w:val="262626"/>
          <w:szCs w:val="24"/>
        </w:rPr>
        <w:t>DFD</w:t>
      </w:r>
      <w:r w:rsidRPr="005B0764">
        <w:rPr>
          <w:rFonts w:ascii="Times New Roman" w:hAnsi="Times New Roman" w:cs="Times New Roman"/>
          <w:color w:val="262626"/>
          <w:spacing w:val="28"/>
          <w:w w:val="103"/>
          <w:szCs w:val="24"/>
          <w:lang w:val="ru-RU"/>
        </w:rPr>
        <w:t xml:space="preserve"> </w:t>
      </w:r>
      <w:r w:rsidRPr="005B0764">
        <w:rPr>
          <w:rFonts w:ascii="Times New Roman" w:hAnsi="Times New Roman" w:cs="Times New Roman"/>
          <w:color w:val="363636"/>
          <w:szCs w:val="24"/>
          <w:lang w:val="ru-RU"/>
        </w:rPr>
        <w:t>добавляются</w:t>
      </w:r>
      <w:r w:rsidRPr="005B0764">
        <w:rPr>
          <w:rFonts w:ascii="Times New Roman" w:hAnsi="Times New Roman" w:cs="Times New Roman"/>
          <w:color w:val="363636"/>
          <w:spacing w:val="55"/>
          <w:szCs w:val="24"/>
          <w:lang w:val="ru-RU"/>
        </w:rPr>
        <w:t xml:space="preserve"> </w:t>
      </w:r>
      <w:r w:rsidRPr="005B0764">
        <w:rPr>
          <w:rFonts w:ascii="Times New Roman" w:hAnsi="Times New Roman" w:cs="Times New Roman"/>
          <w:color w:val="262626"/>
          <w:szCs w:val="24"/>
          <w:lang w:val="ru-RU"/>
        </w:rPr>
        <w:t>следующие</w:t>
      </w:r>
      <w:r w:rsidRPr="005B0764">
        <w:rPr>
          <w:rFonts w:ascii="Times New Roman" w:hAnsi="Times New Roman" w:cs="Times New Roman"/>
          <w:color w:val="262626"/>
          <w:spacing w:val="36"/>
          <w:szCs w:val="24"/>
          <w:lang w:val="ru-RU"/>
        </w:rPr>
        <w:t xml:space="preserve"> </w:t>
      </w:r>
      <w:r w:rsidRPr="005B0764">
        <w:rPr>
          <w:rFonts w:ascii="Times New Roman" w:hAnsi="Times New Roman" w:cs="Times New Roman"/>
          <w:color w:val="363636"/>
          <w:szCs w:val="24"/>
          <w:lang w:val="ru-RU"/>
        </w:rPr>
        <w:t>типы</w:t>
      </w:r>
      <w:r w:rsidRPr="005B0764">
        <w:rPr>
          <w:rFonts w:ascii="Times New Roman" w:hAnsi="Times New Roman" w:cs="Times New Roman"/>
          <w:color w:val="363636"/>
          <w:spacing w:val="45"/>
          <w:szCs w:val="24"/>
          <w:lang w:val="ru-RU"/>
        </w:rPr>
        <w:t xml:space="preserve"> </w:t>
      </w:r>
      <w:r w:rsidRPr="005B0764">
        <w:rPr>
          <w:rFonts w:ascii="Times New Roman" w:hAnsi="Times New Roman" w:cs="Times New Roman"/>
          <w:color w:val="262626"/>
          <w:szCs w:val="24"/>
          <w:lang w:val="ru-RU"/>
        </w:rPr>
        <w:t>объектов:</w:t>
      </w:r>
    </w:p>
    <w:p w14:paraId="7D15D125" w14:textId="7B4188B2" w:rsidR="00337338" w:rsidRPr="0049138A" w:rsidRDefault="00337338" w:rsidP="00F62FFF">
      <w:pPr>
        <w:pStyle w:val="afffb"/>
        <w:widowControl w:val="0"/>
        <w:numPr>
          <w:ilvl w:val="0"/>
          <w:numId w:val="39"/>
        </w:numPr>
        <w:tabs>
          <w:tab w:val="left" w:pos="993"/>
          <w:tab w:val="left" w:pos="2693"/>
        </w:tabs>
        <w:kinsoku w:val="0"/>
        <w:overflowPunct w:val="0"/>
        <w:autoSpaceDE w:val="0"/>
        <w:autoSpaceDN w:val="0"/>
        <w:adjustRightInd w:val="0"/>
        <w:spacing w:before="55" w:after="0" w:line="254" w:lineRule="auto"/>
        <w:ind w:left="0" w:right="-426" w:firstLine="709"/>
        <w:jc w:val="both"/>
        <w:rPr>
          <w:rFonts w:ascii="Times New Roman" w:hAnsi="Times New Roman" w:cs="Times New Roman"/>
          <w:szCs w:val="24"/>
          <w:lang w:val="ru-RU"/>
        </w:rPr>
      </w:pPr>
      <w:r w:rsidRPr="005B0764">
        <w:rPr>
          <w:rFonts w:ascii="Times New Roman" w:hAnsi="Times New Roman" w:cs="Times New Roman"/>
          <w:color w:val="161616"/>
          <w:w w:val="105"/>
          <w:szCs w:val="24"/>
          <w:lang w:val="ru-RU"/>
        </w:rPr>
        <w:t>Групповой</w:t>
      </w:r>
      <w:r w:rsidRPr="005B0764">
        <w:rPr>
          <w:rFonts w:ascii="Times New Roman" w:hAnsi="Times New Roman" w:cs="Times New Roman"/>
          <w:color w:val="161616"/>
          <w:spacing w:val="20"/>
          <w:w w:val="105"/>
          <w:szCs w:val="24"/>
          <w:lang w:val="ru-RU"/>
        </w:rPr>
        <w:t xml:space="preserve"> </w:t>
      </w:r>
      <w:r w:rsidRPr="005B0764">
        <w:rPr>
          <w:rFonts w:ascii="Times New Roman" w:hAnsi="Times New Roman" w:cs="Times New Roman"/>
          <w:color w:val="262626"/>
          <w:w w:val="105"/>
          <w:szCs w:val="24"/>
          <w:lang w:val="ru-RU"/>
        </w:rPr>
        <w:t>узел.</w:t>
      </w:r>
      <w:r w:rsidRPr="005B0764">
        <w:rPr>
          <w:rFonts w:ascii="Times New Roman" w:hAnsi="Times New Roman" w:cs="Times New Roman"/>
          <w:color w:val="262626"/>
          <w:spacing w:val="1"/>
          <w:w w:val="105"/>
          <w:szCs w:val="24"/>
          <w:lang w:val="ru-RU"/>
        </w:rPr>
        <w:t xml:space="preserve"> </w:t>
      </w:r>
      <w:r w:rsidRPr="005B0764">
        <w:rPr>
          <w:rFonts w:ascii="Times New Roman" w:hAnsi="Times New Roman" w:cs="Times New Roman"/>
          <w:color w:val="161616"/>
          <w:w w:val="105"/>
          <w:szCs w:val="24"/>
          <w:lang w:val="ru-RU"/>
        </w:rPr>
        <w:t>Пр</w:t>
      </w:r>
      <w:r w:rsidRPr="005B0764">
        <w:rPr>
          <w:rFonts w:ascii="Times New Roman" w:hAnsi="Times New Roman" w:cs="Times New Roman"/>
          <w:color w:val="363636"/>
          <w:w w:val="105"/>
          <w:szCs w:val="24"/>
          <w:lang w:val="ru-RU"/>
        </w:rPr>
        <w:t>едназначен</w:t>
      </w:r>
      <w:r w:rsidRPr="005B0764">
        <w:rPr>
          <w:rFonts w:ascii="Times New Roman" w:hAnsi="Times New Roman" w:cs="Times New Roman"/>
          <w:color w:val="363636"/>
          <w:spacing w:val="2"/>
          <w:w w:val="105"/>
          <w:szCs w:val="24"/>
          <w:lang w:val="ru-RU"/>
        </w:rPr>
        <w:t xml:space="preserve"> </w:t>
      </w:r>
      <w:r w:rsidRPr="005B0764">
        <w:rPr>
          <w:rFonts w:ascii="Times New Roman" w:hAnsi="Times New Roman" w:cs="Times New Roman"/>
          <w:color w:val="363636"/>
          <w:w w:val="105"/>
          <w:szCs w:val="24"/>
          <w:lang w:val="ru-RU"/>
        </w:rPr>
        <w:t>для</w:t>
      </w:r>
      <w:r w:rsidRPr="005B0764">
        <w:rPr>
          <w:rFonts w:ascii="Times New Roman" w:hAnsi="Times New Roman" w:cs="Times New Roman"/>
          <w:color w:val="363636"/>
          <w:spacing w:val="52"/>
          <w:w w:val="105"/>
          <w:szCs w:val="24"/>
          <w:lang w:val="ru-RU"/>
        </w:rPr>
        <w:t xml:space="preserve"> </w:t>
      </w:r>
      <w:r w:rsidRPr="005B0764">
        <w:rPr>
          <w:rFonts w:ascii="Times New Roman" w:hAnsi="Times New Roman" w:cs="Times New Roman"/>
          <w:color w:val="262626"/>
          <w:w w:val="105"/>
          <w:szCs w:val="24"/>
          <w:lang w:val="ru-RU"/>
        </w:rPr>
        <w:t>расщепления</w:t>
      </w:r>
      <w:r w:rsidRPr="005B0764">
        <w:rPr>
          <w:rFonts w:ascii="Times New Roman" w:hAnsi="Times New Roman" w:cs="Times New Roman"/>
          <w:color w:val="262626"/>
          <w:spacing w:val="27"/>
          <w:w w:val="105"/>
          <w:szCs w:val="24"/>
          <w:lang w:val="ru-RU"/>
        </w:rPr>
        <w:t xml:space="preserve"> </w:t>
      </w:r>
      <w:r w:rsidRPr="005B0764">
        <w:rPr>
          <w:rFonts w:ascii="Times New Roman" w:hAnsi="Times New Roman" w:cs="Times New Roman"/>
          <w:color w:val="262626"/>
          <w:w w:val="105"/>
          <w:szCs w:val="24"/>
          <w:lang w:val="ru-RU"/>
        </w:rPr>
        <w:t>и</w:t>
      </w:r>
      <w:r w:rsidRPr="005B0764">
        <w:rPr>
          <w:rFonts w:ascii="Times New Roman" w:hAnsi="Times New Roman" w:cs="Times New Roman"/>
          <w:color w:val="262626"/>
          <w:spacing w:val="51"/>
          <w:w w:val="105"/>
          <w:szCs w:val="24"/>
          <w:lang w:val="ru-RU"/>
        </w:rPr>
        <w:t xml:space="preserve"> </w:t>
      </w:r>
      <w:r w:rsidRPr="005B0764">
        <w:rPr>
          <w:rFonts w:ascii="Times New Roman" w:hAnsi="Times New Roman" w:cs="Times New Roman"/>
          <w:color w:val="363636"/>
          <w:w w:val="105"/>
          <w:szCs w:val="24"/>
          <w:lang w:val="ru-RU"/>
        </w:rPr>
        <w:t>объединения</w:t>
      </w:r>
      <w:r w:rsidRPr="005B0764">
        <w:rPr>
          <w:rFonts w:ascii="Times New Roman" w:hAnsi="Times New Roman" w:cs="Times New Roman"/>
          <w:color w:val="363636"/>
          <w:spacing w:val="13"/>
          <w:w w:val="105"/>
          <w:szCs w:val="24"/>
          <w:lang w:val="ru-RU"/>
        </w:rPr>
        <w:t xml:space="preserve"> </w:t>
      </w:r>
      <w:r w:rsidRPr="005B0764">
        <w:rPr>
          <w:rFonts w:ascii="Times New Roman" w:hAnsi="Times New Roman" w:cs="Times New Roman"/>
          <w:color w:val="262626"/>
          <w:w w:val="105"/>
          <w:szCs w:val="24"/>
          <w:lang w:val="ru-RU"/>
        </w:rPr>
        <w:t>потоков</w:t>
      </w:r>
      <w:r w:rsidRPr="005B0764">
        <w:rPr>
          <w:rFonts w:ascii="Times New Roman" w:hAnsi="Times New Roman" w:cs="Times New Roman"/>
          <w:color w:val="4D4D4D"/>
          <w:w w:val="105"/>
          <w:szCs w:val="24"/>
          <w:lang w:val="ru-RU"/>
        </w:rPr>
        <w:t>.</w:t>
      </w:r>
      <w:r w:rsidRPr="005B0764">
        <w:rPr>
          <w:rFonts w:ascii="Times New Roman" w:hAnsi="Times New Roman" w:cs="Times New Roman"/>
          <w:color w:val="4D4D4D"/>
          <w:spacing w:val="37"/>
          <w:w w:val="105"/>
          <w:szCs w:val="24"/>
          <w:lang w:val="ru-RU"/>
        </w:rPr>
        <w:t xml:space="preserve"> </w:t>
      </w:r>
      <w:r w:rsidRPr="0049138A">
        <w:rPr>
          <w:rFonts w:ascii="Times New Roman" w:hAnsi="Times New Roman" w:cs="Times New Roman"/>
          <w:color w:val="262626"/>
          <w:w w:val="105"/>
          <w:szCs w:val="24"/>
          <w:lang w:val="ru-RU"/>
        </w:rPr>
        <w:t>В</w:t>
      </w:r>
      <w:r w:rsidRPr="0049138A">
        <w:rPr>
          <w:rFonts w:ascii="Times New Roman" w:hAnsi="Times New Roman" w:cs="Times New Roman"/>
          <w:color w:val="262626"/>
          <w:spacing w:val="22"/>
          <w:w w:val="106"/>
          <w:szCs w:val="24"/>
          <w:lang w:val="ru-RU"/>
        </w:rPr>
        <w:t xml:space="preserve"> </w:t>
      </w:r>
      <w:r w:rsidRPr="0049138A">
        <w:rPr>
          <w:rFonts w:ascii="Times New Roman" w:hAnsi="Times New Roman" w:cs="Times New Roman"/>
          <w:color w:val="363636"/>
          <w:w w:val="105"/>
          <w:szCs w:val="24"/>
          <w:lang w:val="ru-RU"/>
        </w:rPr>
        <w:t>некоторых</w:t>
      </w:r>
      <w:r w:rsidRPr="0049138A">
        <w:rPr>
          <w:rFonts w:ascii="Times New Roman" w:hAnsi="Times New Roman" w:cs="Times New Roman"/>
          <w:color w:val="363636"/>
          <w:spacing w:val="-13"/>
          <w:w w:val="105"/>
          <w:szCs w:val="24"/>
          <w:lang w:val="ru-RU"/>
        </w:rPr>
        <w:t xml:space="preserve"> </w:t>
      </w:r>
      <w:r w:rsidRPr="0049138A">
        <w:rPr>
          <w:rFonts w:ascii="Times New Roman" w:hAnsi="Times New Roman" w:cs="Times New Roman"/>
          <w:color w:val="262626"/>
          <w:w w:val="105"/>
          <w:szCs w:val="24"/>
          <w:lang w:val="ru-RU"/>
        </w:rPr>
        <w:t>случаях</w:t>
      </w:r>
      <w:r w:rsidRPr="0049138A">
        <w:rPr>
          <w:rFonts w:ascii="Times New Roman" w:hAnsi="Times New Roman" w:cs="Times New Roman"/>
          <w:color w:val="262626"/>
          <w:spacing w:val="-20"/>
          <w:w w:val="105"/>
          <w:szCs w:val="24"/>
          <w:lang w:val="ru-RU"/>
        </w:rPr>
        <w:t xml:space="preserve"> </w:t>
      </w:r>
      <w:r w:rsidRPr="0049138A">
        <w:rPr>
          <w:rFonts w:ascii="Times New Roman" w:hAnsi="Times New Roman" w:cs="Times New Roman"/>
          <w:color w:val="363636"/>
          <w:w w:val="105"/>
          <w:szCs w:val="24"/>
          <w:lang w:val="ru-RU"/>
        </w:rPr>
        <w:t>может</w:t>
      </w:r>
      <w:r w:rsidRPr="0049138A">
        <w:rPr>
          <w:rFonts w:ascii="Times New Roman" w:hAnsi="Times New Roman" w:cs="Times New Roman"/>
          <w:color w:val="363636"/>
          <w:spacing w:val="-21"/>
          <w:w w:val="105"/>
          <w:szCs w:val="24"/>
          <w:lang w:val="ru-RU"/>
        </w:rPr>
        <w:t xml:space="preserve"> </w:t>
      </w:r>
      <w:r w:rsidRPr="0049138A">
        <w:rPr>
          <w:rFonts w:ascii="Times New Roman" w:hAnsi="Times New Roman" w:cs="Times New Roman"/>
          <w:color w:val="262626"/>
          <w:spacing w:val="1"/>
          <w:w w:val="105"/>
          <w:szCs w:val="24"/>
          <w:lang w:val="ru-RU"/>
        </w:rPr>
        <w:t>отсутствова</w:t>
      </w:r>
      <w:r w:rsidRPr="0049138A">
        <w:rPr>
          <w:rFonts w:ascii="Times New Roman" w:hAnsi="Times New Roman" w:cs="Times New Roman"/>
          <w:color w:val="4D4D4D"/>
          <w:w w:val="105"/>
          <w:szCs w:val="24"/>
          <w:lang w:val="ru-RU"/>
        </w:rPr>
        <w:t>ть</w:t>
      </w:r>
      <w:r w:rsidRPr="0049138A">
        <w:rPr>
          <w:rFonts w:ascii="Times New Roman" w:hAnsi="Times New Roman" w:cs="Times New Roman"/>
          <w:color w:val="161616"/>
          <w:w w:val="105"/>
          <w:szCs w:val="24"/>
          <w:lang w:val="ru-RU"/>
        </w:rPr>
        <w:t>.</w:t>
      </w:r>
    </w:p>
    <w:p w14:paraId="49057B31" w14:textId="77777777" w:rsidR="00337338" w:rsidRPr="005B0764" w:rsidRDefault="00337338" w:rsidP="00F62FFF">
      <w:pPr>
        <w:pStyle w:val="afffb"/>
        <w:widowControl w:val="0"/>
        <w:numPr>
          <w:ilvl w:val="0"/>
          <w:numId w:val="39"/>
        </w:numPr>
        <w:tabs>
          <w:tab w:val="left" w:pos="993"/>
          <w:tab w:val="left" w:pos="2693"/>
        </w:tabs>
        <w:kinsoku w:val="0"/>
        <w:overflowPunct w:val="0"/>
        <w:autoSpaceDE w:val="0"/>
        <w:autoSpaceDN w:val="0"/>
        <w:adjustRightInd w:val="0"/>
        <w:spacing w:before="0" w:after="0" w:line="249" w:lineRule="auto"/>
        <w:ind w:left="0" w:right="-426" w:firstLine="709"/>
        <w:jc w:val="both"/>
        <w:rPr>
          <w:rFonts w:ascii="Times New Roman" w:hAnsi="Times New Roman" w:cs="Times New Roman"/>
          <w:szCs w:val="24"/>
          <w:lang w:val="ru-RU"/>
        </w:rPr>
      </w:pPr>
      <w:r w:rsidRPr="005B0764">
        <w:rPr>
          <w:rFonts w:ascii="Times New Roman" w:hAnsi="Times New Roman" w:cs="Times New Roman"/>
          <w:color w:val="262626"/>
          <w:w w:val="105"/>
          <w:szCs w:val="24"/>
          <w:lang w:val="ru-RU"/>
        </w:rPr>
        <w:t>Узел-предок.</w:t>
      </w:r>
      <w:r w:rsidRPr="005B0764">
        <w:rPr>
          <w:rFonts w:ascii="Times New Roman" w:hAnsi="Times New Roman" w:cs="Times New Roman"/>
          <w:color w:val="262626"/>
          <w:spacing w:val="52"/>
          <w:w w:val="105"/>
          <w:szCs w:val="24"/>
          <w:lang w:val="ru-RU"/>
        </w:rPr>
        <w:t xml:space="preserve"> </w:t>
      </w:r>
      <w:r w:rsidRPr="005B0764">
        <w:rPr>
          <w:rFonts w:ascii="Times New Roman" w:hAnsi="Times New Roman" w:cs="Times New Roman"/>
          <w:color w:val="262626"/>
          <w:w w:val="105"/>
          <w:szCs w:val="24"/>
          <w:lang w:val="ru-RU"/>
        </w:rPr>
        <w:t>Позволяет</w:t>
      </w:r>
      <w:r w:rsidRPr="005B0764">
        <w:rPr>
          <w:rFonts w:ascii="Times New Roman" w:hAnsi="Times New Roman" w:cs="Times New Roman"/>
          <w:color w:val="262626"/>
          <w:spacing w:val="43"/>
          <w:w w:val="105"/>
          <w:szCs w:val="24"/>
          <w:lang w:val="ru-RU"/>
        </w:rPr>
        <w:t xml:space="preserve"> </w:t>
      </w:r>
      <w:r w:rsidRPr="005B0764">
        <w:rPr>
          <w:rFonts w:ascii="Times New Roman" w:hAnsi="Times New Roman" w:cs="Times New Roman"/>
          <w:color w:val="363636"/>
          <w:w w:val="105"/>
          <w:szCs w:val="24"/>
          <w:lang w:val="ru-RU"/>
        </w:rPr>
        <w:t>указывать</w:t>
      </w:r>
      <w:r w:rsidRPr="005B0764">
        <w:rPr>
          <w:rFonts w:ascii="Times New Roman" w:hAnsi="Times New Roman" w:cs="Times New Roman"/>
          <w:color w:val="363636"/>
          <w:spacing w:val="39"/>
          <w:w w:val="105"/>
          <w:szCs w:val="24"/>
          <w:lang w:val="ru-RU"/>
        </w:rPr>
        <w:t xml:space="preserve"> </w:t>
      </w:r>
      <w:r w:rsidRPr="005B0764">
        <w:rPr>
          <w:rFonts w:ascii="Times New Roman" w:hAnsi="Times New Roman" w:cs="Times New Roman"/>
          <w:color w:val="262626"/>
          <w:w w:val="105"/>
          <w:szCs w:val="24"/>
          <w:lang w:val="ru-RU"/>
        </w:rPr>
        <w:t>входящие</w:t>
      </w:r>
      <w:r w:rsidRPr="005B0764">
        <w:rPr>
          <w:rFonts w:ascii="Times New Roman" w:hAnsi="Times New Roman" w:cs="Times New Roman"/>
          <w:color w:val="262626"/>
          <w:spacing w:val="43"/>
          <w:w w:val="105"/>
          <w:szCs w:val="24"/>
          <w:lang w:val="ru-RU"/>
        </w:rPr>
        <w:t xml:space="preserve"> </w:t>
      </w:r>
      <w:r w:rsidRPr="005B0764">
        <w:rPr>
          <w:rFonts w:ascii="Times New Roman" w:hAnsi="Times New Roman" w:cs="Times New Roman"/>
          <w:color w:val="363636"/>
          <w:w w:val="105"/>
          <w:szCs w:val="24"/>
          <w:lang w:val="ru-RU"/>
        </w:rPr>
        <w:t>и</w:t>
      </w:r>
      <w:r w:rsidRPr="005B0764">
        <w:rPr>
          <w:rFonts w:ascii="Times New Roman" w:hAnsi="Times New Roman" w:cs="Times New Roman"/>
          <w:color w:val="363636"/>
          <w:spacing w:val="30"/>
          <w:w w:val="105"/>
          <w:szCs w:val="24"/>
          <w:lang w:val="ru-RU"/>
        </w:rPr>
        <w:t xml:space="preserve"> </w:t>
      </w:r>
      <w:r w:rsidRPr="005B0764">
        <w:rPr>
          <w:rFonts w:ascii="Times New Roman" w:hAnsi="Times New Roman" w:cs="Times New Roman"/>
          <w:color w:val="262626"/>
          <w:spacing w:val="-1"/>
          <w:w w:val="105"/>
          <w:szCs w:val="24"/>
          <w:lang w:val="ru-RU"/>
        </w:rPr>
        <w:t>выхо</w:t>
      </w:r>
      <w:r w:rsidRPr="005B0764">
        <w:rPr>
          <w:rFonts w:ascii="Times New Roman" w:hAnsi="Times New Roman" w:cs="Times New Roman"/>
          <w:color w:val="4D4D4D"/>
          <w:spacing w:val="-1"/>
          <w:w w:val="105"/>
          <w:szCs w:val="24"/>
          <w:lang w:val="ru-RU"/>
        </w:rPr>
        <w:t>д</w:t>
      </w:r>
      <w:r w:rsidRPr="005B0764">
        <w:rPr>
          <w:rFonts w:ascii="Times New Roman" w:hAnsi="Times New Roman" w:cs="Times New Roman"/>
          <w:color w:val="262626"/>
          <w:spacing w:val="-2"/>
          <w:w w:val="105"/>
          <w:szCs w:val="24"/>
          <w:lang w:val="ru-RU"/>
        </w:rPr>
        <w:t>ящие</w:t>
      </w:r>
      <w:r w:rsidRPr="005B0764">
        <w:rPr>
          <w:rFonts w:ascii="Times New Roman" w:hAnsi="Times New Roman" w:cs="Times New Roman"/>
          <w:color w:val="262626"/>
          <w:spacing w:val="40"/>
          <w:w w:val="105"/>
          <w:szCs w:val="24"/>
          <w:lang w:val="ru-RU"/>
        </w:rPr>
        <w:t xml:space="preserve"> </w:t>
      </w:r>
      <w:r w:rsidRPr="005B0764">
        <w:rPr>
          <w:rFonts w:ascii="Times New Roman" w:hAnsi="Times New Roman" w:cs="Times New Roman"/>
          <w:color w:val="262626"/>
          <w:w w:val="105"/>
          <w:szCs w:val="24"/>
          <w:lang w:val="ru-RU"/>
        </w:rPr>
        <w:t>потоки</w:t>
      </w:r>
      <w:r w:rsidRPr="005B0764">
        <w:rPr>
          <w:rFonts w:ascii="Times New Roman" w:hAnsi="Times New Roman" w:cs="Times New Roman"/>
          <w:color w:val="262626"/>
          <w:spacing w:val="40"/>
          <w:w w:val="105"/>
          <w:szCs w:val="24"/>
          <w:lang w:val="ru-RU"/>
        </w:rPr>
        <w:t xml:space="preserve"> </w:t>
      </w:r>
      <w:r w:rsidRPr="005B0764">
        <w:rPr>
          <w:rFonts w:ascii="Times New Roman" w:hAnsi="Times New Roman" w:cs="Times New Roman"/>
          <w:color w:val="363636"/>
          <w:w w:val="105"/>
          <w:szCs w:val="24"/>
          <w:lang w:val="ru-RU"/>
        </w:rPr>
        <w:t>между</w:t>
      </w:r>
      <w:r w:rsidRPr="005B0764">
        <w:rPr>
          <w:rFonts w:ascii="Times New Roman" w:hAnsi="Times New Roman" w:cs="Times New Roman"/>
          <w:color w:val="363636"/>
          <w:spacing w:val="23"/>
          <w:w w:val="101"/>
          <w:szCs w:val="24"/>
          <w:lang w:val="ru-RU"/>
        </w:rPr>
        <w:t xml:space="preserve"> </w:t>
      </w:r>
      <w:r w:rsidRPr="005B0764">
        <w:rPr>
          <w:rFonts w:ascii="Times New Roman" w:hAnsi="Times New Roman" w:cs="Times New Roman"/>
          <w:color w:val="4D4D4D"/>
          <w:w w:val="105"/>
          <w:szCs w:val="24"/>
          <w:lang w:val="ru-RU"/>
        </w:rPr>
        <w:t>детализи</w:t>
      </w:r>
      <w:r w:rsidRPr="005B0764">
        <w:rPr>
          <w:rFonts w:ascii="Times New Roman" w:hAnsi="Times New Roman" w:cs="Times New Roman"/>
          <w:color w:val="262626"/>
          <w:w w:val="105"/>
          <w:szCs w:val="24"/>
          <w:lang w:val="ru-RU"/>
        </w:rPr>
        <w:t>руемым</w:t>
      </w:r>
      <w:r w:rsidRPr="005B0764">
        <w:rPr>
          <w:rFonts w:ascii="Times New Roman" w:hAnsi="Times New Roman" w:cs="Times New Roman"/>
          <w:color w:val="262626"/>
          <w:spacing w:val="-21"/>
          <w:w w:val="105"/>
          <w:szCs w:val="24"/>
          <w:lang w:val="ru-RU"/>
        </w:rPr>
        <w:t xml:space="preserve"> </w:t>
      </w:r>
      <w:r w:rsidRPr="005B0764">
        <w:rPr>
          <w:rFonts w:ascii="Times New Roman" w:hAnsi="Times New Roman" w:cs="Times New Roman"/>
          <w:color w:val="363636"/>
          <w:w w:val="105"/>
          <w:szCs w:val="24"/>
          <w:lang w:val="ru-RU"/>
        </w:rPr>
        <w:t>процессом</w:t>
      </w:r>
      <w:r w:rsidRPr="005B0764">
        <w:rPr>
          <w:rFonts w:ascii="Times New Roman" w:hAnsi="Times New Roman" w:cs="Times New Roman"/>
          <w:color w:val="363636"/>
          <w:spacing w:val="-20"/>
          <w:w w:val="105"/>
          <w:szCs w:val="24"/>
          <w:lang w:val="ru-RU"/>
        </w:rPr>
        <w:t xml:space="preserve"> </w:t>
      </w:r>
      <w:r w:rsidRPr="005B0764">
        <w:rPr>
          <w:rFonts w:ascii="Times New Roman" w:hAnsi="Times New Roman" w:cs="Times New Roman"/>
          <w:color w:val="363636"/>
          <w:w w:val="105"/>
          <w:szCs w:val="24"/>
          <w:lang w:val="ru-RU"/>
        </w:rPr>
        <w:t>и</w:t>
      </w:r>
      <w:r w:rsidRPr="005B0764">
        <w:rPr>
          <w:rFonts w:ascii="Times New Roman" w:hAnsi="Times New Roman" w:cs="Times New Roman"/>
          <w:color w:val="363636"/>
          <w:spacing w:val="-34"/>
          <w:w w:val="105"/>
          <w:szCs w:val="24"/>
          <w:lang w:val="ru-RU"/>
        </w:rPr>
        <w:t xml:space="preserve"> </w:t>
      </w:r>
      <w:r w:rsidRPr="005B0764">
        <w:rPr>
          <w:rFonts w:ascii="Times New Roman" w:hAnsi="Times New Roman" w:cs="Times New Roman"/>
          <w:color w:val="4D4D4D"/>
          <w:spacing w:val="1"/>
          <w:w w:val="105"/>
          <w:szCs w:val="24"/>
          <w:lang w:val="ru-RU"/>
        </w:rPr>
        <w:t>детализи</w:t>
      </w:r>
      <w:r w:rsidRPr="005B0764">
        <w:rPr>
          <w:rFonts w:ascii="Times New Roman" w:hAnsi="Times New Roman" w:cs="Times New Roman"/>
          <w:color w:val="262626"/>
          <w:spacing w:val="1"/>
          <w:w w:val="105"/>
          <w:szCs w:val="24"/>
          <w:lang w:val="ru-RU"/>
        </w:rPr>
        <w:t>рующ</w:t>
      </w:r>
      <w:r w:rsidRPr="005B0764">
        <w:rPr>
          <w:rFonts w:ascii="Times New Roman" w:hAnsi="Times New Roman" w:cs="Times New Roman"/>
          <w:color w:val="4D4D4D"/>
          <w:w w:val="105"/>
          <w:szCs w:val="24"/>
          <w:lang w:val="ru-RU"/>
        </w:rPr>
        <w:t>ей</w:t>
      </w:r>
      <w:r w:rsidRPr="005B0764">
        <w:rPr>
          <w:rFonts w:ascii="Times New Roman" w:hAnsi="Times New Roman" w:cs="Times New Roman"/>
          <w:color w:val="4D4D4D"/>
          <w:spacing w:val="-33"/>
          <w:w w:val="105"/>
          <w:szCs w:val="24"/>
          <w:lang w:val="ru-RU"/>
        </w:rPr>
        <w:t xml:space="preserve"> </w:t>
      </w:r>
      <w:r w:rsidRPr="005B0764">
        <w:rPr>
          <w:rFonts w:ascii="Times New Roman" w:hAnsi="Times New Roman" w:cs="Times New Roman"/>
          <w:color w:val="262626"/>
          <w:w w:val="105"/>
          <w:szCs w:val="24"/>
        </w:rPr>
        <w:t>DFD</w:t>
      </w:r>
      <w:r w:rsidRPr="005B0764">
        <w:rPr>
          <w:rFonts w:ascii="Times New Roman" w:hAnsi="Times New Roman" w:cs="Times New Roman"/>
          <w:color w:val="262626"/>
          <w:w w:val="105"/>
          <w:szCs w:val="24"/>
          <w:lang w:val="ru-RU"/>
        </w:rPr>
        <w:t>.</w:t>
      </w:r>
    </w:p>
    <w:p w14:paraId="7253DF4A" w14:textId="77777777" w:rsidR="00337338" w:rsidRPr="005B0764" w:rsidRDefault="00337338" w:rsidP="00F62FFF">
      <w:pPr>
        <w:pStyle w:val="afffb"/>
        <w:widowControl w:val="0"/>
        <w:numPr>
          <w:ilvl w:val="0"/>
          <w:numId w:val="39"/>
        </w:numPr>
        <w:tabs>
          <w:tab w:val="left" w:pos="993"/>
          <w:tab w:val="left" w:pos="2693"/>
        </w:tabs>
        <w:kinsoku w:val="0"/>
        <w:overflowPunct w:val="0"/>
        <w:autoSpaceDE w:val="0"/>
        <w:autoSpaceDN w:val="0"/>
        <w:adjustRightInd w:val="0"/>
        <w:spacing w:before="6" w:after="0" w:line="244" w:lineRule="auto"/>
        <w:ind w:left="0" w:right="-426" w:firstLine="709"/>
        <w:jc w:val="both"/>
        <w:rPr>
          <w:rFonts w:ascii="Times New Roman" w:hAnsi="Times New Roman" w:cs="Times New Roman"/>
          <w:szCs w:val="24"/>
          <w:lang w:val="ru-RU"/>
        </w:rPr>
      </w:pPr>
      <w:r w:rsidRPr="005B0764">
        <w:rPr>
          <w:rFonts w:ascii="Times New Roman" w:hAnsi="Times New Roman" w:cs="Times New Roman"/>
          <w:color w:val="161616"/>
          <w:w w:val="105"/>
          <w:szCs w:val="24"/>
          <w:lang w:val="ru-RU"/>
        </w:rPr>
        <w:t>Неиспольз</w:t>
      </w:r>
      <w:r w:rsidRPr="005B0764">
        <w:rPr>
          <w:rFonts w:ascii="Times New Roman" w:hAnsi="Times New Roman" w:cs="Times New Roman"/>
          <w:color w:val="363636"/>
          <w:spacing w:val="1"/>
          <w:w w:val="105"/>
          <w:szCs w:val="24"/>
          <w:lang w:val="ru-RU"/>
        </w:rPr>
        <w:t>уе</w:t>
      </w:r>
      <w:r w:rsidRPr="005B0764">
        <w:rPr>
          <w:rFonts w:ascii="Times New Roman" w:hAnsi="Times New Roman" w:cs="Times New Roman"/>
          <w:color w:val="161616"/>
          <w:w w:val="105"/>
          <w:szCs w:val="24"/>
          <w:lang w:val="ru-RU"/>
        </w:rPr>
        <w:t>мый</w:t>
      </w:r>
      <w:r w:rsidRPr="005B0764">
        <w:rPr>
          <w:rFonts w:ascii="Times New Roman" w:hAnsi="Times New Roman" w:cs="Times New Roman"/>
          <w:color w:val="161616"/>
          <w:spacing w:val="39"/>
          <w:w w:val="105"/>
          <w:szCs w:val="24"/>
          <w:lang w:val="ru-RU"/>
        </w:rPr>
        <w:t xml:space="preserve"> </w:t>
      </w:r>
      <w:r w:rsidRPr="005B0764">
        <w:rPr>
          <w:rFonts w:ascii="Times New Roman" w:hAnsi="Times New Roman" w:cs="Times New Roman"/>
          <w:color w:val="262626"/>
          <w:w w:val="105"/>
          <w:szCs w:val="24"/>
          <w:lang w:val="ru-RU"/>
        </w:rPr>
        <w:t>узел.</w:t>
      </w:r>
      <w:r w:rsidRPr="005B0764">
        <w:rPr>
          <w:rFonts w:ascii="Times New Roman" w:hAnsi="Times New Roman" w:cs="Times New Roman"/>
          <w:color w:val="262626"/>
          <w:spacing w:val="37"/>
          <w:w w:val="105"/>
          <w:szCs w:val="24"/>
          <w:lang w:val="ru-RU"/>
        </w:rPr>
        <w:t xml:space="preserve"> </w:t>
      </w:r>
      <w:r w:rsidRPr="005B0764">
        <w:rPr>
          <w:rFonts w:ascii="Times New Roman" w:hAnsi="Times New Roman" w:cs="Times New Roman"/>
          <w:color w:val="161616"/>
          <w:w w:val="105"/>
          <w:szCs w:val="24"/>
          <w:lang w:val="ru-RU"/>
        </w:rPr>
        <w:t>При</w:t>
      </w:r>
      <w:r w:rsidRPr="005B0764">
        <w:rPr>
          <w:rFonts w:ascii="Times New Roman" w:hAnsi="Times New Roman" w:cs="Times New Roman"/>
          <w:color w:val="363636"/>
          <w:w w:val="105"/>
          <w:szCs w:val="24"/>
          <w:lang w:val="ru-RU"/>
        </w:rPr>
        <w:t>меняется</w:t>
      </w:r>
      <w:r w:rsidRPr="005B0764">
        <w:rPr>
          <w:rFonts w:ascii="Times New Roman" w:hAnsi="Times New Roman" w:cs="Times New Roman"/>
          <w:color w:val="363636"/>
          <w:spacing w:val="41"/>
          <w:w w:val="105"/>
          <w:szCs w:val="24"/>
          <w:lang w:val="ru-RU"/>
        </w:rPr>
        <w:t xml:space="preserve"> </w:t>
      </w:r>
      <w:r w:rsidRPr="005B0764">
        <w:rPr>
          <w:rFonts w:ascii="Times New Roman" w:hAnsi="Times New Roman" w:cs="Times New Roman"/>
          <w:color w:val="262626"/>
          <w:w w:val="105"/>
          <w:szCs w:val="24"/>
          <w:lang w:val="ru-RU"/>
        </w:rPr>
        <w:t>в</w:t>
      </w:r>
      <w:r w:rsidRPr="005B0764">
        <w:rPr>
          <w:rFonts w:ascii="Times New Roman" w:hAnsi="Times New Roman" w:cs="Times New Roman"/>
          <w:color w:val="262626"/>
          <w:spacing w:val="27"/>
          <w:w w:val="105"/>
          <w:szCs w:val="24"/>
          <w:lang w:val="ru-RU"/>
        </w:rPr>
        <w:t xml:space="preserve"> </w:t>
      </w:r>
      <w:r w:rsidRPr="005B0764">
        <w:rPr>
          <w:rFonts w:ascii="Times New Roman" w:hAnsi="Times New Roman" w:cs="Times New Roman"/>
          <w:color w:val="363636"/>
          <w:w w:val="105"/>
          <w:szCs w:val="24"/>
          <w:lang w:val="ru-RU"/>
        </w:rPr>
        <w:t>ситуации,</w:t>
      </w:r>
      <w:r w:rsidRPr="005B0764">
        <w:rPr>
          <w:rFonts w:ascii="Times New Roman" w:hAnsi="Times New Roman" w:cs="Times New Roman"/>
          <w:color w:val="363636"/>
          <w:spacing w:val="38"/>
          <w:w w:val="105"/>
          <w:szCs w:val="24"/>
          <w:lang w:val="ru-RU"/>
        </w:rPr>
        <w:t xml:space="preserve"> </w:t>
      </w:r>
      <w:r w:rsidRPr="005B0764">
        <w:rPr>
          <w:rFonts w:ascii="Times New Roman" w:hAnsi="Times New Roman" w:cs="Times New Roman"/>
          <w:color w:val="363636"/>
          <w:w w:val="105"/>
          <w:szCs w:val="24"/>
          <w:lang w:val="ru-RU"/>
        </w:rPr>
        <w:t>когда</w:t>
      </w:r>
      <w:r w:rsidRPr="005B0764">
        <w:rPr>
          <w:rFonts w:ascii="Times New Roman" w:hAnsi="Times New Roman" w:cs="Times New Roman"/>
          <w:color w:val="363636"/>
          <w:spacing w:val="45"/>
          <w:w w:val="105"/>
          <w:szCs w:val="24"/>
          <w:lang w:val="ru-RU"/>
        </w:rPr>
        <w:t xml:space="preserve"> </w:t>
      </w:r>
      <w:r w:rsidRPr="005B0764">
        <w:rPr>
          <w:rFonts w:ascii="Times New Roman" w:hAnsi="Times New Roman" w:cs="Times New Roman"/>
          <w:color w:val="363636"/>
          <w:w w:val="105"/>
          <w:szCs w:val="24"/>
          <w:lang w:val="ru-RU"/>
        </w:rPr>
        <w:t>декомпозиция</w:t>
      </w:r>
      <w:r w:rsidRPr="005B0764">
        <w:rPr>
          <w:rFonts w:ascii="Times New Roman" w:hAnsi="Times New Roman" w:cs="Times New Roman"/>
          <w:color w:val="363636"/>
          <w:spacing w:val="59"/>
          <w:w w:val="105"/>
          <w:szCs w:val="24"/>
          <w:lang w:val="ru-RU"/>
        </w:rPr>
        <w:t xml:space="preserve"> </w:t>
      </w:r>
      <w:r w:rsidRPr="005B0764">
        <w:rPr>
          <w:rFonts w:ascii="Times New Roman" w:hAnsi="Times New Roman" w:cs="Times New Roman"/>
          <w:color w:val="363636"/>
          <w:w w:val="105"/>
          <w:szCs w:val="24"/>
          <w:lang w:val="ru-RU"/>
        </w:rPr>
        <w:t>данных</w:t>
      </w:r>
      <w:r w:rsidRPr="005B0764">
        <w:rPr>
          <w:rFonts w:ascii="Times New Roman" w:hAnsi="Times New Roman" w:cs="Times New Roman"/>
          <w:color w:val="363636"/>
          <w:spacing w:val="28"/>
          <w:w w:val="101"/>
          <w:szCs w:val="24"/>
          <w:lang w:val="ru-RU"/>
        </w:rPr>
        <w:t xml:space="preserve"> </w:t>
      </w:r>
      <w:r w:rsidRPr="005B0764">
        <w:rPr>
          <w:rFonts w:ascii="Times New Roman" w:hAnsi="Times New Roman" w:cs="Times New Roman"/>
          <w:color w:val="262626"/>
          <w:w w:val="105"/>
          <w:szCs w:val="24"/>
          <w:lang w:val="ru-RU"/>
        </w:rPr>
        <w:t>производится</w:t>
      </w:r>
      <w:r w:rsidRPr="005B0764">
        <w:rPr>
          <w:rFonts w:ascii="Times New Roman" w:hAnsi="Times New Roman" w:cs="Times New Roman"/>
          <w:color w:val="262626"/>
          <w:spacing w:val="36"/>
          <w:w w:val="105"/>
          <w:szCs w:val="24"/>
          <w:lang w:val="ru-RU"/>
        </w:rPr>
        <w:t xml:space="preserve"> </w:t>
      </w:r>
      <w:r w:rsidRPr="005B0764">
        <w:rPr>
          <w:rFonts w:ascii="Times New Roman" w:hAnsi="Times New Roman" w:cs="Times New Roman"/>
          <w:color w:val="262626"/>
          <w:w w:val="105"/>
          <w:szCs w:val="24"/>
          <w:lang w:val="ru-RU"/>
        </w:rPr>
        <w:t>в</w:t>
      </w:r>
      <w:r w:rsidRPr="005B0764">
        <w:rPr>
          <w:rFonts w:ascii="Times New Roman" w:hAnsi="Times New Roman" w:cs="Times New Roman"/>
          <w:color w:val="262626"/>
          <w:spacing w:val="11"/>
          <w:w w:val="105"/>
          <w:szCs w:val="24"/>
          <w:lang w:val="ru-RU"/>
        </w:rPr>
        <w:t xml:space="preserve"> </w:t>
      </w:r>
      <w:r w:rsidRPr="005B0764">
        <w:rPr>
          <w:rFonts w:ascii="Times New Roman" w:hAnsi="Times New Roman" w:cs="Times New Roman"/>
          <w:color w:val="363636"/>
          <w:w w:val="105"/>
          <w:szCs w:val="24"/>
          <w:lang w:val="ru-RU"/>
        </w:rPr>
        <w:t>групповом</w:t>
      </w:r>
      <w:r w:rsidRPr="005B0764">
        <w:rPr>
          <w:rFonts w:ascii="Times New Roman" w:hAnsi="Times New Roman" w:cs="Times New Roman"/>
          <w:color w:val="363636"/>
          <w:spacing w:val="32"/>
          <w:w w:val="105"/>
          <w:szCs w:val="24"/>
          <w:lang w:val="ru-RU"/>
        </w:rPr>
        <w:t xml:space="preserve"> </w:t>
      </w:r>
      <w:r w:rsidRPr="005B0764">
        <w:rPr>
          <w:rFonts w:ascii="Times New Roman" w:hAnsi="Times New Roman" w:cs="Times New Roman"/>
          <w:color w:val="363636"/>
          <w:spacing w:val="2"/>
          <w:w w:val="105"/>
          <w:szCs w:val="24"/>
          <w:lang w:val="ru-RU"/>
        </w:rPr>
        <w:t>узле</w:t>
      </w:r>
      <w:r w:rsidRPr="005B0764">
        <w:rPr>
          <w:rFonts w:ascii="Times New Roman" w:hAnsi="Times New Roman" w:cs="Times New Roman"/>
          <w:color w:val="6B6B6B"/>
          <w:spacing w:val="1"/>
          <w:w w:val="105"/>
          <w:szCs w:val="24"/>
          <w:lang w:val="ru-RU"/>
        </w:rPr>
        <w:t>,</w:t>
      </w:r>
      <w:r w:rsidRPr="005B0764">
        <w:rPr>
          <w:rFonts w:ascii="Times New Roman" w:hAnsi="Times New Roman" w:cs="Times New Roman"/>
          <w:color w:val="6B6B6B"/>
          <w:spacing w:val="2"/>
          <w:w w:val="105"/>
          <w:szCs w:val="24"/>
          <w:lang w:val="ru-RU"/>
        </w:rPr>
        <w:t xml:space="preserve"> </w:t>
      </w:r>
      <w:r w:rsidRPr="005B0764">
        <w:rPr>
          <w:rFonts w:ascii="Times New Roman" w:hAnsi="Times New Roman" w:cs="Times New Roman"/>
          <w:color w:val="262626"/>
          <w:w w:val="105"/>
          <w:szCs w:val="24"/>
          <w:lang w:val="ru-RU"/>
        </w:rPr>
        <w:t>при</w:t>
      </w:r>
      <w:r w:rsidRPr="005B0764">
        <w:rPr>
          <w:rFonts w:ascii="Times New Roman" w:hAnsi="Times New Roman" w:cs="Times New Roman"/>
          <w:color w:val="262626"/>
          <w:spacing w:val="20"/>
          <w:w w:val="105"/>
          <w:szCs w:val="24"/>
          <w:lang w:val="ru-RU"/>
        </w:rPr>
        <w:t xml:space="preserve"> </w:t>
      </w:r>
      <w:r w:rsidRPr="005B0764">
        <w:rPr>
          <w:rFonts w:ascii="Times New Roman" w:hAnsi="Times New Roman" w:cs="Times New Roman"/>
          <w:color w:val="4D4D4D"/>
          <w:w w:val="105"/>
          <w:szCs w:val="24"/>
          <w:lang w:val="ru-RU"/>
        </w:rPr>
        <w:t>эт</w:t>
      </w:r>
      <w:r w:rsidRPr="005B0764">
        <w:rPr>
          <w:rFonts w:ascii="Times New Roman" w:hAnsi="Times New Roman" w:cs="Times New Roman"/>
          <w:color w:val="262626"/>
          <w:w w:val="105"/>
          <w:szCs w:val="24"/>
          <w:lang w:val="ru-RU"/>
        </w:rPr>
        <w:t>ом</w:t>
      </w:r>
      <w:r w:rsidRPr="005B0764">
        <w:rPr>
          <w:rFonts w:ascii="Times New Roman" w:hAnsi="Times New Roman" w:cs="Times New Roman"/>
          <w:color w:val="262626"/>
          <w:spacing w:val="10"/>
          <w:w w:val="105"/>
          <w:szCs w:val="24"/>
          <w:lang w:val="ru-RU"/>
        </w:rPr>
        <w:t xml:space="preserve"> </w:t>
      </w:r>
      <w:r w:rsidRPr="005B0764">
        <w:rPr>
          <w:rFonts w:ascii="Times New Roman" w:hAnsi="Times New Roman" w:cs="Times New Roman"/>
          <w:color w:val="363636"/>
          <w:w w:val="105"/>
          <w:szCs w:val="24"/>
          <w:lang w:val="ru-RU"/>
        </w:rPr>
        <w:t>требуются</w:t>
      </w:r>
      <w:r w:rsidRPr="005B0764">
        <w:rPr>
          <w:rFonts w:ascii="Times New Roman" w:hAnsi="Times New Roman" w:cs="Times New Roman"/>
          <w:color w:val="363636"/>
          <w:spacing w:val="35"/>
          <w:w w:val="105"/>
          <w:szCs w:val="24"/>
          <w:lang w:val="ru-RU"/>
        </w:rPr>
        <w:t xml:space="preserve"> </w:t>
      </w:r>
      <w:r w:rsidRPr="005B0764">
        <w:rPr>
          <w:rFonts w:ascii="Times New Roman" w:hAnsi="Times New Roman" w:cs="Times New Roman"/>
          <w:color w:val="363636"/>
          <w:w w:val="105"/>
          <w:szCs w:val="24"/>
          <w:lang w:val="ru-RU"/>
        </w:rPr>
        <w:t>не</w:t>
      </w:r>
      <w:r w:rsidRPr="005B0764">
        <w:rPr>
          <w:rFonts w:ascii="Times New Roman" w:hAnsi="Times New Roman" w:cs="Times New Roman"/>
          <w:color w:val="363636"/>
          <w:spacing w:val="15"/>
          <w:w w:val="105"/>
          <w:szCs w:val="24"/>
          <w:lang w:val="ru-RU"/>
        </w:rPr>
        <w:t xml:space="preserve"> </w:t>
      </w:r>
      <w:r w:rsidRPr="005B0764">
        <w:rPr>
          <w:rFonts w:ascii="Times New Roman" w:hAnsi="Times New Roman" w:cs="Times New Roman"/>
          <w:color w:val="262626"/>
          <w:w w:val="105"/>
          <w:szCs w:val="24"/>
          <w:lang w:val="ru-RU"/>
        </w:rPr>
        <w:t>все</w:t>
      </w:r>
      <w:r w:rsidRPr="005B0764">
        <w:rPr>
          <w:rFonts w:ascii="Times New Roman" w:hAnsi="Times New Roman" w:cs="Times New Roman"/>
          <w:color w:val="262626"/>
          <w:spacing w:val="16"/>
          <w:w w:val="105"/>
          <w:szCs w:val="24"/>
          <w:lang w:val="ru-RU"/>
        </w:rPr>
        <w:t xml:space="preserve"> </w:t>
      </w:r>
      <w:r w:rsidRPr="005B0764">
        <w:rPr>
          <w:rFonts w:ascii="Times New Roman" w:hAnsi="Times New Roman" w:cs="Times New Roman"/>
          <w:color w:val="4D4D4D"/>
          <w:spacing w:val="2"/>
          <w:w w:val="105"/>
          <w:szCs w:val="24"/>
          <w:lang w:val="ru-RU"/>
        </w:rPr>
        <w:t>элемент</w:t>
      </w:r>
      <w:r w:rsidRPr="005B0764">
        <w:rPr>
          <w:rFonts w:ascii="Times New Roman" w:hAnsi="Times New Roman" w:cs="Times New Roman"/>
          <w:color w:val="262626"/>
          <w:spacing w:val="2"/>
          <w:w w:val="105"/>
          <w:szCs w:val="24"/>
          <w:lang w:val="ru-RU"/>
        </w:rPr>
        <w:t>ы</w:t>
      </w:r>
      <w:r w:rsidRPr="005B0764">
        <w:rPr>
          <w:rFonts w:ascii="Times New Roman" w:hAnsi="Times New Roman" w:cs="Times New Roman"/>
          <w:color w:val="262626"/>
          <w:spacing w:val="21"/>
          <w:w w:val="105"/>
          <w:szCs w:val="24"/>
          <w:lang w:val="ru-RU"/>
        </w:rPr>
        <w:t xml:space="preserve"> </w:t>
      </w:r>
      <w:r w:rsidRPr="005B0764">
        <w:rPr>
          <w:rFonts w:ascii="Times New Roman" w:hAnsi="Times New Roman" w:cs="Times New Roman"/>
          <w:color w:val="363636"/>
          <w:w w:val="105"/>
          <w:szCs w:val="24"/>
          <w:lang w:val="ru-RU"/>
        </w:rPr>
        <w:t>входящего</w:t>
      </w:r>
      <w:r w:rsidRPr="005B0764">
        <w:rPr>
          <w:rFonts w:ascii="Times New Roman" w:hAnsi="Times New Roman" w:cs="Times New Roman"/>
          <w:color w:val="363636"/>
          <w:spacing w:val="31"/>
          <w:w w:val="105"/>
          <w:szCs w:val="24"/>
          <w:lang w:val="ru-RU"/>
        </w:rPr>
        <w:t xml:space="preserve"> </w:t>
      </w:r>
      <w:r w:rsidRPr="005B0764">
        <w:rPr>
          <w:rFonts w:ascii="Times New Roman" w:hAnsi="Times New Roman" w:cs="Times New Roman"/>
          <w:color w:val="363636"/>
          <w:w w:val="105"/>
          <w:szCs w:val="24"/>
          <w:lang w:val="ru-RU"/>
        </w:rPr>
        <w:t>в</w:t>
      </w:r>
      <w:r w:rsidRPr="005B0764">
        <w:rPr>
          <w:rFonts w:ascii="Times New Roman" w:hAnsi="Times New Roman" w:cs="Times New Roman"/>
          <w:color w:val="363636"/>
          <w:spacing w:val="12"/>
          <w:w w:val="105"/>
          <w:szCs w:val="24"/>
          <w:lang w:val="ru-RU"/>
        </w:rPr>
        <w:t xml:space="preserve"> </w:t>
      </w:r>
      <w:r w:rsidRPr="005B0764">
        <w:rPr>
          <w:rFonts w:ascii="Times New Roman" w:hAnsi="Times New Roman" w:cs="Times New Roman"/>
          <w:color w:val="4D4D4D"/>
          <w:w w:val="105"/>
          <w:szCs w:val="24"/>
          <w:lang w:val="ru-RU"/>
        </w:rPr>
        <w:t>узел</w:t>
      </w:r>
      <w:r w:rsidRPr="005B0764">
        <w:rPr>
          <w:rFonts w:ascii="Times New Roman" w:hAnsi="Times New Roman" w:cs="Times New Roman"/>
          <w:color w:val="4D4D4D"/>
          <w:spacing w:val="22"/>
          <w:szCs w:val="24"/>
          <w:lang w:val="ru-RU"/>
        </w:rPr>
        <w:t xml:space="preserve"> </w:t>
      </w:r>
      <w:r w:rsidRPr="005B0764">
        <w:rPr>
          <w:rFonts w:ascii="Times New Roman" w:hAnsi="Times New Roman" w:cs="Times New Roman"/>
          <w:color w:val="262626"/>
          <w:w w:val="105"/>
          <w:szCs w:val="24"/>
          <w:lang w:val="ru-RU"/>
        </w:rPr>
        <w:t>потока.</w:t>
      </w:r>
    </w:p>
    <w:p w14:paraId="16AA0795" w14:textId="77777777" w:rsidR="00337338" w:rsidRPr="005B0764" w:rsidRDefault="00337338" w:rsidP="00F62FFF">
      <w:pPr>
        <w:pStyle w:val="afffb"/>
        <w:widowControl w:val="0"/>
        <w:numPr>
          <w:ilvl w:val="0"/>
          <w:numId w:val="39"/>
        </w:numPr>
        <w:tabs>
          <w:tab w:val="left" w:pos="993"/>
          <w:tab w:val="left" w:pos="2693"/>
        </w:tabs>
        <w:kinsoku w:val="0"/>
        <w:overflowPunct w:val="0"/>
        <w:autoSpaceDE w:val="0"/>
        <w:autoSpaceDN w:val="0"/>
        <w:adjustRightInd w:val="0"/>
        <w:spacing w:before="14" w:after="0" w:line="247" w:lineRule="auto"/>
        <w:ind w:left="0" w:right="-426" w:firstLine="709"/>
        <w:jc w:val="both"/>
        <w:rPr>
          <w:rFonts w:ascii="Times New Roman" w:hAnsi="Times New Roman" w:cs="Times New Roman"/>
          <w:szCs w:val="24"/>
          <w:lang w:val="ru-RU"/>
        </w:rPr>
      </w:pPr>
      <w:bookmarkStart w:id="220" w:name="OLE_LINK35"/>
      <w:r w:rsidRPr="005B0764">
        <w:rPr>
          <w:rFonts w:ascii="Times New Roman" w:hAnsi="Times New Roman" w:cs="Times New Roman"/>
          <w:color w:val="262626"/>
          <w:szCs w:val="24"/>
          <w:lang w:val="ru-RU"/>
        </w:rPr>
        <w:t>Узел</w:t>
      </w:r>
      <w:r w:rsidRPr="005B0764">
        <w:rPr>
          <w:rFonts w:ascii="Times New Roman" w:hAnsi="Times New Roman" w:cs="Times New Roman"/>
          <w:color w:val="262626"/>
          <w:spacing w:val="48"/>
          <w:szCs w:val="24"/>
          <w:lang w:val="ru-RU"/>
        </w:rPr>
        <w:t xml:space="preserve"> </w:t>
      </w:r>
      <w:r w:rsidRPr="005B0764">
        <w:rPr>
          <w:rFonts w:ascii="Times New Roman" w:hAnsi="Times New Roman" w:cs="Times New Roman"/>
          <w:color w:val="161616"/>
          <w:szCs w:val="24"/>
          <w:lang w:val="ru-RU"/>
        </w:rPr>
        <w:t>изменения</w:t>
      </w:r>
      <w:r w:rsidRPr="005B0764">
        <w:rPr>
          <w:rFonts w:ascii="Times New Roman" w:hAnsi="Times New Roman" w:cs="Times New Roman"/>
          <w:color w:val="161616"/>
          <w:spacing w:val="51"/>
          <w:szCs w:val="24"/>
          <w:lang w:val="ru-RU"/>
        </w:rPr>
        <w:t xml:space="preserve"> </w:t>
      </w:r>
      <w:r w:rsidRPr="005B0764">
        <w:rPr>
          <w:rFonts w:ascii="Times New Roman" w:hAnsi="Times New Roman" w:cs="Times New Roman"/>
          <w:color w:val="262626"/>
          <w:szCs w:val="24"/>
          <w:lang w:val="ru-RU"/>
        </w:rPr>
        <w:t>имени</w:t>
      </w:r>
      <w:r w:rsidRPr="005B0764">
        <w:rPr>
          <w:rFonts w:ascii="Times New Roman" w:hAnsi="Times New Roman" w:cs="Times New Roman"/>
          <w:color w:val="262626"/>
          <w:spacing w:val="-26"/>
          <w:szCs w:val="24"/>
          <w:lang w:val="ru-RU"/>
        </w:rPr>
        <w:t xml:space="preserve"> </w:t>
      </w:r>
      <w:r w:rsidRPr="005B0764">
        <w:rPr>
          <w:rFonts w:ascii="Times New Roman" w:hAnsi="Times New Roman" w:cs="Times New Roman"/>
          <w:color w:val="6B6B6B"/>
          <w:szCs w:val="24"/>
          <w:lang w:val="ru-RU"/>
        </w:rPr>
        <w:t>.</w:t>
      </w:r>
      <w:r w:rsidRPr="005B0764">
        <w:rPr>
          <w:rFonts w:ascii="Times New Roman" w:hAnsi="Times New Roman" w:cs="Times New Roman"/>
          <w:color w:val="6B6B6B"/>
          <w:spacing w:val="-9"/>
          <w:szCs w:val="24"/>
          <w:lang w:val="ru-RU"/>
        </w:rPr>
        <w:t xml:space="preserve"> </w:t>
      </w:r>
      <w:r w:rsidRPr="005B0764">
        <w:rPr>
          <w:rFonts w:ascii="Times New Roman" w:hAnsi="Times New Roman" w:cs="Times New Roman"/>
          <w:color w:val="363636"/>
          <w:szCs w:val="24"/>
          <w:lang w:val="ru-RU"/>
        </w:rPr>
        <w:t>Позволяет</w:t>
      </w:r>
      <w:r w:rsidRPr="005B0764">
        <w:rPr>
          <w:rFonts w:ascii="Times New Roman" w:hAnsi="Times New Roman" w:cs="Times New Roman"/>
          <w:color w:val="363636"/>
          <w:spacing w:val="35"/>
          <w:szCs w:val="24"/>
          <w:lang w:val="ru-RU"/>
        </w:rPr>
        <w:t xml:space="preserve"> </w:t>
      </w:r>
      <w:r w:rsidRPr="005B0764">
        <w:rPr>
          <w:rFonts w:ascii="Times New Roman" w:hAnsi="Times New Roman" w:cs="Times New Roman"/>
          <w:color w:val="363636"/>
          <w:szCs w:val="24"/>
          <w:lang w:val="ru-RU"/>
        </w:rPr>
        <w:t>неоднозначно</w:t>
      </w:r>
      <w:r w:rsidRPr="005B0764">
        <w:rPr>
          <w:rFonts w:ascii="Times New Roman" w:hAnsi="Times New Roman" w:cs="Times New Roman"/>
          <w:color w:val="363636"/>
          <w:spacing w:val="53"/>
          <w:szCs w:val="24"/>
          <w:lang w:val="ru-RU"/>
        </w:rPr>
        <w:t xml:space="preserve"> </w:t>
      </w:r>
      <w:r w:rsidRPr="005B0764">
        <w:rPr>
          <w:rFonts w:ascii="Times New Roman" w:hAnsi="Times New Roman" w:cs="Times New Roman"/>
          <w:color w:val="363636"/>
          <w:szCs w:val="24"/>
          <w:lang w:val="ru-RU"/>
        </w:rPr>
        <w:t>именовать</w:t>
      </w:r>
      <w:r w:rsidRPr="005B0764">
        <w:rPr>
          <w:rFonts w:ascii="Times New Roman" w:hAnsi="Times New Roman" w:cs="Times New Roman"/>
          <w:color w:val="363636"/>
          <w:spacing w:val="47"/>
          <w:szCs w:val="24"/>
          <w:lang w:val="ru-RU"/>
        </w:rPr>
        <w:t xml:space="preserve"> </w:t>
      </w:r>
      <w:r w:rsidRPr="005B0764">
        <w:rPr>
          <w:rFonts w:ascii="Times New Roman" w:hAnsi="Times New Roman" w:cs="Times New Roman"/>
          <w:color w:val="363636"/>
          <w:szCs w:val="24"/>
          <w:lang w:val="ru-RU"/>
        </w:rPr>
        <w:t>потоки</w:t>
      </w:r>
      <w:bookmarkEnd w:id="220"/>
      <w:r w:rsidRPr="005B0764">
        <w:rPr>
          <w:rFonts w:ascii="Times New Roman" w:hAnsi="Times New Roman" w:cs="Times New Roman"/>
          <w:color w:val="363636"/>
          <w:szCs w:val="24"/>
          <w:lang w:val="ru-RU"/>
        </w:rPr>
        <w:t>,</w:t>
      </w:r>
      <w:r w:rsidRPr="005B0764">
        <w:rPr>
          <w:rFonts w:ascii="Times New Roman" w:hAnsi="Times New Roman" w:cs="Times New Roman"/>
          <w:color w:val="363636"/>
          <w:spacing w:val="33"/>
          <w:szCs w:val="24"/>
          <w:lang w:val="ru-RU"/>
        </w:rPr>
        <w:t xml:space="preserve"> </w:t>
      </w:r>
      <w:r w:rsidRPr="005B0764">
        <w:rPr>
          <w:rFonts w:ascii="Times New Roman" w:hAnsi="Times New Roman" w:cs="Times New Roman"/>
          <w:color w:val="363636"/>
          <w:szCs w:val="24"/>
          <w:lang w:val="ru-RU"/>
        </w:rPr>
        <w:t>при</w:t>
      </w:r>
      <w:r w:rsidRPr="005B0764">
        <w:rPr>
          <w:rFonts w:ascii="Times New Roman" w:hAnsi="Times New Roman" w:cs="Times New Roman"/>
          <w:color w:val="363636"/>
          <w:spacing w:val="24"/>
          <w:szCs w:val="24"/>
          <w:lang w:val="ru-RU"/>
        </w:rPr>
        <w:t xml:space="preserve"> </w:t>
      </w:r>
      <w:r w:rsidRPr="005B0764">
        <w:rPr>
          <w:rFonts w:ascii="Times New Roman" w:hAnsi="Times New Roman" w:cs="Times New Roman"/>
          <w:color w:val="4D4D4D"/>
          <w:szCs w:val="24"/>
          <w:lang w:val="ru-RU"/>
        </w:rPr>
        <w:t>этом</w:t>
      </w:r>
      <w:r w:rsidRPr="005B0764">
        <w:rPr>
          <w:rFonts w:ascii="Times New Roman" w:hAnsi="Times New Roman" w:cs="Times New Roman"/>
          <w:color w:val="4D4D4D"/>
          <w:spacing w:val="30"/>
          <w:szCs w:val="24"/>
          <w:lang w:val="ru-RU"/>
        </w:rPr>
        <w:t xml:space="preserve"> </w:t>
      </w:r>
      <w:r w:rsidRPr="005B0764">
        <w:rPr>
          <w:rFonts w:ascii="Times New Roman" w:hAnsi="Times New Roman" w:cs="Times New Roman"/>
          <w:color w:val="363636"/>
          <w:szCs w:val="24"/>
          <w:lang w:val="ru-RU"/>
        </w:rPr>
        <w:t>их</w:t>
      </w:r>
      <w:r w:rsidRPr="005B0764">
        <w:rPr>
          <w:rFonts w:ascii="Times New Roman" w:hAnsi="Times New Roman" w:cs="Times New Roman"/>
          <w:color w:val="363636"/>
          <w:w w:val="101"/>
          <w:szCs w:val="24"/>
          <w:lang w:val="ru-RU"/>
        </w:rPr>
        <w:t xml:space="preserve"> </w:t>
      </w:r>
      <w:r w:rsidRPr="005B0764">
        <w:rPr>
          <w:rFonts w:ascii="Times New Roman" w:hAnsi="Times New Roman" w:cs="Times New Roman"/>
          <w:color w:val="363636"/>
          <w:szCs w:val="24"/>
          <w:lang w:val="ru-RU"/>
        </w:rPr>
        <w:t>содержимое</w:t>
      </w:r>
      <w:r w:rsidRPr="005B0764">
        <w:rPr>
          <w:rFonts w:ascii="Times New Roman" w:hAnsi="Times New Roman" w:cs="Times New Roman"/>
          <w:color w:val="363636"/>
          <w:spacing w:val="25"/>
          <w:szCs w:val="24"/>
          <w:lang w:val="ru-RU"/>
        </w:rPr>
        <w:t xml:space="preserve"> </w:t>
      </w:r>
      <w:r w:rsidRPr="005B0764">
        <w:rPr>
          <w:rFonts w:ascii="Times New Roman" w:hAnsi="Times New Roman" w:cs="Times New Roman"/>
          <w:color w:val="4D4D4D"/>
          <w:szCs w:val="24"/>
          <w:lang w:val="ru-RU"/>
        </w:rPr>
        <w:t>экви</w:t>
      </w:r>
      <w:r w:rsidRPr="005B0764">
        <w:rPr>
          <w:rFonts w:ascii="Times New Roman" w:hAnsi="Times New Roman" w:cs="Times New Roman"/>
          <w:color w:val="262626"/>
          <w:szCs w:val="24"/>
          <w:lang w:val="ru-RU"/>
        </w:rPr>
        <w:t>валентно</w:t>
      </w:r>
      <w:r w:rsidRPr="005B0764">
        <w:rPr>
          <w:rFonts w:ascii="Times New Roman" w:hAnsi="Times New Roman" w:cs="Times New Roman"/>
          <w:color w:val="262626"/>
          <w:spacing w:val="-25"/>
          <w:szCs w:val="24"/>
          <w:lang w:val="ru-RU"/>
        </w:rPr>
        <w:t xml:space="preserve"> </w:t>
      </w:r>
      <w:r w:rsidRPr="005B0764">
        <w:rPr>
          <w:rFonts w:ascii="Times New Roman" w:hAnsi="Times New Roman" w:cs="Times New Roman"/>
          <w:color w:val="010101"/>
          <w:szCs w:val="24"/>
          <w:lang w:val="ru-RU"/>
        </w:rPr>
        <w:t>.</w:t>
      </w:r>
      <w:r w:rsidRPr="005B0764">
        <w:rPr>
          <w:rFonts w:ascii="Times New Roman" w:hAnsi="Times New Roman" w:cs="Times New Roman"/>
          <w:color w:val="010101"/>
          <w:spacing w:val="41"/>
          <w:szCs w:val="24"/>
          <w:lang w:val="ru-RU"/>
        </w:rPr>
        <w:t xml:space="preserve"> </w:t>
      </w:r>
      <w:r w:rsidRPr="005B0764">
        <w:rPr>
          <w:rFonts w:ascii="Times New Roman" w:hAnsi="Times New Roman" w:cs="Times New Roman"/>
          <w:color w:val="262626"/>
          <w:szCs w:val="24"/>
          <w:lang w:val="ru-RU"/>
        </w:rPr>
        <w:t>Напр</w:t>
      </w:r>
      <w:r w:rsidRPr="005B0764">
        <w:rPr>
          <w:rFonts w:ascii="Times New Roman" w:hAnsi="Times New Roman" w:cs="Times New Roman"/>
          <w:color w:val="4D4D4D"/>
          <w:szCs w:val="24"/>
          <w:lang w:val="ru-RU"/>
        </w:rPr>
        <w:t>име</w:t>
      </w:r>
      <w:r w:rsidRPr="005B0764">
        <w:rPr>
          <w:rFonts w:ascii="Times New Roman" w:hAnsi="Times New Roman" w:cs="Times New Roman"/>
          <w:color w:val="262626"/>
          <w:szCs w:val="24"/>
          <w:lang w:val="ru-RU"/>
        </w:rPr>
        <w:t>р</w:t>
      </w:r>
      <w:r w:rsidRPr="005B0764">
        <w:rPr>
          <w:rFonts w:ascii="Times New Roman" w:hAnsi="Times New Roman" w:cs="Times New Roman"/>
          <w:color w:val="4D4D4D"/>
          <w:szCs w:val="24"/>
          <w:lang w:val="ru-RU"/>
        </w:rPr>
        <w:t>,</w:t>
      </w:r>
      <w:r w:rsidRPr="005B0764">
        <w:rPr>
          <w:rFonts w:ascii="Times New Roman" w:hAnsi="Times New Roman" w:cs="Times New Roman"/>
          <w:color w:val="4D4D4D"/>
          <w:spacing w:val="39"/>
          <w:szCs w:val="24"/>
          <w:lang w:val="ru-RU"/>
        </w:rPr>
        <w:t xml:space="preserve"> </w:t>
      </w:r>
      <w:r w:rsidRPr="005B0764">
        <w:rPr>
          <w:rFonts w:ascii="Times New Roman" w:hAnsi="Times New Roman" w:cs="Times New Roman"/>
          <w:color w:val="363636"/>
          <w:szCs w:val="24"/>
          <w:lang w:val="ru-RU"/>
        </w:rPr>
        <w:t>если</w:t>
      </w:r>
      <w:r w:rsidRPr="005B0764">
        <w:rPr>
          <w:rFonts w:ascii="Times New Roman" w:hAnsi="Times New Roman" w:cs="Times New Roman"/>
          <w:color w:val="363636"/>
          <w:spacing w:val="14"/>
          <w:szCs w:val="24"/>
          <w:lang w:val="ru-RU"/>
        </w:rPr>
        <w:t xml:space="preserve"> </w:t>
      </w:r>
      <w:r w:rsidRPr="005B0764">
        <w:rPr>
          <w:rFonts w:ascii="Times New Roman" w:hAnsi="Times New Roman" w:cs="Times New Roman"/>
          <w:color w:val="161616"/>
          <w:spacing w:val="-1"/>
          <w:szCs w:val="24"/>
          <w:lang w:val="ru-RU"/>
        </w:rPr>
        <w:t>пр</w:t>
      </w:r>
      <w:r w:rsidRPr="005B0764">
        <w:rPr>
          <w:rFonts w:ascii="Times New Roman" w:hAnsi="Times New Roman" w:cs="Times New Roman"/>
          <w:color w:val="363636"/>
          <w:spacing w:val="-1"/>
          <w:szCs w:val="24"/>
          <w:lang w:val="ru-RU"/>
        </w:rPr>
        <w:t>и</w:t>
      </w:r>
      <w:r w:rsidRPr="005B0764">
        <w:rPr>
          <w:rFonts w:ascii="Times New Roman" w:hAnsi="Times New Roman" w:cs="Times New Roman"/>
          <w:color w:val="363636"/>
          <w:spacing w:val="9"/>
          <w:szCs w:val="24"/>
          <w:lang w:val="ru-RU"/>
        </w:rPr>
        <w:t xml:space="preserve"> </w:t>
      </w:r>
      <w:r w:rsidRPr="005B0764">
        <w:rPr>
          <w:rFonts w:ascii="Times New Roman" w:hAnsi="Times New Roman" w:cs="Times New Roman"/>
          <w:color w:val="161616"/>
          <w:spacing w:val="-1"/>
          <w:szCs w:val="24"/>
          <w:lang w:val="ru-RU"/>
        </w:rPr>
        <w:t>п</w:t>
      </w:r>
      <w:r w:rsidRPr="005B0764">
        <w:rPr>
          <w:rFonts w:ascii="Times New Roman" w:hAnsi="Times New Roman" w:cs="Times New Roman"/>
          <w:color w:val="363636"/>
          <w:spacing w:val="-1"/>
          <w:szCs w:val="24"/>
          <w:lang w:val="ru-RU"/>
        </w:rPr>
        <w:t>роектировании</w:t>
      </w:r>
      <w:r w:rsidRPr="005B0764">
        <w:rPr>
          <w:rFonts w:ascii="Times New Roman" w:hAnsi="Times New Roman" w:cs="Times New Roman"/>
          <w:color w:val="363636"/>
          <w:spacing w:val="41"/>
          <w:szCs w:val="24"/>
          <w:lang w:val="ru-RU"/>
        </w:rPr>
        <w:t xml:space="preserve"> </w:t>
      </w:r>
      <w:r w:rsidRPr="005B0764">
        <w:rPr>
          <w:rFonts w:ascii="Times New Roman" w:hAnsi="Times New Roman" w:cs="Times New Roman"/>
          <w:color w:val="262626"/>
          <w:spacing w:val="-1"/>
          <w:szCs w:val="24"/>
          <w:lang w:val="ru-RU"/>
        </w:rPr>
        <w:t>р</w:t>
      </w:r>
      <w:r w:rsidRPr="005B0764">
        <w:rPr>
          <w:rFonts w:ascii="Times New Roman" w:hAnsi="Times New Roman" w:cs="Times New Roman"/>
          <w:color w:val="4D4D4D"/>
          <w:spacing w:val="-1"/>
          <w:szCs w:val="24"/>
          <w:lang w:val="ru-RU"/>
        </w:rPr>
        <w:t>аз</w:t>
      </w:r>
      <w:r w:rsidRPr="005B0764">
        <w:rPr>
          <w:rFonts w:ascii="Times New Roman" w:hAnsi="Times New Roman" w:cs="Times New Roman"/>
          <w:color w:val="262626"/>
          <w:spacing w:val="-1"/>
          <w:szCs w:val="24"/>
          <w:lang w:val="ru-RU"/>
        </w:rPr>
        <w:t>ных</w:t>
      </w:r>
      <w:r w:rsidRPr="005B0764">
        <w:rPr>
          <w:rFonts w:ascii="Times New Roman" w:hAnsi="Times New Roman" w:cs="Times New Roman"/>
          <w:color w:val="262626"/>
          <w:spacing w:val="13"/>
          <w:szCs w:val="24"/>
          <w:lang w:val="ru-RU"/>
        </w:rPr>
        <w:t xml:space="preserve"> </w:t>
      </w:r>
      <w:r w:rsidRPr="005B0764">
        <w:rPr>
          <w:rFonts w:ascii="Times New Roman" w:hAnsi="Times New Roman" w:cs="Times New Roman"/>
          <w:color w:val="363636"/>
          <w:szCs w:val="24"/>
          <w:lang w:val="ru-RU"/>
        </w:rPr>
        <w:t>частей</w:t>
      </w:r>
      <w:r w:rsidRPr="005B0764">
        <w:rPr>
          <w:rFonts w:ascii="Times New Roman" w:hAnsi="Times New Roman" w:cs="Times New Roman"/>
          <w:color w:val="363636"/>
          <w:spacing w:val="24"/>
          <w:szCs w:val="24"/>
          <w:lang w:val="ru-RU"/>
        </w:rPr>
        <w:t xml:space="preserve"> </w:t>
      </w:r>
      <w:r w:rsidRPr="005B0764">
        <w:rPr>
          <w:rFonts w:ascii="Times New Roman" w:hAnsi="Times New Roman" w:cs="Times New Roman"/>
          <w:color w:val="363636"/>
          <w:szCs w:val="24"/>
          <w:lang w:val="ru-RU"/>
        </w:rPr>
        <w:t>системы</w:t>
      </w:r>
      <w:r w:rsidRPr="005B0764">
        <w:rPr>
          <w:rFonts w:ascii="Times New Roman" w:hAnsi="Times New Roman" w:cs="Times New Roman"/>
          <w:color w:val="363636"/>
          <w:spacing w:val="24"/>
          <w:w w:val="102"/>
          <w:szCs w:val="24"/>
          <w:lang w:val="ru-RU"/>
        </w:rPr>
        <w:t xml:space="preserve"> </w:t>
      </w:r>
      <w:r w:rsidRPr="005B0764">
        <w:rPr>
          <w:rFonts w:ascii="Times New Roman" w:hAnsi="Times New Roman" w:cs="Times New Roman"/>
          <w:color w:val="363636"/>
          <w:szCs w:val="24"/>
          <w:lang w:val="ru-RU"/>
        </w:rPr>
        <w:t>один</w:t>
      </w:r>
      <w:r w:rsidRPr="005B0764">
        <w:rPr>
          <w:rFonts w:ascii="Times New Roman" w:hAnsi="Times New Roman" w:cs="Times New Roman"/>
          <w:color w:val="363636"/>
          <w:spacing w:val="31"/>
          <w:szCs w:val="24"/>
          <w:lang w:val="ru-RU"/>
        </w:rPr>
        <w:t xml:space="preserve"> </w:t>
      </w:r>
      <w:r w:rsidRPr="005B0764">
        <w:rPr>
          <w:rFonts w:ascii="Times New Roman" w:hAnsi="Times New Roman" w:cs="Times New Roman"/>
          <w:color w:val="262626"/>
          <w:szCs w:val="24"/>
          <w:lang w:val="ru-RU"/>
        </w:rPr>
        <w:t>и</w:t>
      </w:r>
      <w:r w:rsidRPr="005B0764">
        <w:rPr>
          <w:rFonts w:ascii="Times New Roman" w:hAnsi="Times New Roman" w:cs="Times New Roman"/>
          <w:color w:val="262626"/>
          <w:spacing w:val="17"/>
          <w:szCs w:val="24"/>
          <w:lang w:val="ru-RU"/>
        </w:rPr>
        <w:t xml:space="preserve"> </w:t>
      </w:r>
      <w:r w:rsidRPr="005B0764">
        <w:rPr>
          <w:rFonts w:ascii="Times New Roman" w:hAnsi="Times New Roman" w:cs="Times New Roman"/>
          <w:color w:val="4D4D4D"/>
          <w:spacing w:val="-4"/>
          <w:szCs w:val="24"/>
          <w:lang w:val="ru-RU"/>
        </w:rPr>
        <w:t>т</w:t>
      </w:r>
      <w:r w:rsidRPr="005B0764">
        <w:rPr>
          <w:rFonts w:ascii="Times New Roman" w:hAnsi="Times New Roman" w:cs="Times New Roman"/>
          <w:color w:val="262626"/>
          <w:spacing w:val="-4"/>
          <w:szCs w:val="24"/>
          <w:lang w:val="ru-RU"/>
        </w:rPr>
        <w:t>о</w:t>
      </w:r>
      <w:r w:rsidRPr="005B0764">
        <w:rPr>
          <w:rFonts w:ascii="Times New Roman" w:hAnsi="Times New Roman" w:cs="Times New Roman"/>
          <w:color w:val="4D4D4D"/>
          <w:spacing w:val="-4"/>
          <w:szCs w:val="24"/>
          <w:lang w:val="ru-RU"/>
        </w:rPr>
        <w:t>т</w:t>
      </w:r>
      <w:r w:rsidRPr="005B0764">
        <w:rPr>
          <w:rFonts w:ascii="Times New Roman" w:hAnsi="Times New Roman" w:cs="Times New Roman"/>
          <w:color w:val="4D4D4D"/>
          <w:spacing w:val="24"/>
          <w:szCs w:val="24"/>
          <w:lang w:val="ru-RU"/>
        </w:rPr>
        <w:t xml:space="preserve"> </w:t>
      </w:r>
      <w:r w:rsidRPr="005B0764">
        <w:rPr>
          <w:rFonts w:ascii="Times New Roman" w:hAnsi="Times New Roman" w:cs="Times New Roman"/>
          <w:color w:val="363636"/>
          <w:szCs w:val="24"/>
          <w:lang w:val="ru-RU"/>
        </w:rPr>
        <w:t>же</w:t>
      </w:r>
      <w:r w:rsidRPr="005B0764">
        <w:rPr>
          <w:rFonts w:ascii="Times New Roman" w:hAnsi="Times New Roman" w:cs="Times New Roman"/>
          <w:color w:val="363636"/>
          <w:spacing w:val="29"/>
          <w:szCs w:val="24"/>
          <w:lang w:val="ru-RU"/>
        </w:rPr>
        <w:t xml:space="preserve"> </w:t>
      </w:r>
      <w:r w:rsidRPr="005B0764">
        <w:rPr>
          <w:rFonts w:ascii="Times New Roman" w:hAnsi="Times New Roman" w:cs="Times New Roman"/>
          <w:color w:val="262626"/>
          <w:szCs w:val="24"/>
          <w:lang w:val="ru-RU"/>
        </w:rPr>
        <w:t>фрагмент</w:t>
      </w:r>
      <w:r w:rsidRPr="005B0764">
        <w:rPr>
          <w:rFonts w:ascii="Times New Roman" w:hAnsi="Times New Roman" w:cs="Times New Roman"/>
          <w:color w:val="262626"/>
          <w:spacing w:val="33"/>
          <w:szCs w:val="24"/>
          <w:lang w:val="ru-RU"/>
        </w:rPr>
        <w:t xml:space="preserve"> </w:t>
      </w:r>
      <w:r w:rsidRPr="005B0764">
        <w:rPr>
          <w:rFonts w:ascii="Times New Roman" w:hAnsi="Times New Roman" w:cs="Times New Roman"/>
          <w:color w:val="4D4D4D"/>
          <w:szCs w:val="24"/>
          <w:lang w:val="ru-RU"/>
        </w:rPr>
        <w:t>д</w:t>
      </w:r>
      <w:r w:rsidRPr="005B0764">
        <w:rPr>
          <w:rFonts w:ascii="Times New Roman" w:hAnsi="Times New Roman" w:cs="Times New Roman"/>
          <w:color w:val="262626"/>
          <w:szCs w:val="24"/>
          <w:lang w:val="ru-RU"/>
        </w:rPr>
        <w:t>анных</w:t>
      </w:r>
      <w:r w:rsidRPr="005B0764">
        <w:rPr>
          <w:rFonts w:ascii="Times New Roman" w:hAnsi="Times New Roman" w:cs="Times New Roman"/>
          <w:color w:val="262626"/>
          <w:spacing w:val="25"/>
          <w:szCs w:val="24"/>
          <w:lang w:val="ru-RU"/>
        </w:rPr>
        <w:t xml:space="preserve"> </w:t>
      </w:r>
      <w:r w:rsidRPr="005B0764">
        <w:rPr>
          <w:rFonts w:ascii="Times New Roman" w:hAnsi="Times New Roman" w:cs="Times New Roman"/>
          <w:color w:val="262626"/>
          <w:spacing w:val="-1"/>
          <w:szCs w:val="24"/>
          <w:lang w:val="ru-RU"/>
        </w:rPr>
        <w:t>по</w:t>
      </w:r>
      <w:r w:rsidRPr="005B0764">
        <w:rPr>
          <w:rFonts w:ascii="Times New Roman" w:hAnsi="Times New Roman" w:cs="Times New Roman"/>
          <w:color w:val="4D4D4D"/>
          <w:spacing w:val="-1"/>
          <w:szCs w:val="24"/>
          <w:lang w:val="ru-RU"/>
        </w:rPr>
        <w:t>лучил</w:t>
      </w:r>
      <w:r w:rsidRPr="005B0764">
        <w:rPr>
          <w:rFonts w:ascii="Times New Roman" w:hAnsi="Times New Roman" w:cs="Times New Roman"/>
          <w:color w:val="4D4D4D"/>
          <w:spacing w:val="33"/>
          <w:szCs w:val="24"/>
          <w:lang w:val="ru-RU"/>
        </w:rPr>
        <w:t xml:space="preserve"> </w:t>
      </w:r>
      <w:r w:rsidRPr="005B0764">
        <w:rPr>
          <w:rFonts w:ascii="Times New Roman" w:hAnsi="Times New Roman" w:cs="Times New Roman"/>
          <w:color w:val="262626"/>
          <w:szCs w:val="24"/>
          <w:lang w:val="ru-RU"/>
        </w:rPr>
        <w:t>различные</w:t>
      </w:r>
      <w:r w:rsidRPr="005B0764">
        <w:rPr>
          <w:rFonts w:ascii="Times New Roman" w:hAnsi="Times New Roman" w:cs="Times New Roman"/>
          <w:color w:val="262626"/>
          <w:spacing w:val="49"/>
          <w:szCs w:val="24"/>
          <w:lang w:val="ru-RU"/>
        </w:rPr>
        <w:t xml:space="preserve"> </w:t>
      </w:r>
      <w:r w:rsidRPr="005B0764">
        <w:rPr>
          <w:rFonts w:ascii="Times New Roman" w:hAnsi="Times New Roman" w:cs="Times New Roman"/>
          <w:color w:val="363636"/>
          <w:szCs w:val="24"/>
          <w:lang w:val="ru-RU"/>
        </w:rPr>
        <w:t>имена,</w:t>
      </w:r>
      <w:r w:rsidRPr="005B0764">
        <w:rPr>
          <w:rFonts w:ascii="Times New Roman" w:hAnsi="Times New Roman" w:cs="Times New Roman"/>
          <w:color w:val="363636"/>
          <w:spacing w:val="27"/>
          <w:szCs w:val="24"/>
          <w:lang w:val="ru-RU"/>
        </w:rPr>
        <w:t xml:space="preserve"> </w:t>
      </w:r>
      <w:r w:rsidRPr="005B0764">
        <w:rPr>
          <w:rFonts w:ascii="Times New Roman" w:hAnsi="Times New Roman" w:cs="Times New Roman"/>
          <w:color w:val="4D4D4D"/>
          <w:szCs w:val="24"/>
          <w:lang w:val="ru-RU"/>
        </w:rPr>
        <w:t>то</w:t>
      </w:r>
      <w:r w:rsidRPr="005B0764">
        <w:rPr>
          <w:rFonts w:ascii="Times New Roman" w:hAnsi="Times New Roman" w:cs="Times New Roman"/>
          <w:color w:val="4D4D4D"/>
          <w:spacing w:val="33"/>
          <w:szCs w:val="24"/>
          <w:lang w:val="ru-RU"/>
        </w:rPr>
        <w:t xml:space="preserve"> </w:t>
      </w:r>
      <w:r w:rsidRPr="005B0764">
        <w:rPr>
          <w:rFonts w:ascii="Times New Roman" w:hAnsi="Times New Roman" w:cs="Times New Roman"/>
          <w:color w:val="4D4D4D"/>
          <w:szCs w:val="24"/>
          <w:lang w:val="ru-RU"/>
        </w:rPr>
        <w:t>эквивалентность</w:t>
      </w:r>
      <w:r w:rsidRPr="005B0764">
        <w:rPr>
          <w:rFonts w:ascii="Times New Roman" w:hAnsi="Times New Roman" w:cs="Times New Roman"/>
          <w:color w:val="4D4D4D"/>
          <w:spacing w:val="28"/>
          <w:w w:val="101"/>
          <w:szCs w:val="24"/>
          <w:lang w:val="ru-RU"/>
        </w:rPr>
        <w:t xml:space="preserve"> </w:t>
      </w:r>
      <w:r w:rsidRPr="005B0764">
        <w:rPr>
          <w:rFonts w:ascii="Times New Roman" w:hAnsi="Times New Roman" w:cs="Times New Roman"/>
          <w:color w:val="363636"/>
          <w:szCs w:val="24"/>
          <w:lang w:val="ru-RU"/>
        </w:rPr>
        <w:t>соответствующих</w:t>
      </w:r>
      <w:r w:rsidRPr="005B0764">
        <w:rPr>
          <w:rFonts w:ascii="Times New Roman" w:hAnsi="Times New Roman" w:cs="Times New Roman"/>
          <w:color w:val="363636"/>
          <w:spacing w:val="7"/>
          <w:szCs w:val="24"/>
          <w:lang w:val="ru-RU"/>
        </w:rPr>
        <w:t xml:space="preserve"> </w:t>
      </w:r>
      <w:r w:rsidRPr="005B0764">
        <w:rPr>
          <w:rFonts w:ascii="Times New Roman" w:hAnsi="Times New Roman" w:cs="Times New Roman"/>
          <w:color w:val="262626"/>
          <w:szCs w:val="24"/>
          <w:lang w:val="ru-RU"/>
        </w:rPr>
        <w:t>потоков</w:t>
      </w:r>
      <w:r w:rsidRPr="005B0764">
        <w:rPr>
          <w:rFonts w:ascii="Times New Roman" w:hAnsi="Times New Roman" w:cs="Times New Roman"/>
          <w:color w:val="262626"/>
          <w:spacing w:val="21"/>
          <w:szCs w:val="24"/>
          <w:lang w:val="ru-RU"/>
        </w:rPr>
        <w:t xml:space="preserve"> </w:t>
      </w:r>
      <w:r w:rsidRPr="005B0764">
        <w:rPr>
          <w:rFonts w:ascii="Times New Roman" w:hAnsi="Times New Roman" w:cs="Times New Roman"/>
          <w:color w:val="4D4D4D"/>
          <w:szCs w:val="24"/>
          <w:lang w:val="ru-RU"/>
        </w:rPr>
        <w:t>дан</w:t>
      </w:r>
      <w:r w:rsidRPr="005B0764">
        <w:rPr>
          <w:rFonts w:ascii="Times New Roman" w:hAnsi="Times New Roman" w:cs="Times New Roman"/>
          <w:color w:val="262626"/>
          <w:szCs w:val="24"/>
          <w:lang w:val="ru-RU"/>
        </w:rPr>
        <w:t>ных</w:t>
      </w:r>
      <w:r w:rsidRPr="005B0764">
        <w:rPr>
          <w:rFonts w:ascii="Times New Roman" w:hAnsi="Times New Roman" w:cs="Times New Roman"/>
          <w:color w:val="262626"/>
          <w:spacing w:val="28"/>
          <w:szCs w:val="24"/>
          <w:lang w:val="ru-RU"/>
        </w:rPr>
        <w:t xml:space="preserve"> </w:t>
      </w:r>
      <w:r w:rsidRPr="005B0764">
        <w:rPr>
          <w:rFonts w:ascii="Times New Roman" w:hAnsi="Times New Roman" w:cs="Times New Roman"/>
          <w:color w:val="363636"/>
          <w:szCs w:val="24"/>
          <w:lang w:val="ru-RU"/>
        </w:rPr>
        <w:t xml:space="preserve">обеспечивается  </w:t>
      </w:r>
      <w:r w:rsidRPr="005B0764">
        <w:rPr>
          <w:rFonts w:ascii="Times New Roman" w:hAnsi="Times New Roman" w:cs="Times New Roman"/>
          <w:color w:val="4D4D4D"/>
          <w:szCs w:val="24"/>
          <w:lang w:val="ru-RU"/>
        </w:rPr>
        <w:t>узлом</w:t>
      </w:r>
      <w:r w:rsidRPr="005B0764">
        <w:rPr>
          <w:rFonts w:ascii="Times New Roman" w:hAnsi="Times New Roman" w:cs="Times New Roman"/>
          <w:color w:val="4D4D4D"/>
          <w:spacing w:val="33"/>
          <w:szCs w:val="24"/>
          <w:lang w:val="ru-RU"/>
        </w:rPr>
        <w:t xml:space="preserve"> </w:t>
      </w:r>
      <w:r w:rsidRPr="005B0764">
        <w:rPr>
          <w:rFonts w:ascii="Times New Roman" w:hAnsi="Times New Roman" w:cs="Times New Roman"/>
          <w:color w:val="262626"/>
          <w:spacing w:val="1"/>
          <w:szCs w:val="24"/>
          <w:lang w:val="ru-RU"/>
        </w:rPr>
        <w:t>и</w:t>
      </w:r>
      <w:r w:rsidRPr="005B0764">
        <w:rPr>
          <w:rFonts w:ascii="Times New Roman" w:hAnsi="Times New Roman" w:cs="Times New Roman"/>
          <w:color w:val="4D4D4D"/>
          <w:szCs w:val="24"/>
          <w:lang w:val="ru-RU"/>
        </w:rPr>
        <w:t>зменени</w:t>
      </w:r>
      <w:r w:rsidRPr="005B0764">
        <w:rPr>
          <w:rFonts w:ascii="Times New Roman" w:hAnsi="Times New Roman" w:cs="Times New Roman"/>
          <w:color w:val="262626"/>
          <w:spacing w:val="1"/>
          <w:szCs w:val="24"/>
          <w:lang w:val="ru-RU"/>
        </w:rPr>
        <w:t>я</w:t>
      </w:r>
      <w:r w:rsidRPr="005B0764">
        <w:rPr>
          <w:rFonts w:ascii="Times New Roman" w:hAnsi="Times New Roman" w:cs="Times New Roman"/>
          <w:color w:val="262626"/>
          <w:spacing w:val="21"/>
          <w:szCs w:val="24"/>
          <w:lang w:val="ru-RU"/>
        </w:rPr>
        <w:t xml:space="preserve"> </w:t>
      </w:r>
      <w:r w:rsidRPr="005B0764">
        <w:rPr>
          <w:rFonts w:ascii="Times New Roman" w:hAnsi="Times New Roman" w:cs="Times New Roman"/>
          <w:color w:val="363636"/>
          <w:szCs w:val="24"/>
          <w:lang w:val="ru-RU"/>
        </w:rPr>
        <w:t>имени.</w:t>
      </w:r>
      <w:r w:rsidRPr="005B0764">
        <w:rPr>
          <w:rFonts w:ascii="Times New Roman" w:hAnsi="Times New Roman" w:cs="Times New Roman"/>
          <w:color w:val="363636"/>
          <w:spacing w:val="22"/>
          <w:szCs w:val="24"/>
          <w:lang w:val="ru-RU"/>
        </w:rPr>
        <w:t xml:space="preserve"> </w:t>
      </w:r>
      <w:r w:rsidRPr="005B0764">
        <w:rPr>
          <w:rFonts w:ascii="Times New Roman" w:hAnsi="Times New Roman" w:cs="Times New Roman"/>
          <w:color w:val="262626"/>
          <w:szCs w:val="24"/>
          <w:lang w:val="ru-RU"/>
        </w:rPr>
        <w:t>При</w:t>
      </w:r>
      <w:r w:rsidRPr="005B0764">
        <w:rPr>
          <w:rFonts w:ascii="Times New Roman" w:hAnsi="Times New Roman" w:cs="Times New Roman"/>
          <w:color w:val="262626"/>
          <w:spacing w:val="21"/>
          <w:szCs w:val="24"/>
          <w:lang w:val="ru-RU"/>
        </w:rPr>
        <w:t xml:space="preserve"> </w:t>
      </w:r>
      <w:r w:rsidRPr="005B0764">
        <w:rPr>
          <w:rFonts w:ascii="Times New Roman" w:hAnsi="Times New Roman" w:cs="Times New Roman"/>
          <w:color w:val="4D4D4D"/>
          <w:szCs w:val="24"/>
          <w:lang w:val="ru-RU"/>
        </w:rPr>
        <w:t>эт</w:t>
      </w:r>
      <w:r w:rsidRPr="005B0764">
        <w:rPr>
          <w:rFonts w:ascii="Times New Roman" w:hAnsi="Times New Roman" w:cs="Times New Roman"/>
          <w:color w:val="262626"/>
          <w:szCs w:val="24"/>
          <w:lang w:val="ru-RU"/>
        </w:rPr>
        <w:t>ом</w:t>
      </w:r>
      <w:r w:rsidRPr="005B0764">
        <w:rPr>
          <w:rFonts w:ascii="Times New Roman" w:hAnsi="Times New Roman" w:cs="Times New Roman"/>
          <w:color w:val="262626"/>
          <w:spacing w:val="12"/>
          <w:szCs w:val="24"/>
          <w:lang w:val="ru-RU"/>
        </w:rPr>
        <w:t xml:space="preserve"> </w:t>
      </w:r>
      <w:r w:rsidRPr="005B0764">
        <w:rPr>
          <w:rFonts w:ascii="Times New Roman" w:hAnsi="Times New Roman" w:cs="Times New Roman"/>
          <w:color w:val="262626"/>
          <w:spacing w:val="-3"/>
          <w:szCs w:val="24"/>
          <w:lang w:val="ru-RU"/>
        </w:rPr>
        <w:t>о</w:t>
      </w:r>
      <w:r w:rsidRPr="005B0764">
        <w:rPr>
          <w:rFonts w:ascii="Times New Roman" w:hAnsi="Times New Roman" w:cs="Times New Roman"/>
          <w:color w:val="4D4D4D"/>
          <w:spacing w:val="-3"/>
          <w:szCs w:val="24"/>
          <w:lang w:val="ru-RU"/>
        </w:rPr>
        <w:t>дин</w:t>
      </w:r>
      <w:r w:rsidRPr="005B0764">
        <w:rPr>
          <w:rFonts w:ascii="Times New Roman" w:hAnsi="Times New Roman" w:cs="Times New Roman"/>
          <w:color w:val="4D4D4D"/>
          <w:spacing w:val="29"/>
          <w:w w:val="101"/>
          <w:szCs w:val="24"/>
          <w:lang w:val="ru-RU"/>
        </w:rPr>
        <w:t xml:space="preserve"> </w:t>
      </w:r>
      <w:r w:rsidRPr="005B0764">
        <w:rPr>
          <w:rFonts w:ascii="Times New Roman" w:hAnsi="Times New Roman" w:cs="Times New Roman"/>
          <w:color w:val="363636"/>
          <w:szCs w:val="24"/>
          <w:lang w:val="ru-RU"/>
        </w:rPr>
        <w:t>из</w:t>
      </w:r>
      <w:r w:rsidRPr="005B0764">
        <w:rPr>
          <w:rFonts w:ascii="Times New Roman" w:hAnsi="Times New Roman" w:cs="Times New Roman"/>
          <w:color w:val="363636"/>
          <w:spacing w:val="27"/>
          <w:szCs w:val="24"/>
          <w:lang w:val="ru-RU"/>
        </w:rPr>
        <w:t xml:space="preserve"> </w:t>
      </w:r>
      <w:r w:rsidRPr="005B0764">
        <w:rPr>
          <w:rFonts w:ascii="Times New Roman" w:hAnsi="Times New Roman" w:cs="Times New Roman"/>
          <w:color w:val="262626"/>
          <w:szCs w:val="24"/>
          <w:lang w:val="ru-RU"/>
        </w:rPr>
        <w:t>потоков</w:t>
      </w:r>
      <w:r w:rsidRPr="005B0764">
        <w:rPr>
          <w:rFonts w:ascii="Times New Roman" w:hAnsi="Times New Roman" w:cs="Times New Roman"/>
          <w:color w:val="262626"/>
          <w:spacing w:val="33"/>
          <w:szCs w:val="24"/>
          <w:lang w:val="ru-RU"/>
        </w:rPr>
        <w:t xml:space="preserve"> </w:t>
      </w:r>
      <w:r w:rsidRPr="005B0764">
        <w:rPr>
          <w:rFonts w:ascii="Times New Roman" w:hAnsi="Times New Roman" w:cs="Times New Roman"/>
          <w:color w:val="363636"/>
          <w:szCs w:val="24"/>
          <w:lang w:val="ru-RU"/>
        </w:rPr>
        <w:t>данных</w:t>
      </w:r>
      <w:r w:rsidRPr="005B0764">
        <w:rPr>
          <w:rFonts w:ascii="Times New Roman" w:hAnsi="Times New Roman" w:cs="Times New Roman"/>
          <w:color w:val="363636"/>
          <w:spacing w:val="52"/>
          <w:szCs w:val="24"/>
          <w:lang w:val="ru-RU"/>
        </w:rPr>
        <w:t xml:space="preserve"> </w:t>
      </w:r>
      <w:r w:rsidRPr="005B0764">
        <w:rPr>
          <w:rFonts w:ascii="Times New Roman" w:hAnsi="Times New Roman" w:cs="Times New Roman"/>
          <w:color w:val="363636"/>
          <w:szCs w:val="24"/>
          <w:lang w:val="ru-RU"/>
        </w:rPr>
        <w:t>является</w:t>
      </w:r>
      <w:r w:rsidRPr="005B0764">
        <w:rPr>
          <w:rFonts w:ascii="Times New Roman" w:hAnsi="Times New Roman" w:cs="Times New Roman"/>
          <w:color w:val="363636"/>
          <w:spacing w:val="57"/>
          <w:szCs w:val="24"/>
          <w:lang w:val="ru-RU"/>
        </w:rPr>
        <w:t xml:space="preserve"> </w:t>
      </w:r>
      <w:r w:rsidRPr="005B0764">
        <w:rPr>
          <w:rFonts w:ascii="Times New Roman" w:hAnsi="Times New Roman" w:cs="Times New Roman"/>
          <w:color w:val="262626"/>
          <w:szCs w:val="24"/>
          <w:lang w:val="ru-RU"/>
        </w:rPr>
        <w:t>входным</w:t>
      </w:r>
      <w:r w:rsidRPr="005B0764">
        <w:rPr>
          <w:rFonts w:ascii="Times New Roman" w:hAnsi="Times New Roman" w:cs="Times New Roman"/>
          <w:color w:val="262626"/>
          <w:spacing w:val="35"/>
          <w:szCs w:val="24"/>
          <w:lang w:val="ru-RU"/>
        </w:rPr>
        <w:t xml:space="preserve"> </w:t>
      </w:r>
      <w:r w:rsidRPr="005B0764">
        <w:rPr>
          <w:rFonts w:ascii="Times New Roman" w:hAnsi="Times New Roman" w:cs="Times New Roman"/>
          <w:color w:val="4D4D4D"/>
          <w:szCs w:val="24"/>
          <w:lang w:val="ru-RU"/>
        </w:rPr>
        <w:t>для</w:t>
      </w:r>
      <w:r w:rsidRPr="005B0764">
        <w:rPr>
          <w:rFonts w:ascii="Times New Roman" w:hAnsi="Times New Roman" w:cs="Times New Roman"/>
          <w:color w:val="4D4D4D"/>
          <w:spacing w:val="28"/>
          <w:szCs w:val="24"/>
          <w:lang w:val="ru-RU"/>
        </w:rPr>
        <w:t xml:space="preserve"> </w:t>
      </w:r>
      <w:r w:rsidRPr="005B0764">
        <w:rPr>
          <w:rFonts w:ascii="Times New Roman" w:hAnsi="Times New Roman" w:cs="Times New Roman"/>
          <w:color w:val="4D4D4D"/>
          <w:szCs w:val="24"/>
          <w:lang w:val="ru-RU"/>
        </w:rPr>
        <w:t>данного</w:t>
      </w:r>
      <w:r w:rsidRPr="005B0764">
        <w:rPr>
          <w:rFonts w:ascii="Times New Roman" w:hAnsi="Times New Roman" w:cs="Times New Roman"/>
          <w:color w:val="4D4D4D"/>
          <w:spacing w:val="46"/>
          <w:szCs w:val="24"/>
          <w:lang w:val="ru-RU"/>
        </w:rPr>
        <w:t xml:space="preserve"> </w:t>
      </w:r>
      <w:r w:rsidRPr="005B0764">
        <w:rPr>
          <w:rFonts w:ascii="Times New Roman" w:hAnsi="Times New Roman" w:cs="Times New Roman"/>
          <w:color w:val="363636"/>
          <w:szCs w:val="24"/>
          <w:lang w:val="ru-RU"/>
        </w:rPr>
        <w:t>узла,</w:t>
      </w:r>
      <w:r w:rsidRPr="005B0764">
        <w:rPr>
          <w:rFonts w:ascii="Times New Roman" w:hAnsi="Times New Roman" w:cs="Times New Roman"/>
          <w:color w:val="363636"/>
          <w:spacing w:val="44"/>
          <w:szCs w:val="24"/>
          <w:lang w:val="ru-RU"/>
        </w:rPr>
        <w:t xml:space="preserve"> </w:t>
      </w:r>
      <w:r w:rsidRPr="005B0764">
        <w:rPr>
          <w:rFonts w:ascii="Times New Roman" w:hAnsi="Times New Roman" w:cs="Times New Roman"/>
          <w:color w:val="363636"/>
          <w:szCs w:val="24"/>
          <w:lang w:val="ru-RU"/>
        </w:rPr>
        <w:t>а</w:t>
      </w:r>
      <w:r w:rsidRPr="005B0764">
        <w:rPr>
          <w:rFonts w:ascii="Times New Roman" w:hAnsi="Times New Roman" w:cs="Times New Roman"/>
          <w:color w:val="363636"/>
          <w:spacing w:val="9"/>
          <w:szCs w:val="24"/>
          <w:lang w:val="ru-RU"/>
        </w:rPr>
        <w:t xml:space="preserve"> </w:t>
      </w:r>
      <w:r w:rsidRPr="005B0764">
        <w:rPr>
          <w:rFonts w:ascii="Times New Roman" w:hAnsi="Times New Roman" w:cs="Times New Roman"/>
          <w:color w:val="4D4D4D"/>
          <w:spacing w:val="-1"/>
          <w:szCs w:val="24"/>
          <w:lang w:val="ru-RU"/>
        </w:rPr>
        <w:t>д</w:t>
      </w:r>
      <w:r w:rsidRPr="005B0764">
        <w:rPr>
          <w:rFonts w:ascii="Times New Roman" w:hAnsi="Times New Roman" w:cs="Times New Roman"/>
          <w:color w:val="262626"/>
          <w:spacing w:val="-1"/>
          <w:szCs w:val="24"/>
          <w:lang w:val="ru-RU"/>
        </w:rPr>
        <w:t>ругой</w:t>
      </w:r>
      <w:r w:rsidRPr="005B0764">
        <w:rPr>
          <w:rFonts w:ascii="Times New Roman" w:hAnsi="Times New Roman" w:cs="Times New Roman"/>
          <w:color w:val="262626"/>
          <w:spacing w:val="35"/>
          <w:szCs w:val="24"/>
          <w:lang w:val="ru-RU"/>
        </w:rPr>
        <w:t xml:space="preserve"> </w:t>
      </w:r>
      <w:r w:rsidRPr="005B0764">
        <w:rPr>
          <w:rFonts w:ascii="Times New Roman" w:hAnsi="Times New Roman" w:cs="Times New Roman"/>
          <w:color w:val="4D4D4D"/>
          <w:szCs w:val="24"/>
          <w:lang w:val="ru-RU"/>
        </w:rPr>
        <w:t>-</w:t>
      </w:r>
      <w:r w:rsidRPr="005B0764">
        <w:rPr>
          <w:rFonts w:ascii="Times New Roman" w:hAnsi="Times New Roman" w:cs="Times New Roman"/>
          <w:color w:val="262626"/>
          <w:szCs w:val="24"/>
          <w:lang w:val="ru-RU"/>
        </w:rPr>
        <w:t>выхо</w:t>
      </w:r>
      <w:r w:rsidRPr="005B0764">
        <w:rPr>
          <w:rFonts w:ascii="Times New Roman" w:hAnsi="Times New Roman" w:cs="Times New Roman"/>
          <w:color w:val="4D4D4D"/>
          <w:szCs w:val="24"/>
          <w:lang w:val="ru-RU"/>
        </w:rPr>
        <w:t>д</w:t>
      </w:r>
      <w:r w:rsidRPr="005B0764">
        <w:rPr>
          <w:rFonts w:ascii="Times New Roman" w:hAnsi="Times New Roman" w:cs="Times New Roman"/>
          <w:color w:val="262626"/>
          <w:szCs w:val="24"/>
          <w:lang w:val="ru-RU"/>
        </w:rPr>
        <w:t>ным.</w:t>
      </w:r>
    </w:p>
    <w:p w14:paraId="13F18F9C" w14:textId="77777777" w:rsidR="00337338" w:rsidRPr="005B0764" w:rsidRDefault="00337338" w:rsidP="00F62FFF">
      <w:pPr>
        <w:pStyle w:val="afffb"/>
        <w:widowControl w:val="0"/>
        <w:numPr>
          <w:ilvl w:val="0"/>
          <w:numId w:val="39"/>
        </w:numPr>
        <w:tabs>
          <w:tab w:val="left" w:pos="993"/>
          <w:tab w:val="left" w:pos="2693"/>
        </w:tabs>
        <w:kinsoku w:val="0"/>
        <w:overflowPunct w:val="0"/>
        <w:autoSpaceDE w:val="0"/>
        <w:autoSpaceDN w:val="0"/>
        <w:adjustRightInd w:val="0"/>
        <w:spacing w:before="52" w:after="0" w:line="259" w:lineRule="auto"/>
        <w:ind w:left="0" w:right="-426" w:firstLine="709"/>
        <w:jc w:val="both"/>
        <w:rPr>
          <w:rFonts w:ascii="Times New Roman" w:hAnsi="Times New Roman" w:cs="Times New Roman"/>
          <w:szCs w:val="24"/>
          <w:lang w:val="ru-RU"/>
        </w:rPr>
      </w:pPr>
      <w:r w:rsidRPr="005B0764">
        <w:rPr>
          <w:rFonts w:ascii="Times New Roman" w:hAnsi="Times New Roman" w:cs="Times New Roman"/>
          <w:color w:val="262626"/>
          <w:szCs w:val="24"/>
          <w:lang w:val="ru-RU"/>
        </w:rPr>
        <w:t>Текст</w:t>
      </w:r>
      <w:r w:rsidRPr="005B0764">
        <w:rPr>
          <w:rFonts w:ascii="Times New Roman" w:hAnsi="Times New Roman" w:cs="Times New Roman"/>
          <w:color w:val="262626"/>
          <w:spacing w:val="36"/>
          <w:szCs w:val="24"/>
          <w:lang w:val="ru-RU"/>
        </w:rPr>
        <w:t xml:space="preserve"> </w:t>
      </w:r>
      <w:r w:rsidRPr="005B0764">
        <w:rPr>
          <w:rFonts w:ascii="Times New Roman" w:hAnsi="Times New Roman" w:cs="Times New Roman"/>
          <w:color w:val="363636"/>
          <w:szCs w:val="24"/>
          <w:lang w:val="ru-RU"/>
        </w:rPr>
        <w:t>в</w:t>
      </w:r>
      <w:r w:rsidRPr="005B0764">
        <w:rPr>
          <w:rFonts w:ascii="Times New Roman" w:hAnsi="Times New Roman" w:cs="Times New Roman"/>
          <w:color w:val="363636"/>
          <w:spacing w:val="36"/>
          <w:szCs w:val="24"/>
          <w:lang w:val="ru-RU"/>
        </w:rPr>
        <w:t xml:space="preserve"> </w:t>
      </w:r>
      <w:r w:rsidRPr="005B0764">
        <w:rPr>
          <w:rFonts w:ascii="Times New Roman" w:hAnsi="Times New Roman" w:cs="Times New Roman"/>
          <w:color w:val="363636"/>
          <w:szCs w:val="24"/>
          <w:lang w:val="ru-RU"/>
        </w:rPr>
        <w:t>свободном</w:t>
      </w:r>
      <w:r w:rsidRPr="005B0764">
        <w:rPr>
          <w:rFonts w:ascii="Times New Roman" w:hAnsi="Times New Roman" w:cs="Times New Roman"/>
          <w:color w:val="363636"/>
          <w:spacing w:val="54"/>
          <w:szCs w:val="24"/>
          <w:lang w:val="ru-RU"/>
        </w:rPr>
        <w:t xml:space="preserve"> </w:t>
      </w:r>
      <w:r w:rsidRPr="005B0764">
        <w:rPr>
          <w:rFonts w:ascii="Times New Roman" w:hAnsi="Times New Roman" w:cs="Times New Roman"/>
          <w:color w:val="363636"/>
          <w:szCs w:val="24"/>
          <w:lang w:val="ru-RU"/>
        </w:rPr>
        <w:t>формате</w:t>
      </w:r>
      <w:r w:rsidRPr="005B0764">
        <w:rPr>
          <w:rFonts w:ascii="Times New Roman" w:hAnsi="Times New Roman" w:cs="Times New Roman"/>
          <w:color w:val="363636"/>
          <w:spacing w:val="38"/>
          <w:szCs w:val="24"/>
          <w:lang w:val="ru-RU"/>
        </w:rPr>
        <w:t xml:space="preserve"> </w:t>
      </w:r>
      <w:r w:rsidRPr="005B0764">
        <w:rPr>
          <w:rFonts w:ascii="Times New Roman" w:hAnsi="Times New Roman" w:cs="Times New Roman"/>
          <w:color w:val="363636"/>
          <w:szCs w:val="24"/>
          <w:lang w:val="ru-RU"/>
        </w:rPr>
        <w:t>в</w:t>
      </w:r>
      <w:r w:rsidRPr="005B0764">
        <w:rPr>
          <w:rFonts w:ascii="Times New Roman" w:hAnsi="Times New Roman" w:cs="Times New Roman"/>
          <w:color w:val="363636"/>
          <w:spacing w:val="13"/>
          <w:szCs w:val="24"/>
          <w:lang w:val="ru-RU"/>
        </w:rPr>
        <w:t xml:space="preserve"> </w:t>
      </w:r>
      <w:r w:rsidRPr="005B0764">
        <w:rPr>
          <w:rFonts w:ascii="Times New Roman" w:hAnsi="Times New Roman" w:cs="Times New Roman"/>
          <w:color w:val="363636"/>
          <w:szCs w:val="24"/>
          <w:lang w:val="ru-RU"/>
        </w:rPr>
        <w:t>любом</w:t>
      </w:r>
      <w:r w:rsidRPr="005B0764">
        <w:rPr>
          <w:rFonts w:ascii="Times New Roman" w:hAnsi="Times New Roman" w:cs="Times New Roman"/>
          <w:color w:val="363636"/>
          <w:spacing w:val="55"/>
          <w:szCs w:val="24"/>
          <w:lang w:val="ru-RU"/>
        </w:rPr>
        <w:t xml:space="preserve"> </w:t>
      </w:r>
      <w:r w:rsidRPr="005B0764">
        <w:rPr>
          <w:rFonts w:ascii="Times New Roman" w:hAnsi="Times New Roman" w:cs="Times New Roman"/>
          <w:color w:val="262626"/>
          <w:szCs w:val="24"/>
          <w:lang w:val="ru-RU"/>
        </w:rPr>
        <w:t>мес</w:t>
      </w:r>
      <w:r w:rsidRPr="005B0764">
        <w:rPr>
          <w:rFonts w:ascii="Times New Roman" w:hAnsi="Times New Roman" w:cs="Times New Roman"/>
          <w:color w:val="4D4D4D"/>
          <w:szCs w:val="24"/>
          <w:lang w:val="ru-RU"/>
        </w:rPr>
        <w:t>те</w:t>
      </w:r>
      <w:r w:rsidRPr="005B0764">
        <w:rPr>
          <w:rFonts w:ascii="Times New Roman" w:hAnsi="Times New Roman" w:cs="Times New Roman"/>
          <w:color w:val="4D4D4D"/>
          <w:spacing w:val="22"/>
          <w:szCs w:val="24"/>
          <w:lang w:val="ru-RU"/>
        </w:rPr>
        <w:t xml:space="preserve"> </w:t>
      </w:r>
      <w:r w:rsidRPr="005B0764">
        <w:rPr>
          <w:rFonts w:ascii="Times New Roman" w:hAnsi="Times New Roman" w:cs="Times New Roman"/>
          <w:color w:val="4D4D4D"/>
          <w:spacing w:val="-1"/>
          <w:szCs w:val="24"/>
          <w:lang w:val="ru-RU"/>
        </w:rPr>
        <w:t>д</w:t>
      </w:r>
      <w:r w:rsidRPr="005B0764">
        <w:rPr>
          <w:rFonts w:ascii="Times New Roman" w:hAnsi="Times New Roman" w:cs="Times New Roman"/>
          <w:color w:val="262626"/>
          <w:spacing w:val="-1"/>
          <w:szCs w:val="24"/>
          <w:lang w:val="ru-RU"/>
        </w:rPr>
        <w:t>иаграммы</w:t>
      </w:r>
      <w:r w:rsidRPr="005B0764">
        <w:rPr>
          <w:rFonts w:ascii="Times New Roman" w:hAnsi="Times New Roman" w:cs="Times New Roman"/>
          <w:color w:val="4D4D4D"/>
          <w:szCs w:val="24"/>
          <w:lang w:val="ru-RU"/>
        </w:rPr>
        <w:t>.</w:t>
      </w:r>
      <w:r w:rsidRPr="005B0764">
        <w:rPr>
          <w:rFonts w:ascii="Times New Roman" w:hAnsi="Times New Roman" w:cs="Times New Roman"/>
          <w:color w:val="4D4D4D"/>
          <w:spacing w:val="56"/>
          <w:szCs w:val="24"/>
          <w:lang w:val="ru-RU"/>
        </w:rPr>
        <w:t xml:space="preserve"> </w:t>
      </w:r>
      <w:r w:rsidRPr="005B0764">
        <w:rPr>
          <w:rFonts w:ascii="Times New Roman" w:hAnsi="Times New Roman" w:cs="Times New Roman"/>
          <w:color w:val="262626"/>
          <w:spacing w:val="-1"/>
          <w:szCs w:val="24"/>
          <w:lang w:val="ru-RU"/>
        </w:rPr>
        <w:t>Во</w:t>
      </w:r>
      <w:r w:rsidRPr="005B0764">
        <w:rPr>
          <w:rFonts w:ascii="Times New Roman" w:hAnsi="Times New Roman" w:cs="Times New Roman"/>
          <w:color w:val="4D4D4D"/>
          <w:spacing w:val="-1"/>
          <w:szCs w:val="24"/>
          <w:lang w:val="ru-RU"/>
        </w:rPr>
        <w:t>зможный</w:t>
      </w:r>
      <w:r w:rsidRPr="005B0764">
        <w:rPr>
          <w:rFonts w:ascii="Times New Roman" w:hAnsi="Times New Roman" w:cs="Times New Roman"/>
          <w:color w:val="4D4D4D"/>
          <w:spacing w:val="5"/>
          <w:szCs w:val="24"/>
          <w:lang w:val="ru-RU"/>
        </w:rPr>
        <w:t xml:space="preserve"> </w:t>
      </w:r>
      <w:r w:rsidRPr="005B0764">
        <w:rPr>
          <w:rFonts w:ascii="Times New Roman" w:hAnsi="Times New Roman" w:cs="Times New Roman"/>
          <w:color w:val="363636"/>
          <w:szCs w:val="24"/>
          <w:lang w:val="ru-RU"/>
        </w:rPr>
        <w:t>способ</w:t>
      </w:r>
      <w:r w:rsidRPr="005B0764">
        <w:rPr>
          <w:rFonts w:ascii="Times New Roman" w:hAnsi="Times New Roman" w:cs="Times New Roman"/>
          <w:color w:val="363636"/>
          <w:spacing w:val="32"/>
          <w:w w:val="102"/>
          <w:szCs w:val="24"/>
          <w:lang w:val="ru-RU"/>
        </w:rPr>
        <w:t xml:space="preserve"> </w:t>
      </w:r>
      <w:r w:rsidRPr="005B0764">
        <w:rPr>
          <w:rFonts w:ascii="Times New Roman" w:hAnsi="Times New Roman" w:cs="Times New Roman"/>
          <w:color w:val="363636"/>
          <w:szCs w:val="24"/>
          <w:lang w:val="ru-RU"/>
        </w:rPr>
        <w:t>изображения</w:t>
      </w:r>
      <w:r w:rsidRPr="005B0764">
        <w:rPr>
          <w:rFonts w:ascii="Times New Roman" w:hAnsi="Times New Roman" w:cs="Times New Roman"/>
          <w:color w:val="363636"/>
          <w:spacing w:val="40"/>
          <w:szCs w:val="24"/>
          <w:lang w:val="ru-RU"/>
        </w:rPr>
        <w:t xml:space="preserve"> </w:t>
      </w:r>
      <w:r w:rsidRPr="005B0764">
        <w:rPr>
          <w:rFonts w:ascii="Times New Roman" w:hAnsi="Times New Roman" w:cs="Times New Roman"/>
          <w:color w:val="4D4D4D"/>
          <w:szCs w:val="24"/>
          <w:lang w:val="ru-RU"/>
        </w:rPr>
        <w:t>этих</w:t>
      </w:r>
      <w:r w:rsidRPr="005B0764">
        <w:rPr>
          <w:rFonts w:ascii="Times New Roman" w:hAnsi="Times New Roman" w:cs="Times New Roman"/>
          <w:color w:val="4D4D4D"/>
          <w:spacing w:val="22"/>
          <w:szCs w:val="24"/>
          <w:lang w:val="ru-RU"/>
        </w:rPr>
        <w:t xml:space="preserve"> </w:t>
      </w:r>
      <w:r w:rsidRPr="005B0764">
        <w:rPr>
          <w:rFonts w:ascii="Times New Roman" w:hAnsi="Times New Roman" w:cs="Times New Roman"/>
          <w:color w:val="363636"/>
          <w:szCs w:val="24"/>
          <w:lang w:val="ru-RU"/>
        </w:rPr>
        <w:t>узлов</w:t>
      </w:r>
      <w:r w:rsidRPr="005B0764">
        <w:rPr>
          <w:rFonts w:ascii="Times New Roman" w:hAnsi="Times New Roman" w:cs="Times New Roman"/>
          <w:color w:val="363636"/>
          <w:spacing w:val="29"/>
          <w:szCs w:val="24"/>
          <w:lang w:val="ru-RU"/>
        </w:rPr>
        <w:t xml:space="preserve"> </w:t>
      </w:r>
      <w:r w:rsidRPr="005B0764">
        <w:rPr>
          <w:rFonts w:ascii="Times New Roman" w:hAnsi="Times New Roman" w:cs="Times New Roman"/>
          <w:color w:val="363636"/>
          <w:szCs w:val="24"/>
          <w:lang w:val="ru-RU"/>
        </w:rPr>
        <w:t>приведен</w:t>
      </w:r>
      <w:r w:rsidRPr="005B0764">
        <w:rPr>
          <w:rFonts w:ascii="Times New Roman" w:hAnsi="Times New Roman" w:cs="Times New Roman"/>
          <w:color w:val="363636"/>
          <w:spacing w:val="42"/>
          <w:szCs w:val="24"/>
          <w:lang w:val="ru-RU"/>
        </w:rPr>
        <w:t xml:space="preserve"> </w:t>
      </w:r>
      <w:r w:rsidRPr="005B0764">
        <w:rPr>
          <w:rFonts w:ascii="Times New Roman" w:hAnsi="Times New Roman" w:cs="Times New Roman"/>
          <w:color w:val="363636"/>
          <w:szCs w:val="24"/>
          <w:lang w:val="ru-RU"/>
        </w:rPr>
        <w:t>на</w:t>
      </w:r>
      <w:r w:rsidRPr="005B0764">
        <w:rPr>
          <w:rFonts w:ascii="Times New Roman" w:hAnsi="Times New Roman" w:cs="Times New Roman"/>
          <w:color w:val="363636"/>
          <w:spacing w:val="6"/>
          <w:szCs w:val="24"/>
          <w:lang w:val="ru-RU"/>
        </w:rPr>
        <w:t xml:space="preserve"> </w:t>
      </w:r>
      <w:r w:rsidRPr="005B0764">
        <w:rPr>
          <w:rFonts w:ascii="Times New Roman" w:hAnsi="Times New Roman" w:cs="Times New Roman"/>
          <w:color w:val="262626"/>
          <w:szCs w:val="24"/>
          <w:lang w:val="ru-RU"/>
        </w:rPr>
        <w:t>рис</w:t>
      </w:r>
      <w:r w:rsidRPr="005B0764">
        <w:rPr>
          <w:rFonts w:ascii="Times New Roman" w:hAnsi="Times New Roman" w:cs="Times New Roman"/>
          <w:color w:val="262626"/>
          <w:spacing w:val="23"/>
          <w:szCs w:val="24"/>
          <w:lang w:val="ru-RU"/>
        </w:rPr>
        <w:t xml:space="preserve"> </w:t>
      </w:r>
      <w:r w:rsidRPr="005B0764">
        <w:rPr>
          <w:rFonts w:ascii="Times New Roman" w:hAnsi="Times New Roman" w:cs="Times New Roman"/>
          <w:color w:val="363636"/>
          <w:szCs w:val="24"/>
          <w:lang w:val="ru-RU"/>
        </w:rPr>
        <w:t xml:space="preserve">2. </w:t>
      </w:r>
      <w:bookmarkStart w:id="221" w:name="38"/>
      <w:bookmarkEnd w:id="221"/>
    </w:p>
    <w:p w14:paraId="251F1A03" w14:textId="77777777" w:rsidR="00A177D2" w:rsidRPr="005B0764" w:rsidRDefault="00A177D2" w:rsidP="005B0764">
      <w:pPr>
        <w:kinsoku w:val="0"/>
        <w:overflowPunct w:val="0"/>
        <w:spacing w:before="12" w:line="220" w:lineRule="exact"/>
        <w:rPr>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37"/>
        <w:gridCol w:w="4728"/>
      </w:tblGrid>
      <w:tr w:rsidR="00337338" w:rsidRPr="005B0764" w14:paraId="3A47B57B" w14:textId="77777777" w:rsidTr="00A177D2">
        <w:trPr>
          <w:trHeight w:hRule="exact" w:val="923"/>
        </w:trPr>
        <w:tc>
          <w:tcPr>
            <w:tcW w:w="5337" w:type="dxa"/>
            <w:tcBorders>
              <w:top w:val="single" w:sz="4" w:space="0" w:color="auto"/>
              <w:left w:val="single" w:sz="4" w:space="0" w:color="auto"/>
              <w:bottom w:val="single" w:sz="4" w:space="0" w:color="auto"/>
              <w:right w:val="single" w:sz="4" w:space="0" w:color="auto"/>
            </w:tcBorders>
            <w:hideMark/>
          </w:tcPr>
          <w:p w14:paraId="05618BF3" w14:textId="77777777" w:rsidR="00337338" w:rsidRPr="005B0764" w:rsidRDefault="00337338" w:rsidP="005B0764">
            <w:pPr>
              <w:pStyle w:val="TableParagraph"/>
              <w:kinsoku w:val="0"/>
              <w:overflowPunct w:val="0"/>
              <w:spacing w:before="120" w:after="120"/>
              <w:ind w:left="286"/>
              <w:jc w:val="both"/>
              <w:rPr>
                <w:lang w:eastAsia="en-US"/>
              </w:rPr>
            </w:pPr>
            <w:r w:rsidRPr="005B0764">
              <w:rPr>
                <w:color w:val="1F1F1F"/>
                <w:w w:val="110"/>
                <w:lang w:eastAsia="en-US"/>
              </w:rPr>
              <w:lastRenderedPageBreak/>
              <w:t>групповой</w:t>
            </w:r>
            <w:r w:rsidRPr="005B0764">
              <w:rPr>
                <w:color w:val="1F1F1F"/>
                <w:spacing w:val="-16"/>
                <w:w w:val="110"/>
                <w:lang w:eastAsia="en-US"/>
              </w:rPr>
              <w:t xml:space="preserve"> </w:t>
            </w:r>
            <w:r w:rsidRPr="005B0764">
              <w:rPr>
                <w:color w:val="1F1F1F"/>
                <w:w w:val="110"/>
                <w:lang w:eastAsia="en-US"/>
              </w:rPr>
              <w:t>узел</w:t>
            </w:r>
          </w:p>
        </w:tc>
        <w:tc>
          <w:tcPr>
            <w:tcW w:w="4728" w:type="dxa"/>
            <w:tcBorders>
              <w:top w:val="single" w:sz="4" w:space="0" w:color="auto"/>
              <w:left w:val="single" w:sz="4" w:space="0" w:color="auto"/>
              <w:bottom w:val="single" w:sz="4" w:space="0" w:color="auto"/>
              <w:right w:val="single" w:sz="4" w:space="0" w:color="auto"/>
            </w:tcBorders>
            <w:hideMark/>
          </w:tcPr>
          <w:p w14:paraId="0A42A885" w14:textId="77777777" w:rsidR="00337338" w:rsidRPr="005B0764" w:rsidRDefault="00337338" w:rsidP="005B0764">
            <w:pPr>
              <w:pStyle w:val="TableParagraph"/>
              <w:kinsoku w:val="0"/>
              <w:overflowPunct w:val="0"/>
              <w:ind w:left="585" w:right="649"/>
              <w:jc w:val="both"/>
              <w:rPr>
                <w:lang w:eastAsia="en-US"/>
              </w:rPr>
            </w:pPr>
            <w:r w:rsidRPr="005B0764">
              <w:rPr>
                <w:noProof/>
              </w:rPr>
              <mc:AlternateContent>
                <mc:Choice Requires="wps">
                  <w:drawing>
                    <wp:anchor distT="0" distB="0" distL="114300" distR="114300" simplePos="0" relativeHeight="251659264" behindDoc="0" locked="0" layoutInCell="1" allowOverlap="1" wp14:anchorId="7A418C62" wp14:editId="3FB384FC">
                      <wp:simplePos x="0" y="0"/>
                      <wp:positionH relativeFrom="column">
                        <wp:posOffset>417195</wp:posOffset>
                      </wp:positionH>
                      <wp:positionV relativeFrom="paragraph">
                        <wp:posOffset>60325</wp:posOffset>
                      </wp:positionV>
                      <wp:extent cx="342900" cy="342900"/>
                      <wp:effectExtent l="0" t="0" r="19050" b="19050"/>
                      <wp:wrapNone/>
                      <wp:docPr id="14" name="Овал 14"/>
                      <wp:cNvGraphicFramePr/>
                      <a:graphic xmlns:a="http://schemas.openxmlformats.org/drawingml/2006/main">
                        <a:graphicData uri="http://schemas.microsoft.com/office/word/2010/wordprocessingShape">
                          <wps:wsp>
                            <wps:cNvSpPr/>
                            <wps:spPr>
                              <a:xfrm>
                                <a:off x="0" y="0"/>
                                <a:ext cx="342900" cy="3429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oval w14:anchorId="48C97B78" id="Овал 14" o:spid="_x0000_s1026" style="position:absolute;margin-left:32.85pt;margin-top:4.75pt;width:27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" filled="f" strokecolor="black [3213]" strokeweight="1pt"/>
                  </w:pict>
                </mc:Fallback>
              </mc:AlternateContent>
            </w:r>
          </w:p>
        </w:tc>
      </w:tr>
      <w:tr w:rsidR="00337338" w:rsidRPr="005B0764" w14:paraId="6F0C0445" w14:textId="77777777" w:rsidTr="00A177D2">
        <w:trPr>
          <w:trHeight w:hRule="exact" w:val="1100"/>
        </w:trPr>
        <w:tc>
          <w:tcPr>
            <w:tcW w:w="5337" w:type="dxa"/>
            <w:tcBorders>
              <w:top w:val="single" w:sz="4" w:space="0" w:color="auto"/>
              <w:left w:val="single" w:sz="4" w:space="0" w:color="auto"/>
              <w:bottom w:val="single" w:sz="4" w:space="0" w:color="auto"/>
              <w:right w:val="single" w:sz="4" w:space="0" w:color="auto"/>
            </w:tcBorders>
            <w:hideMark/>
          </w:tcPr>
          <w:p w14:paraId="6C0A0E3E" w14:textId="77777777" w:rsidR="00337338" w:rsidRPr="005B0764" w:rsidRDefault="00337338" w:rsidP="005B0764">
            <w:pPr>
              <w:pStyle w:val="TableParagraph"/>
              <w:kinsoku w:val="0"/>
              <w:overflowPunct w:val="0"/>
              <w:spacing w:before="120" w:after="120"/>
              <w:ind w:left="386"/>
              <w:jc w:val="both"/>
              <w:rPr>
                <w:lang w:eastAsia="en-US"/>
              </w:rPr>
            </w:pPr>
            <w:r w:rsidRPr="005B0764">
              <w:rPr>
                <w:color w:val="1F1F1F"/>
                <w:w w:val="105"/>
                <w:lang w:eastAsia="en-US"/>
              </w:rPr>
              <w:t>узел-предок</w:t>
            </w:r>
          </w:p>
        </w:tc>
        <w:tc>
          <w:tcPr>
            <w:tcW w:w="4728" w:type="dxa"/>
            <w:tcBorders>
              <w:top w:val="single" w:sz="4" w:space="0" w:color="auto"/>
              <w:left w:val="single" w:sz="4" w:space="0" w:color="auto"/>
              <w:bottom w:val="single" w:sz="4" w:space="0" w:color="auto"/>
              <w:right w:val="single" w:sz="4" w:space="0" w:color="auto"/>
            </w:tcBorders>
            <w:hideMark/>
          </w:tcPr>
          <w:p w14:paraId="58D14334" w14:textId="77777777" w:rsidR="00337338" w:rsidRPr="005B0764" w:rsidRDefault="00337338" w:rsidP="005B0764">
            <w:pPr>
              <w:pStyle w:val="TableParagraph"/>
              <w:kinsoku w:val="0"/>
              <w:overflowPunct w:val="0"/>
              <w:ind w:right="60"/>
              <w:jc w:val="both"/>
              <w:rPr>
                <w:lang w:eastAsia="en-US"/>
              </w:rPr>
            </w:pPr>
            <w:r w:rsidRPr="005B0764">
              <w:rPr>
                <w:noProof/>
              </w:rPr>
              <mc:AlternateContent>
                <mc:Choice Requires="wps">
                  <w:drawing>
                    <wp:anchor distT="0" distB="0" distL="114300" distR="114300" simplePos="0" relativeHeight="251660288" behindDoc="0" locked="0" layoutInCell="1" allowOverlap="1" wp14:anchorId="65019B46" wp14:editId="09AEC392">
                      <wp:simplePos x="0" y="0"/>
                      <wp:positionH relativeFrom="column">
                        <wp:posOffset>426720</wp:posOffset>
                      </wp:positionH>
                      <wp:positionV relativeFrom="paragraph">
                        <wp:posOffset>85725</wp:posOffset>
                      </wp:positionV>
                      <wp:extent cx="302260" cy="293370"/>
                      <wp:effectExtent l="0" t="0" r="21590" b="11430"/>
                      <wp:wrapNone/>
                      <wp:docPr id="13" name="Прямоугольник 13"/>
                      <wp:cNvGraphicFramePr/>
                      <a:graphic xmlns:a="http://schemas.openxmlformats.org/drawingml/2006/main">
                        <a:graphicData uri="http://schemas.microsoft.com/office/word/2010/wordprocessingShape">
                          <wps:wsp>
                            <wps:cNvSpPr/>
                            <wps:spPr>
                              <a:xfrm>
                                <a:off x="0" y="0"/>
                                <a:ext cx="301625" cy="29337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2C31F3FE" id="Прямоугольник 13" o:spid="_x0000_s1026" style="position:absolute;margin-left:33.6pt;margin-top:6.75pt;width:23.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" filled="f" strokecolor="black [3213]" strokeweight="1pt"/>
                  </w:pict>
                </mc:Fallback>
              </mc:AlternateContent>
            </w:r>
          </w:p>
        </w:tc>
      </w:tr>
      <w:tr w:rsidR="00337338" w:rsidRPr="005B0764" w14:paraId="152FF55F" w14:textId="77777777" w:rsidTr="00A177D2">
        <w:trPr>
          <w:trHeight w:val="951"/>
        </w:trPr>
        <w:tc>
          <w:tcPr>
            <w:tcW w:w="5337" w:type="dxa"/>
            <w:tcBorders>
              <w:top w:val="single" w:sz="4" w:space="0" w:color="auto"/>
              <w:left w:val="single" w:sz="4" w:space="0" w:color="auto"/>
              <w:bottom w:val="single" w:sz="4" w:space="0" w:color="auto"/>
              <w:right w:val="single" w:sz="4" w:space="0" w:color="auto"/>
            </w:tcBorders>
            <w:hideMark/>
          </w:tcPr>
          <w:p w14:paraId="3B0CB7DD" w14:textId="77777777" w:rsidR="00337338" w:rsidRPr="005B0764" w:rsidRDefault="00337338" w:rsidP="005B0764">
            <w:pPr>
              <w:pStyle w:val="TableParagraph"/>
              <w:kinsoku w:val="0"/>
              <w:overflowPunct w:val="0"/>
              <w:spacing w:before="120" w:after="120"/>
              <w:ind w:left="126"/>
              <w:jc w:val="both"/>
              <w:rPr>
                <w:lang w:eastAsia="en-US"/>
              </w:rPr>
            </w:pPr>
            <w:r w:rsidRPr="005B0764">
              <w:rPr>
                <w:color w:val="1F1F1F"/>
                <w:spacing w:val="1"/>
                <w:w w:val="110"/>
                <w:lang w:eastAsia="en-US"/>
              </w:rPr>
              <w:t>неисполь</w:t>
            </w:r>
            <w:r w:rsidRPr="005B0764">
              <w:rPr>
                <w:color w:val="4D4D4D"/>
                <w:spacing w:val="1"/>
                <w:w w:val="110"/>
                <w:lang w:eastAsia="en-US"/>
              </w:rPr>
              <w:t>з</w:t>
            </w:r>
            <w:r w:rsidRPr="005B0764">
              <w:rPr>
                <w:color w:val="2D2D2D"/>
                <w:spacing w:val="1"/>
                <w:w w:val="110"/>
                <w:lang w:eastAsia="en-US"/>
              </w:rPr>
              <w:t>уемый</w:t>
            </w:r>
            <w:r w:rsidRPr="005B0764">
              <w:rPr>
                <w:color w:val="2D2D2D"/>
                <w:spacing w:val="-21"/>
                <w:w w:val="110"/>
                <w:lang w:eastAsia="en-US"/>
              </w:rPr>
              <w:t xml:space="preserve"> </w:t>
            </w:r>
            <w:r w:rsidRPr="005B0764">
              <w:rPr>
                <w:color w:val="1F1F1F"/>
                <w:spacing w:val="-3"/>
                <w:w w:val="110"/>
                <w:lang w:eastAsia="en-US"/>
              </w:rPr>
              <w:t>уз</w:t>
            </w:r>
            <w:r w:rsidRPr="005B0764">
              <w:rPr>
                <w:color w:val="3D3D3D"/>
                <w:spacing w:val="-3"/>
                <w:w w:val="110"/>
                <w:lang w:eastAsia="en-US"/>
              </w:rPr>
              <w:t>е</w:t>
            </w:r>
            <w:r w:rsidRPr="005B0764">
              <w:rPr>
                <w:color w:val="0F0F0F"/>
                <w:spacing w:val="-3"/>
                <w:w w:val="110"/>
                <w:lang w:eastAsia="en-US"/>
              </w:rPr>
              <w:t>л</w:t>
            </w:r>
          </w:p>
        </w:tc>
        <w:tc>
          <w:tcPr>
            <w:tcW w:w="4728" w:type="dxa"/>
            <w:tcBorders>
              <w:top w:val="single" w:sz="4" w:space="0" w:color="auto"/>
              <w:left w:val="single" w:sz="4" w:space="0" w:color="auto"/>
              <w:bottom w:val="single" w:sz="4" w:space="0" w:color="auto"/>
              <w:right w:val="single" w:sz="4" w:space="0" w:color="auto"/>
            </w:tcBorders>
            <w:hideMark/>
          </w:tcPr>
          <w:p w14:paraId="71F6693B" w14:textId="77777777" w:rsidR="00337338" w:rsidRPr="005B0764" w:rsidRDefault="00337338" w:rsidP="005B0764">
            <w:pPr>
              <w:pStyle w:val="TableParagraph"/>
              <w:kinsoku w:val="0"/>
              <w:overflowPunct w:val="0"/>
              <w:ind w:left="590" w:right="649"/>
              <w:jc w:val="both"/>
              <w:rPr>
                <w:lang w:eastAsia="en-US"/>
              </w:rPr>
            </w:pPr>
            <w:r w:rsidRPr="005B0764">
              <w:rPr>
                <w:noProof/>
              </w:rPr>
              <mc:AlternateContent>
                <mc:Choice Requires="wps">
                  <w:drawing>
                    <wp:anchor distT="0" distB="0" distL="114300" distR="114300" simplePos="0" relativeHeight="251661312" behindDoc="0" locked="0" layoutInCell="1" allowOverlap="1" wp14:anchorId="1091642D" wp14:editId="34BCC54D">
                      <wp:simplePos x="0" y="0"/>
                      <wp:positionH relativeFrom="column">
                        <wp:posOffset>420370</wp:posOffset>
                      </wp:positionH>
                      <wp:positionV relativeFrom="paragraph">
                        <wp:posOffset>114300</wp:posOffset>
                      </wp:positionV>
                      <wp:extent cx="395605" cy="245110"/>
                      <wp:effectExtent l="0" t="0" r="0" b="2540"/>
                      <wp:wrapNone/>
                      <wp:docPr id="16" name="Надпись 16"/>
                      <wp:cNvGraphicFramePr/>
                      <a:graphic xmlns:a="http://schemas.openxmlformats.org/drawingml/2006/main">
                        <a:graphicData uri="http://schemas.microsoft.com/office/word/2010/wordprocessingShape">
                          <wps:wsp>
                            <wps:cNvSpPr txBox="1"/>
                            <wps:spPr>
                              <a:xfrm>
                                <a:off x="0" y="0"/>
                                <a:ext cx="395605" cy="245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B39831" w14:textId="77777777" w:rsidR="00760F1C" w:rsidRDefault="00760F1C" w:rsidP="00337338">
                                  <w:pPr>
                                    <w:pStyle w:val="affffffa"/>
                                    <w:spacing w:before="0" w:after="0" w:line="240" w:lineRule="auto"/>
                                    <w:ind w:firstLine="0"/>
                                    <w:rPr>
                                      <w:rFonts w:asciiTheme="minorHAnsi" w:hAnsiTheme="minorHAnsi"/>
                                      <w:b/>
                                    </w:rPr>
                                  </w:pPr>
                                  <w:r>
                                    <w:rPr>
                                      <w:rFonts w:asciiTheme="minorHAnsi" w:hAnsiTheme="minorHAnsi"/>
                                      <w:b/>
                                    </w:rPr>
                                    <w:t>NU</w:t>
                                  </w:r>
                                </w:p>
                                <w:p w14:paraId="42E285AA" w14:textId="77777777" w:rsidR="00760F1C" w:rsidRDefault="00760F1C" w:rsidP="00337338">
                                  <w:pPr>
                                    <w:ind w:firstLine="0"/>
                                    <w:rPr>
                                      <w:rFonts w:asciiTheme="minorHAnsi" w:hAnsiTheme="minorHAnsi"/>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1642D" id="_x0000_t202" coordsize="21600,21600" o:spt="202" path="m,l,21600r21600,l21600,xe">
                      <v:stroke joinstyle="miter"/>
                      <v:path gradientshapeok="t" o:connecttype="rect"/>
                    </v:shapetype>
                    <v:shape id="Надпись 16" o:spid="_x0000_s1026" type="#_x0000_t202" style="position:absolute;left:0;text-align:left;margin-left:33.1pt;margin-top:9pt;width:31.15pt;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" filled="f" stroked="f" strokeweight=".5pt">
                      <v:textbox>
                        <w:txbxContent>
                          <w:p w14:paraId="56B39831" w14:textId="77777777" w:rsidR="00760F1C" w:rsidRDefault="00760F1C" w:rsidP="00337338">
                            <w:pPr>
                              <w:pStyle w:val="affffffa"/>
                              <w:spacing w:before="0" w:after="0" w:line="240" w:lineRule="auto"/>
                              <w:ind w:firstLine="0"/>
                              <w:rPr>
                                <w:rFonts w:asciiTheme="minorHAnsi" w:hAnsiTheme="minorHAnsi"/>
                                <w:b/>
                              </w:rPr>
                            </w:pPr>
                            <w:r>
                              <w:rPr>
                                <w:rFonts w:asciiTheme="minorHAnsi" w:hAnsiTheme="minorHAnsi"/>
                                <w:b/>
                              </w:rPr>
                              <w:t>NU</w:t>
                            </w:r>
                          </w:p>
                          <w:p w14:paraId="42E285AA" w14:textId="77777777" w:rsidR="00760F1C" w:rsidRDefault="00760F1C" w:rsidP="00337338">
                            <w:pPr>
                              <w:ind w:firstLine="0"/>
                              <w:rPr>
                                <w:rFonts w:asciiTheme="minorHAnsi" w:hAnsiTheme="minorHAnsi"/>
                                <w:b/>
                                <w:sz w:val="22"/>
                                <w:szCs w:val="22"/>
                              </w:rPr>
                            </w:pPr>
                          </w:p>
                        </w:txbxContent>
                      </v:textbox>
                    </v:shape>
                  </w:pict>
                </mc:Fallback>
              </mc:AlternateContent>
            </w:r>
            <w:r w:rsidRPr="005B0764">
              <w:rPr>
                <w:noProof/>
              </w:rPr>
              <mc:AlternateContent>
                <mc:Choice Requires="wps">
                  <w:drawing>
                    <wp:anchor distT="0" distB="0" distL="114300" distR="114300" simplePos="0" relativeHeight="251662336" behindDoc="0" locked="0" layoutInCell="1" allowOverlap="1" wp14:anchorId="48E9E23B" wp14:editId="4F98C14E">
                      <wp:simplePos x="0" y="0"/>
                      <wp:positionH relativeFrom="column">
                        <wp:posOffset>422275</wp:posOffset>
                      </wp:positionH>
                      <wp:positionV relativeFrom="paragraph">
                        <wp:posOffset>69850</wp:posOffset>
                      </wp:positionV>
                      <wp:extent cx="342900" cy="342900"/>
                      <wp:effectExtent l="0" t="0" r="19050" b="19050"/>
                      <wp:wrapNone/>
                      <wp:docPr id="12" name="Овал 12"/>
                      <wp:cNvGraphicFramePr/>
                      <a:graphic xmlns:a="http://schemas.openxmlformats.org/drawingml/2006/main">
                        <a:graphicData uri="http://schemas.microsoft.com/office/word/2010/wordprocessingShape">
                          <wps:wsp>
                            <wps:cNvSpPr/>
                            <wps:spPr>
                              <a:xfrm>
                                <a:off x="0" y="0"/>
                                <a:ext cx="342900" cy="3429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oval w14:anchorId="36C35836" id="Овал 12" o:spid="_x0000_s1026" style="position:absolute;margin-left:33.25pt;margin-top:5.5pt;width:27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" filled="f" strokecolor="black [3213]" strokeweight="1pt"/>
                  </w:pict>
                </mc:Fallback>
              </mc:AlternateContent>
            </w:r>
          </w:p>
        </w:tc>
      </w:tr>
      <w:tr w:rsidR="00337338" w:rsidRPr="005B0764" w14:paraId="3877F30C" w14:textId="77777777" w:rsidTr="00A177D2">
        <w:trPr>
          <w:trHeight w:hRule="exact" w:val="1110"/>
        </w:trPr>
        <w:tc>
          <w:tcPr>
            <w:tcW w:w="5337" w:type="dxa"/>
            <w:tcBorders>
              <w:top w:val="single" w:sz="4" w:space="0" w:color="auto"/>
              <w:left w:val="single" w:sz="4" w:space="0" w:color="auto"/>
              <w:bottom w:val="single" w:sz="4" w:space="0" w:color="auto"/>
              <w:right w:val="single" w:sz="4" w:space="0" w:color="auto"/>
            </w:tcBorders>
            <w:hideMark/>
          </w:tcPr>
          <w:p w14:paraId="6BE4F794" w14:textId="77777777" w:rsidR="00337338" w:rsidRPr="005B0764" w:rsidRDefault="00337338" w:rsidP="005B0764">
            <w:pPr>
              <w:pStyle w:val="TableParagraph"/>
              <w:kinsoku w:val="0"/>
              <w:overflowPunct w:val="0"/>
              <w:spacing w:before="120" w:after="120"/>
              <w:ind w:left="126"/>
              <w:jc w:val="both"/>
              <w:rPr>
                <w:lang w:eastAsia="en-US"/>
              </w:rPr>
            </w:pPr>
            <w:r w:rsidRPr="005B0764">
              <w:rPr>
                <w:bCs/>
                <w:color w:val="1F1F1F"/>
                <w:lang w:eastAsia="en-US"/>
              </w:rPr>
              <w:t>узел</w:t>
            </w:r>
            <w:r w:rsidRPr="005B0764">
              <w:rPr>
                <w:bCs/>
                <w:color w:val="1F1F1F"/>
                <w:spacing w:val="-6"/>
                <w:lang w:eastAsia="en-US"/>
              </w:rPr>
              <w:t xml:space="preserve"> </w:t>
            </w:r>
            <w:r w:rsidRPr="005B0764">
              <w:rPr>
                <w:bCs/>
                <w:color w:val="1F1F1F"/>
                <w:lang w:eastAsia="en-US"/>
              </w:rPr>
              <w:t>изменения</w:t>
            </w:r>
            <w:r w:rsidRPr="005B0764">
              <w:rPr>
                <w:bCs/>
                <w:color w:val="1F1F1F"/>
                <w:spacing w:val="2"/>
                <w:lang w:eastAsia="en-US"/>
              </w:rPr>
              <w:t xml:space="preserve"> </w:t>
            </w:r>
            <w:r w:rsidRPr="005B0764">
              <w:rPr>
                <w:bCs/>
                <w:color w:val="1F1F1F"/>
                <w:lang w:eastAsia="en-US"/>
              </w:rPr>
              <w:t>имени</w:t>
            </w:r>
          </w:p>
        </w:tc>
        <w:tc>
          <w:tcPr>
            <w:tcW w:w="4728" w:type="dxa"/>
            <w:tcBorders>
              <w:top w:val="single" w:sz="4" w:space="0" w:color="auto"/>
              <w:left w:val="single" w:sz="4" w:space="0" w:color="auto"/>
              <w:bottom w:val="single" w:sz="4" w:space="0" w:color="auto"/>
              <w:right w:val="single" w:sz="4" w:space="0" w:color="auto"/>
            </w:tcBorders>
            <w:hideMark/>
          </w:tcPr>
          <w:p w14:paraId="49FAE033" w14:textId="77777777" w:rsidR="00337338" w:rsidRPr="005B0764" w:rsidRDefault="00337338" w:rsidP="005B0764">
            <w:pPr>
              <w:spacing w:after="0" w:line="240" w:lineRule="auto"/>
              <w:rPr>
                <w:szCs w:val="24"/>
                <w:lang w:eastAsia="en-US"/>
              </w:rPr>
            </w:pPr>
            <w:r w:rsidRPr="005B0764">
              <w:rPr>
                <w:noProof/>
                <w:szCs w:val="24"/>
              </w:rPr>
              <mc:AlternateContent>
                <mc:Choice Requires="wps">
                  <w:drawing>
                    <wp:anchor distT="0" distB="0" distL="114300" distR="114300" simplePos="0" relativeHeight="251663360" behindDoc="0" locked="0" layoutInCell="1" allowOverlap="1" wp14:anchorId="323CBF4E" wp14:editId="5F83D160">
                      <wp:simplePos x="0" y="0"/>
                      <wp:positionH relativeFrom="column">
                        <wp:posOffset>462280</wp:posOffset>
                      </wp:positionH>
                      <wp:positionV relativeFrom="paragraph">
                        <wp:posOffset>113665</wp:posOffset>
                      </wp:positionV>
                      <wp:extent cx="266065" cy="245110"/>
                      <wp:effectExtent l="0" t="0" r="0" b="2540"/>
                      <wp:wrapNone/>
                      <wp:docPr id="17" name="Надпись 17"/>
                      <wp:cNvGraphicFramePr/>
                      <a:graphic xmlns:a="http://schemas.openxmlformats.org/drawingml/2006/main">
                        <a:graphicData uri="http://schemas.microsoft.com/office/word/2010/wordprocessingShape">
                          <wps:wsp>
                            <wps:cNvSpPr txBox="1"/>
                            <wps:spPr>
                              <a:xfrm>
                                <a:off x="0" y="0"/>
                                <a:ext cx="266065" cy="2451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D245C0" w14:textId="77777777" w:rsidR="00760F1C" w:rsidRDefault="00760F1C" w:rsidP="00337338">
                                  <w:pPr>
                                    <w:pStyle w:val="affffffa"/>
                                    <w:spacing w:before="0" w:after="0" w:line="240" w:lineRule="auto"/>
                                    <w:ind w:firstLine="0"/>
                                    <w:rPr>
                                      <w:rFonts w:asciiTheme="minorHAnsi" w:hAnsiTheme="minorHAnsi"/>
                                      <w:b/>
                                    </w:rPr>
                                  </w:pPr>
                                  <w:r>
                                    <w:rPr>
                                      <w:rFonts w:asciiTheme="minorHAnsi" w:hAnsiTheme="minorHAnsi"/>
                                      <w:b/>
                                    </w:rPr>
                                    <w:t>N</w:t>
                                  </w:r>
                                </w:p>
                                <w:p w14:paraId="1ACA97A4" w14:textId="77777777" w:rsidR="00760F1C" w:rsidRDefault="00760F1C" w:rsidP="00337338">
                                  <w:pPr>
                                    <w:ind w:firstLine="0"/>
                                    <w:rPr>
                                      <w:rFonts w:asciiTheme="minorHAnsi" w:hAnsiTheme="minorHAnsi"/>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3CBF4E" id="Надпись 17" o:spid="_x0000_s1027" type="#_x0000_t202" style="position:absolute;left:0;text-align:left;margin-left:36.4pt;margin-top:8.95pt;width:20.9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" filled="f" stroked="f" strokeweight=".5pt">
                      <v:textbox>
                        <w:txbxContent>
                          <w:p w14:paraId="21D245C0" w14:textId="77777777" w:rsidR="00760F1C" w:rsidRDefault="00760F1C" w:rsidP="00337338">
                            <w:pPr>
                              <w:pStyle w:val="affffffa"/>
                              <w:spacing w:before="0" w:after="0" w:line="240" w:lineRule="auto"/>
                              <w:ind w:firstLine="0"/>
                              <w:rPr>
                                <w:rFonts w:asciiTheme="minorHAnsi" w:hAnsiTheme="minorHAnsi"/>
                                <w:b/>
                              </w:rPr>
                            </w:pPr>
                            <w:r>
                              <w:rPr>
                                <w:rFonts w:asciiTheme="minorHAnsi" w:hAnsiTheme="minorHAnsi"/>
                                <w:b/>
                              </w:rPr>
                              <w:t>N</w:t>
                            </w:r>
                          </w:p>
                          <w:p w14:paraId="1ACA97A4" w14:textId="77777777" w:rsidR="00760F1C" w:rsidRDefault="00760F1C" w:rsidP="00337338">
                            <w:pPr>
                              <w:ind w:firstLine="0"/>
                              <w:rPr>
                                <w:rFonts w:asciiTheme="minorHAnsi" w:hAnsiTheme="minorHAnsi"/>
                                <w:b/>
                                <w:sz w:val="22"/>
                                <w:szCs w:val="22"/>
                              </w:rPr>
                            </w:pPr>
                          </w:p>
                        </w:txbxContent>
                      </v:textbox>
                    </v:shape>
                  </w:pict>
                </mc:Fallback>
              </mc:AlternateContent>
            </w:r>
            <w:r w:rsidRPr="005B0764">
              <w:rPr>
                <w:noProof/>
                <w:szCs w:val="24"/>
              </w:rPr>
              <mc:AlternateContent>
                <mc:Choice Requires="wps">
                  <w:drawing>
                    <wp:anchor distT="0" distB="0" distL="114300" distR="114300" simplePos="0" relativeHeight="251664384" behindDoc="0" locked="0" layoutInCell="1" allowOverlap="1" wp14:anchorId="5F0438FF" wp14:editId="400B88C5">
                      <wp:simplePos x="0" y="0"/>
                      <wp:positionH relativeFrom="column">
                        <wp:posOffset>419735</wp:posOffset>
                      </wp:positionH>
                      <wp:positionV relativeFrom="paragraph">
                        <wp:posOffset>67945</wp:posOffset>
                      </wp:positionV>
                      <wp:extent cx="342900" cy="342900"/>
                      <wp:effectExtent l="0" t="0" r="19050" b="19050"/>
                      <wp:wrapNone/>
                      <wp:docPr id="15" name="Овал 15"/>
                      <wp:cNvGraphicFramePr/>
                      <a:graphic xmlns:a="http://schemas.openxmlformats.org/drawingml/2006/main">
                        <a:graphicData uri="http://schemas.microsoft.com/office/word/2010/wordprocessingShape">
                          <wps:wsp>
                            <wps:cNvSpPr/>
                            <wps:spPr>
                              <a:xfrm>
                                <a:off x="0" y="0"/>
                                <a:ext cx="342900" cy="3429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oval w14:anchorId="6F367D92" id="Овал 15" o:spid="_x0000_s1026" style="position:absolute;margin-left:33.05pt;margin-top:5.35pt;width:27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" filled="f" strokecolor="black [3213]" strokeweight="1pt"/>
                  </w:pict>
                </mc:Fallback>
              </mc:AlternateContent>
            </w:r>
          </w:p>
        </w:tc>
      </w:tr>
    </w:tbl>
    <w:p w14:paraId="4D29B480" w14:textId="77777777" w:rsidR="00337338" w:rsidRPr="005B0764" w:rsidRDefault="00337338" w:rsidP="005B0764">
      <w:pPr>
        <w:pStyle w:val="afffb"/>
        <w:widowControl w:val="0"/>
        <w:tabs>
          <w:tab w:val="left" w:pos="993"/>
          <w:tab w:val="left" w:pos="2693"/>
        </w:tabs>
        <w:kinsoku w:val="0"/>
        <w:overflowPunct w:val="0"/>
        <w:autoSpaceDE w:val="0"/>
        <w:autoSpaceDN w:val="0"/>
        <w:adjustRightInd w:val="0"/>
        <w:spacing w:before="52" w:after="0" w:line="259" w:lineRule="auto"/>
        <w:ind w:left="1439" w:right="849" w:firstLine="0"/>
        <w:jc w:val="both"/>
        <w:rPr>
          <w:rFonts w:ascii="Times New Roman" w:hAnsi="Times New Roman" w:cs="Times New Roman"/>
          <w:i/>
          <w:iCs/>
          <w:color w:val="5B5B5B"/>
          <w:w w:val="105"/>
          <w:szCs w:val="24"/>
        </w:rPr>
      </w:pPr>
      <w:r w:rsidRPr="005B0764">
        <w:rPr>
          <w:rFonts w:ascii="Times New Roman" w:hAnsi="Times New Roman" w:cs="Times New Roman"/>
          <w:i/>
          <w:iCs/>
          <w:color w:val="2D2D2D"/>
          <w:w w:val="105"/>
          <w:szCs w:val="24"/>
        </w:rPr>
        <w:t>Р</w:t>
      </w:r>
      <w:r w:rsidRPr="005B0764">
        <w:rPr>
          <w:rFonts w:ascii="Times New Roman" w:hAnsi="Times New Roman" w:cs="Times New Roman"/>
          <w:i/>
          <w:iCs/>
          <w:color w:val="2D2D2D"/>
          <w:spacing w:val="11"/>
          <w:w w:val="105"/>
          <w:szCs w:val="24"/>
        </w:rPr>
        <w:t>и</w:t>
      </w:r>
      <w:r w:rsidRPr="005B0764">
        <w:rPr>
          <w:rFonts w:ascii="Times New Roman" w:hAnsi="Times New Roman" w:cs="Times New Roman"/>
          <w:i/>
          <w:iCs/>
          <w:color w:val="5B5B5B"/>
          <w:w w:val="105"/>
          <w:szCs w:val="24"/>
        </w:rPr>
        <w:t>с.</w:t>
      </w:r>
      <w:r w:rsidRPr="005B0764">
        <w:rPr>
          <w:rFonts w:ascii="Times New Roman" w:hAnsi="Times New Roman" w:cs="Times New Roman"/>
          <w:i/>
          <w:iCs/>
          <w:color w:val="5B5B5B"/>
          <w:spacing w:val="-21"/>
          <w:w w:val="105"/>
          <w:szCs w:val="24"/>
        </w:rPr>
        <w:t xml:space="preserve"> </w:t>
      </w:r>
      <w:r w:rsidRPr="005B0764">
        <w:rPr>
          <w:rFonts w:ascii="Times New Roman" w:hAnsi="Times New Roman" w:cs="Times New Roman"/>
          <w:i/>
          <w:iCs/>
          <w:color w:val="3D3D3D"/>
          <w:w w:val="105"/>
          <w:szCs w:val="24"/>
        </w:rPr>
        <w:t xml:space="preserve">2. </w:t>
      </w:r>
      <w:r w:rsidRPr="005B0764">
        <w:rPr>
          <w:rFonts w:ascii="Times New Roman" w:hAnsi="Times New Roman" w:cs="Times New Roman"/>
          <w:i/>
          <w:iCs/>
          <w:color w:val="3D3D3D"/>
          <w:spacing w:val="-21"/>
          <w:w w:val="105"/>
          <w:szCs w:val="24"/>
        </w:rPr>
        <w:t xml:space="preserve">  </w:t>
      </w:r>
      <w:r w:rsidRPr="005B0764">
        <w:rPr>
          <w:rFonts w:ascii="Times New Roman" w:hAnsi="Times New Roman" w:cs="Times New Roman"/>
          <w:i/>
          <w:iCs/>
          <w:color w:val="2D2D2D"/>
          <w:spacing w:val="9"/>
          <w:w w:val="105"/>
          <w:szCs w:val="24"/>
        </w:rPr>
        <w:t>И</w:t>
      </w:r>
      <w:r w:rsidRPr="005B0764">
        <w:rPr>
          <w:rFonts w:ascii="Times New Roman" w:hAnsi="Times New Roman" w:cs="Times New Roman"/>
          <w:i/>
          <w:iCs/>
          <w:color w:val="5B5B5B"/>
          <w:w w:val="105"/>
          <w:szCs w:val="24"/>
        </w:rPr>
        <w:t>зо</w:t>
      </w:r>
      <w:r w:rsidRPr="005B0764">
        <w:rPr>
          <w:rFonts w:ascii="Times New Roman" w:hAnsi="Times New Roman" w:cs="Times New Roman"/>
          <w:i/>
          <w:iCs/>
          <w:color w:val="5B5B5B"/>
          <w:spacing w:val="-9"/>
          <w:w w:val="105"/>
          <w:szCs w:val="24"/>
        </w:rPr>
        <w:t>б</w:t>
      </w:r>
      <w:r w:rsidRPr="005B0764">
        <w:rPr>
          <w:rFonts w:ascii="Times New Roman" w:hAnsi="Times New Roman" w:cs="Times New Roman"/>
          <w:i/>
          <w:iCs/>
          <w:color w:val="3D3D3D"/>
          <w:w w:val="105"/>
          <w:szCs w:val="24"/>
        </w:rPr>
        <w:t>ра</w:t>
      </w:r>
      <w:r w:rsidRPr="005B0764">
        <w:rPr>
          <w:rFonts w:ascii="Times New Roman" w:hAnsi="Times New Roman" w:cs="Times New Roman"/>
          <w:i/>
          <w:iCs/>
          <w:color w:val="8C8C8C"/>
          <w:spacing w:val="-49"/>
          <w:w w:val="105"/>
          <w:szCs w:val="24"/>
        </w:rPr>
        <w:t>ж</w:t>
      </w:r>
      <w:r w:rsidRPr="005B0764">
        <w:rPr>
          <w:rFonts w:ascii="Times New Roman" w:hAnsi="Times New Roman" w:cs="Times New Roman"/>
          <w:i/>
          <w:iCs/>
          <w:color w:val="4D4D4D"/>
          <w:w w:val="105"/>
          <w:szCs w:val="24"/>
        </w:rPr>
        <w:t>е</w:t>
      </w:r>
      <w:r w:rsidRPr="005B0764">
        <w:rPr>
          <w:rFonts w:ascii="Times New Roman" w:hAnsi="Times New Roman" w:cs="Times New Roman"/>
          <w:i/>
          <w:iCs/>
          <w:color w:val="4D4D4D"/>
          <w:spacing w:val="3"/>
          <w:w w:val="105"/>
          <w:szCs w:val="24"/>
        </w:rPr>
        <w:t>н</w:t>
      </w:r>
      <w:r w:rsidRPr="005B0764">
        <w:rPr>
          <w:rFonts w:ascii="Times New Roman" w:hAnsi="Times New Roman" w:cs="Times New Roman"/>
          <w:i/>
          <w:iCs/>
          <w:color w:val="2D2D2D"/>
          <w:w w:val="105"/>
          <w:szCs w:val="24"/>
        </w:rPr>
        <w:t>и</w:t>
      </w:r>
      <w:r w:rsidRPr="005B0764">
        <w:rPr>
          <w:rFonts w:ascii="Times New Roman" w:hAnsi="Times New Roman" w:cs="Times New Roman"/>
          <w:i/>
          <w:iCs/>
          <w:color w:val="2D2D2D"/>
          <w:spacing w:val="7"/>
          <w:w w:val="105"/>
          <w:szCs w:val="24"/>
        </w:rPr>
        <w:t>е</w:t>
      </w:r>
      <w:r w:rsidRPr="005B0764">
        <w:rPr>
          <w:rFonts w:ascii="Times New Roman" w:hAnsi="Times New Roman" w:cs="Times New Roman"/>
          <w:i/>
          <w:iCs/>
          <w:color w:val="4D4D4D"/>
          <w:spacing w:val="-33"/>
          <w:w w:val="105"/>
          <w:szCs w:val="24"/>
        </w:rPr>
        <w:t xml:space="preserve"> </w:t>
      </w:r>
      <w:r w:rsidRPr="005B0764">
        <w:rPr>
          <w:rFonts w:ascii="Times New Roman" w:hAnsi="Times New Roman" w:cs="Times New Roman"/>
          <w:i/>
          <w:iCs/>
          <w:color w:val="5B5B5B"/>
          <w:w w:val="105"/>
          <w:szCs w:val="24"/>
        </w:rPr>
        <w:t>узлов</w:t>
      </w:r>
    </w:p>
    <w:p w14:paraId="64D3BD27" w14:textId="77777777" w:rsidR="00337338" w:rsidRPr="005B0764" w:rsidRDefault="00337338" w:rsidP="00A177D2">
      <w:pPr>
        <w:kinsoku w:val="0"/>
        <w:overflowPunct w:val="0"/>
        <w:spacing w:before="240" w:line="240" w:lineRule="auto"/>
        <w:ind w:left="1905" w:right="-45" w:hanging="1905"/>
        <w:jc w:val="center"/>
        <w:rPr>
          <w:szCs w:val="24"/>
        </w:rPr>
      </w:pPr>
      <w:r w:rsidRPr="005B0764">
        <w:rPr>
          <w:b/>
          <w:bCs w:val="0"/>
          <w:color w:val="161616"/>
          <w:szCs w:val="24"/>
        </w:rPr>
        <w:t>Требования</w:t>
      </w:r>
      <w:r w:rsidRPr="005B0764">
        <w:rPr>
          <w:b/>
          <w:bCs w:val="0"/>
          <w:color w:val="161616"/>
          <w:spacing w:val="39"/>
          <w:szCs w:val="24"/>
        </w:rPr>
        <w:t xml:space="preserve"> </w:t>
      </w:r>
      <w:r w:rsidRPr="005B0764">
        <w:rPr>
          <w:b/>
          <w:bCs w:val="0"/>
          <w:color w:val="161616"/>
          <w:szCs w:val="24"/>
        </w:rPr>
        <w:t>к</w:t>
      </w:r>
      <w:r w:rsidRPr="005B0764">
        <w:rPr>
          <w:b/>
          <w:bCs w:val="0"/>
          <w:color w:val="161616"/>
          <w:spacing w:val="16"/>
          <w:szCs w:val="24"/>
        </w:rPr>
        <w:t xml:space="preserve"> </w:t>
      </w:r>
      <w:r w:rsidRPr="005B0764">
        <w:rPr>
          <w:b/>
          <w:bCs w:val="0"/>
          <w:color w:val="161616"/>
          <w:szCs w:val="24"/>
        </w:rPr>
        <w:t>степени</w:t>
      </w:r>
      <w:r w:rsidRPr="005B0764">
        <w:rPr>
          <w:b/>
          <w:bCs w:val="0"/>
          <w:color w:val="161616"/>
          <w:spacing w:val="12"/>
          <w:szCs w:val="24"/>
        </w:rPr>
        <w:t xml:space="preserve"> </w:t>
      </w:r>
      <w:r w:rsidRPr="005B0764">
        <w:rPr>
          <w:b/>
          <w:bCs w:val="0"/>
          <w:color w:val="2D2D2D"/>
          <w:szCs w:val="24"/>
        </w:rPr>
        <w:t>детализации</w:t>
      </w:r>
      <w:r w:rsidRPr="005B0764">
        <w:rPr>
          <w:b/>
          <w:bCs w:val="0"/>
          <w:color w:val="2D2D2D"/>
          <w:spacing w:val="44"/>
          <w:szCs w:val="24"/>
        </w:rPr>
        <w:t xml:space="preserve"> </w:t>
      </w:r>
      <w:r w:rsidRPr="005B0764">
        <w:rPr>
          <w:b/>
          <w:bCs w:val="0"/>
          <w:color w:val="161616"/>
          <w:szCs w:val="24"/>
        </w:rPr>
        <w:t>описания</w:t>
      </w:r>
      <w:r w:rsidRPr="005B0764">
        <w:rPr>
          <w:b/>
          <w:bCs w:val="0"/>
          <w:color w:val="161616"/>
          <w:spacing w:val="19"/>
          <w:szCs w:val="24"/>
        </w:rPr>
        <w:t xml:space="preserve"> </w:t>
      </w:r>
      <w:r w:rsidRPr="005B0764">
        <w:rPr>
          <w:b/>
          <w:bCs w:val="0"/>
          <w:color w:val="2D2D2D"/>
          <w:szCs w:val="24"/>
        </w:rPr>
        <w:t>технологии</w:t>
      </w:r>
      <w:r w:rsidRPr="005B0764">
        <w:rPr>
          <w:b/>
          <w:bCs w:val="0"/>
          <w:color w:val="2D2D2D"/>
          <w:spacing w:val="42"/>
          <w:szCs w:val="24"/>
        </w:rPr>
        <w:t xml:space="preserve"> </w:t>
      </w:r>
      <w:r w:rsidRPr="005B0764">
        <w:rPr>
          <w:b/>
          <w:bCs w:val="0"/>
          <w:color w:val="161616"/>
          <w:szCs w:val="24"/>
        </w:rPr>
        <w:t>в</w:t>
      </w:r>
      <w:r w:rsidRPr="005B0764">
        <w:rPr>
          <w:b/>
          <w:bCs w:val="0"/>
          <w:color w:val="161616"/>
          <w:spacing w:val="7"/>
          <w:szCs w:val="24"/>
        </w:rPr>
        <w:t xml:space="preserve"> </w:t>
      </w:r>
      <w:r w:rsidRPr="005B0764">
        <w:rPr>
          <w:b/>
          <w:bCs w:val="0"/>
          <w:color w:val="161616"/>
          <w:szCs w:val="24"/>
        </w:rPr>
        <w:t>нотации</w:t>
      </w:r>
      <w:r w:rsidRPr="005B0764">
        <w:rPr>
          <w:b/>
          <w:bCs w:val="0"/>
          <w:color w:val="161616"/>
          <w:spacing w:val="35"/>
          <w:szCs w:val="24"/>
        </w:rPr>
        <w:t xml:space="preserve"> </w:t>
      </w:r>
      <w:r w:rsidRPr="005B0764">
        <w:rPr>
          <w:b/>
          <w:bCs w:val="0"/>
          <w:color w:val="161616"/>
          <w:szCs w:val="24"/>
        </w:rPr>
        <w:t>IDEF</w:t>
      </w:r>
      <w:r w:rsidRPr="005B0764">
        <w:rPr>
          <w:b/>
          <w:bCs w:val="0"/>
          <w:color w:val="161616"/>
          <w:spacing w:val="15"/>
          <w:szCs w:val="24"/>
        </w:rPr>
        <w:t xml:space="preserve"> </w:t>
      </w:r>
      <w:r w:rsidRPr="005B0764">
        <w:rPr>
          <w:b/>
          <w:bCs w:val="0"/>
          <w:color w:val="161616"/>
          <w:w w:val="90"/>
          <w:szCs w:val="24"/>
        </w:rPr>
        <w:t>О</w:t>
      </w:r>
      <w:r w:rsidRPr="005B0764">
        <w:rPr>
          <w:b/>
          <w:bCs w:val="0"/>
          <w:color w:val="161616"/>
          <w:spacing w:val="28"/>
          <w:w w:val="90"/>
          <w:szCs w:val="24"/>
        </w:rPr>
        <w:t xml:space="preserve"> </w:t>
      </w:r>
      <w:r w:rsidRPr="005B0764">
        <w:rPr>
          <w:b/>
          <w:bCs w:val="0"/>
          <w:color w:val="161616"/>
          <w:szCs w:val="24"/>
        </w:rPr>
        <w:t>и DFD</w:t>
      </w:r>
    </w:p>
    <w:p w14:paraId="2A0C6619" w14:textId="74BF94FE" w:rsidR="00337338" w:rsidRPr="005B0764" w:rsidRDefault="00337338" w:rsidP="00F62FFF">
      <w:pPr>
        <w:pStyle w:val="afffb"/>
        <w:widowControl w:val="0"/>
        <w:numPr>
          <w:ilvl w:val="0"/>
          <w:numId w:val="40"/>
        </w:numPr>
        <w:tabs>
          <w:tab w:val="left" w:pos="993"/>
          <w:tab w:val="left" w:pos="9355"/>
        </w:tabs>
        <w:kinsoku w:val="0"/>
        <w:overflowPunct w:val="0"/>
        <w:autoSpaceDE w:val="0"/>
        <w:autoSpaceDN w:val="0"/>
        <w:adjustRightInd w:val="0"/>
        <w:spacing w:before="0" w:after="0" w:line="240" w:lineRule="auto"/>
        <w:ind w:left="0" w:right="-425" w:firstLine="733"/>
        <w:jc w:val="both"/>
        <w:rPr>
          <w:rFonts w:ascii="Times New Roman" w:hAnsi="Times New Roman" w:cs="Times New Roman"/>
          <w:szCs w:val="24"/>
          <w:lang w:val="ru-RU"/>
        </w:rPr>
      </w:pPr>
      <w:r w:rsidRPr="005B0764">
        <w:rPr>
          <w:rFonts w:ascii="Times New Roman" w:hAnsi="Times New Roman" w:cs="Times New Roman"/>
          <w:color w:val="2D2D2D"/>
          <w:szCs w:val="24"/>
          <w:lang w:val="ru-RU"/>
        </w:rPr>
        <w:t>Уровень</w:t>
      </w:r>
      <w:r w:rsidRPr="005B0764">
        <w:rPr>
          <w:rFonts w:ascii="Times New Roman" w:hAnsi="Times New Roman" w:cs="Times New Roman"/>
          <w:color w:val="2D2D2D"/>
          <w:spacing w:val="25"/>
          <w:szCs w:val="24"/>
          <w:lang w:val="ru-RU"/>
        </w:rPr>
        <w:t xml:space="preserve"> </w:t>
      </w:r>
      <w:r w:rsidRPr="005B0764">
        <w:rPr>
          <w:rFonts w:ascii="Times New Roman" w:hAnsi="Times New Roman" w:cs="Times New Roman"/>
          <w:color w:val="2D2D2D"/>
          <w:szCs w:val="24"/>
          <w:lang w:val="ru-RU"/>
        </w:rPr>
        <w:t>декомпозиции</w:t>
      </w:r>
      <w:r w:rsidRPr="005B0764">
        <w:rPr>
          <w:rFonts w:ascii="Times New Roman" w:hAnsi="Times New Roman" w:cs="Times New Roman"/>
          <w:color w:val="2D2D2D"/>
          <w:spacing w:val="42"/>
          <w:szCs w:val="24"/>
          <w:lang w:val="ru-RU"/>
        </w:rPr>
        <w:t xml:space="preserve"> </w:t>
      </w:r>
      <w:r w:rsidRPr="005B0764">
        <w:rPr>
          <w:rFonts w:ascii="Times New Roman" w:hAnsi="Times New Roman" w:cs="Times New Roman"/>
          <w:color w:val="161616"/>
          <w:szCs w:val="24"/>
          <w:lang w:val="ru-RU"/>
        </w:rPr>
        <w:t>схем</w:t>
      </w:r>
      <w:r w:rsidRPr="005B0764">
        <w:rPr>
          <w:rFonts w:ascii="Times New Roman" w:hAnsi="Times New Roman" w:cs="Times New Roman"/>
          <w:color w:val="161616"/>
          <w:spacing w:val="24"/>
          <w:szCs w:val="24"/>
          <w:lang w:val="ru-RU"/>
        </w:rPr>
        <w:t xml:space="preserve"> </w:t>
      </w:r>
      <w:r w:rsidRPr="005B0764">
        <w:rPr>
          <w:rFonts w:ascii="Times New Roman" w:hAnsi="Times New Roman" w:cs="Times New Roman"/>
          <w:color w:val="161616"/>
          <w:szCs w:val="24"/>
          <w:lang w:val="ru-RU"/>
        </w:rPr>
        <w:t>взаимодействия</w:t>
      </w:r>
      <w:r w:rsidRPr="005B0764">
        <w:rPr>
          <w:rFonts w:ascii="Times New Roman" w:hAnsi="Times New Roman" w:cs="Times New Roman"/>
          <w:color w:val="161616"/>
          <w:spacing w:val="54"/>
          <w:szCs w:val="24"/>
          <w:lang w:val="ru-RU"/>
        </w:rPr>
        <w:t xml:space="preserve"> </w:t>
      </w:r>
      <w:r w:rsidRPr="005B0764">
        <w:rPr>
          <w:rFonts w:ascii="Times New Roman" w:hAnsi="Times New Roman" w:cs="Times New Roman"/>
          <w:color w:val="2D2D2D"/>
          <w:szCs w:val="24"/>
          <w:lang w:val="ru-RU"/>
        </w:rPr>
        <w:t>процессов</w:t>
      </w:r>
      <w:r w:rsidRPr="005B0764">
        <w:rPr>
          <w:rFonts w:ascii="Times New Roman" w:hAnsi="Times New Roman" w:cs="Times New Roman"/>
          <w:color w:val="2D2D2D"/>
          <w:spacing w:val="29"/>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spacing w:val="7"/>
          <w:szCs w:val="24"/>
          <w:lang w:val="ru-RU"/>
        </w:rPr>
        <w:t xml:space="preserve"> </w:t>
      </w:r>
      <w:r w:rsidRPr="005B0764">
        <w:rPr>
          <w:rFonts w:ascii="Times New Roman" w:hAnsi="Times New Roman" w:cs="Times New Roman"/>
          <w:color w:val="2D2D2D"/>
          <w:szCs w:val="24"/>
          <w:lang w:val="ru-RU"/>
        </w:rPr>
        <w:t>нотации</w:t>
      </w:r>
      <w:r w:rsidRPr="005B0764">
        <w:rPr>
          <w:rFonts w:ascii="Times New Roman" w:hAnsi="Times New Roman" w:cs="Times New Roman"/>
          <w:color w:val="2D2D2D"/>
          <w:spacing w:val="39"/>
          <w:szCs w:val="24"/>
          <w:lang w:val="ru-RU"/>
        </w:rPr>
        <w:t xml:space="preserve"> </w:t>
      </w:r>
      <w:r w:rsidRPr="005B0764">
        <w:rPr>
          <w:rFonts w:ascii="Times New Roman" w:hAnsi="Times New Roman" w:cs="Times New Roman"/>
          <w:color w:val="2D2D2D"/>
          <w:szCs w:val="24"/>
        </w:rPr>
        <w:t>IDEF</w:t>
      </w:r>
      <w:r w:rsidRPr="005B0764">
        <w:rPr>
          <w:rFonts w:ascii="Times New Roman" w:hAnsi="Times New Roman" w:cs="Times New Roman"/>
          <w:color w:val="2D2D2D"/>
          <w:spacing w:val="13"/>
          <w:szCs w:val="24"/>
          <w:lang w:val="ru-RU"/>
        </w:rPr>
        <w:t xml:space="preserve"> </w:t>
      </w:r>
      <w:r w:rsidRPr="005B0764">
        <w:rPr>
          <w:rFonts w:ascii="Times New Roman" w:hAnsi="Times New Roman" w:cs="Times New Roman"/>
          <w:color w:val="2D2D2D"/>
          <w:szCs w:val="24"/>
          <w:lang w:val="ru-RU"/>
        </w:rPr>
        <w:t>О</w:t>
      </w:r>
      <w:r w:rsidRPr="005B0764">
        <w:rPr>
          <w:rFonts w:ascii="Times New Roman" w:hAnsi="Times New Roman" w:cs="Times New Roman"/>
          <w:color w:val="2D2D2D"/>
          <w:spacing w:val="17"/>
          <w:szCs w:val="24"/>
          <w:lang w:val="ru-RU"/>
        </w:rPr>
        <w:t xml:space="preserve"> </w:t>
      </w:r>
      <w:r w:rsidRPr="005B0764">
        <w:rPr>
          <w:rFonts w:ascii="Times New Roman" w:hAnsi="Times New Roman" w:cs="Times New Roman"/>
          <w:color w:val="2D2D2D"/>
          <w:szCs w:val="24"/>
          <w:lang w:val="ru-RU"/>
        </w:rPr>
        <w:t>и</w:t>
      </w:r>
      <w:r w:rsidRPr="005B0764">
        <w:rPr>
          <w:rFonts w:ascii="Times New Roman" w:hAnsi="Times New Roman" w:cs="Times New Roman"/>
          <w:color w:val="2D2D2D"/>
          <w:spacing w:val="31"/>
          <w:szCs w:val="24"/>
          <w:lang w:val="ru-RU"/>
        </w:rPr>
        <w:t xml:space="preserve"> </w:t>
      </w:r>
      <w:r w:rsidRPr="005B0764">
        <w:rPr>
          <w:rFonts w:ascii="Times New Roman" w:hAnsi="Times New Roman" w:cs="Times New Roman"/>
          <w:color w:val="2D2D2D"/>
          <w:szCs w:val="24"/>
          <w:lang w:val="ru-RU"/>
        </w:rPr>
        <w:t>схем</w:t>
      </w:r>
      <w:r w:rsidRPr="005B0764">
        <w:rPr>
          <w:rFonts w:ascii="Times New Roman" w:hAnsi="Times New Roman" w:cs="Times New Roman"/>
          <w:color w:val="2D2D2D"/>
          <w:w w:val="102"/>
          <w:szCs w:val="24"/>
          <w:lang w:val="ru-RU"/>
        </w:rPr>
        <w:t xml:space="preserve"> </w:t>
      </w:r>
      <w:r w:rsidRPr="005B0764">
        <w:rPr>
          <w:rFonts w:ascii="Times New Roman" w:hAnsi="Times New Roman" w:cs="Times New Roman"/>
          <w:color w:val="2D2D2D"/>
          <w:szCs w:val="24"/>
          <w:lang w:val="ru-RU"/>
        </w:rPr>
        <w:t>информационного</w:t>
      </w:r>
      <w:r w:rsidRPr="005B0764">
        <w:rPr>
          <w:rFonts w:ascii="Times New Roman" w:hAnsi="Times New Roman" w:cs="Times New Roman"/>
          <w:color w:val="2D2D2D"/>
          <w:spacing w:val="52"/>
          <w:szCs w:val="24"/>
          <w:lang w:val="ru-RU"/>
        </w:rPr>
        <w:t xml:space="preserve"> </w:t>
      </w:r>
      <w:r w:rsidRPr="005B0764">
        <w:rPr>
          <w:rFonts w:ascii="Times New Roman" w:hAnsi="Times New Roman" w:cs="Times New Roman"/>
          <w:color w:val="2D2D2D"/>
          <w:szCs w:val="24"/>
          <w:lang w:val="ru-RU"/>
        </w:rPr>
        <w:t>взаимодействия</w:t>
      </w:r>
      <w:r w:rsidRPr="005B0764">
        <w:rPr>
          <w:rFonts w:ascii="Times New Roman" w:hAnsi="Times New Roman" w:cs="Times New Roman"/>
          <w:color w:val="2D2D2D"/>
          <w:spacing w:val="53"/>
          <w:szCs w:val="24"/>
          <w:lang w:val="ru-RU"/>
        </w:rPr>
        <w:t xml:space="preserve"> </w:t>
      </w:r>
      <w:r w:rsidRPr="005B0764">
        <w:rPr>
          <w:rFonts w:ascii="Times New Roman" w:hAnsi="Times New Roman" w:cs="Times New Roman"/>
          <w:color w:val="161616"/>
          <w:szCs w:val="24"/>
        </w:rPr>
        <w:t>DFD</w:t>
      </w:r>
      <w:r w:rsidRPr="005B0764">
        <w:rPr>
          <w:rFonts w:ascii="Times New Roman" w:hAnsi="Times New Roman" w:cs="Times New Roman"/>
          <w:color w:val="161616"/>
          <w:szCs w:val="24"/>
          <w:lang w:val="ru-RU"/>
        </w:rPr>
        <w:t xml:space="preserve"> </w:t>
      </w:r>
      <w:r w:rsidRPr="005B0764">
        <w:rPr>
          <w:rFonts w:ascii="Times New Roman" w:hAnsi="Times New Roman" w:cs="Times New Roman"/>
          <w:color w:val="2D2D2D"/>
          <w:spacing w:val="-1"/>
          <w:szCs w:val="24"/>
          <w:lang w:val="ru-RU"/>
        </w:rPr>
        <w:t>опре</w:t>
      </w:r>
      <w:r w:rsidRPr="005B0764">
        <w:rPr>
          <w:rFonts w:ascii="Times New Roman" w:hAnsi="Times New Roman" w:cs="Times New Roman"/>
          <w:color w:val="494949"/>
          <w:spacing w:val="-1"/>
          <w:szCs w:val="24"/>
          <w:lang w:val="ru-RU"/>
        </w:rPr>
        <w:t>д</w:t>
      </w:r>
      <w:r w:rsidRPr="005B0764">
        <w:rPr>
          <w:rFonts w:ascii="Times New Roman" w:hAnsi="Times New Roman" w:cs="Times New Roman"/>
          <w:color w:val="2D2D2D"/>
          <w:spacing w:val="-1"/>
          <w:szCs w:val="24"/>
          <w:lang w:val="ru-RU"/>
        </w:rPr>
        <w:t>еляется</w:t>
      </w:r>
      <w:r w:rsidRPr="005B0764">
        <w:rPr>
          <w:rFonts w:ascii="Times New Roman" w:hAnsi="Times New Roman" w:cs="Times New Roman"/>
          <w:color w:val="2D2D2D"/>
          <w:szCs w:val="24"/>
          <w:lang w:val="ru-RU"/>
        </w:rPr>
        <w:t xml:space="preserve"> </w:t>
      </w:r>
      <w:r w:rsidR="00F249CB">
        <w:rPr>
          <w:rFonts w:ascii="Times New Roman" w:hAnsi="Times New Roman" w:cs="Times New Roman"/>
          <w:color w:val="2D2D2D"/>
          <w:szCs w:val="24"/>
          <w:lang w:val="ru-RU"/>
        </w:rPr>
        <w:t xml:space="preserve">совместным </w:t>
      </w:r>
      <w:r w:rsidRPr="005B0764">
        <w:rPr>
          <w:rFonts w:ascii="Times New Roman" w:hAnsi="Times New Roman" w:cs="Times New Roman"/>
          <w:color w:val="2D2D2D"/>
          <w:szCs w:val="24"/>
          <w:lang w:val="ru-RU"/>
        </w:rPr>
        <w:t>исполнением</w:t>
      </w:r>
      <w:r w:rsidRPr="005B0764">
        <w:rPr>
          <w:rFonts w:ascii="Times New Roman" w:hAnsi="Times New Roman" w:cs="Times New Roman"/>
          <w:color w:val="2D2D2D"/>
          <w:spacing w:val="26"/>
          <w:w w:val="102"/>
          <w:szCs w:val="24"/>
          <w:lang w:val="ru-RU"/>
        </w:rPr>
        <w:t xml:space="preserve"> </w:t>
      </w:r>
      <w:r w:rsidRPr="005B0764">
        <w:rPr>
          <w:rFonts w:ascii="Times New Roman" w:hAnsi="Times New Roman" w:cs="Times New Roman"/>
          <w:color w:val="2D2D2D"/>
          <w:szCs w:val="24"/>
          <w:lang w:val="ru-RU"/>
        </w:rPr>
        <w:t>следующей</w:t>
      </w:r>
      <w:r w:rsidR="0049138A">
        <w:rPr>
          <w:rFonts w:ascii="Times New Roman" w:hAnsi="Times New Roman" w:cs="Times New Roman"/>
          <w:color w:val="2D2D2D"/>
          <w:szCs w:val="24"/>
          <w:lang w:val="ru-RU"/>
        </w:rPr>
        <w:t xml:space="preserve"> </w:t>
      </w:r>
      <w:r w:rsidRPr="005B0764">
        <w:rPr>
          <w:rFonts w:ascii="Times New Roman" w:hAnsi="Times New Roman" w:cs="Times New Roman"/>
          <w:color w:val="161616"/>
          <w:szCs w:val="24"/>
          <w:lang w:val="ru-RU"/>
        </w:rPr>
        <w:t>совокупности</w:t>
      </w:r>
      <w:r w:rsidR="0049138A">
        <w:rPr>
          <w:rFonts w:ascii="Times New Roman" w:hAnsi="Times New Roman" w:cs="Times New Roman"/>
          <w:color w:val="161616"/>
          <w:szCs w:val="24"/>
          <w:lang w:val="ru-RU"/>
        </w:rPr>
        <w:t xml:space="preserve"> </w:t>
      </w:r>
      <w:r w:rsidRPr="005B0764">
        <w:rPr>
          <w:rFonts w:ascii="Times New Roman" w:hAnsi="Times New Roman" w:cs="Times New Roman"/>
          <w:color w:val="2D2D2D"/>
          <w:szCs w:val="24"/>
          <w:lang w:val="ru-RU"/>
        </w:rPr>
        <w:t>требований:</w:t>
      </w:r>
    </w:p>
    <w:p w14:paraId="38B59A42" w14:textId="33FA38BD" w:rsidR="00337338" w:rsidRPr="005B0764" w:rsidRDefault="00337338" w:rsidP="00F62FFF">
      <w:pPr>
        <w:pStyle w:val="afffb"/>
        <w:numPr>
          <w:ilvl w:val="0"/>
          <w:numId w:val="41"/>
        </w:numPr>
        <w:tabs>
          <w:tab w:val="left" w:pos="3900"/>
          <w:tab w:val="left" w:pos="5086"/>
          <w:tab w:val="left" w:pos="6206"/>
          <w:tab w:val="left" w:pos="7160"/>
          <w:tab w:val="left" w:pos="8887"/>
          <w:tab w:val="left" w:pos="9355"/>
          <w:tab w:val="left" w:pos="10404"/>
        </w:tabs>
        <w:kinsoku w:val="0"/>
        <w:overflowPunct w:val="0"/>
        <w:spacing w:before="0" w:after="0" w:line="240" w:lineRule="auto"/>
        <w:ind w:right="-425"/>
        <w:jc w:val="both"/>
        <w:rPr>
          <w:rFonts w:ascii="Times New Roman" w:hAnsi="Times New Roman" w:cs="Times New Roman"/>
          <w:szCs w:val="24"/>
          <w:lang w:val="ru-RU"/>
        </w:rPr>
      </w:pPr>
      <w:r w:rsidRPr="005B0764">
        <w:rPr>
          <w:rFonts w:ascii="Times New Roman" w:hAnsi="Times New Roman" w:cs="Times New Roman"/>
          <w:color w:val="161616"/>
          <w:szCs w:val="24"/>
          <w:lang w:val="ru-RU"/>
        </w:rPr>
        <w:t xml:space="preserve">Процесс </w:t>
      </w:r>
      <w:r w:rsidRPr="005B0764">
        <w:rPr>
          <w:rFonts w:ascii="Times New Roman" w:hAnsi="Times New Roman" w:cs="Times New Roman"/>
          <w:color w:val="2D2D2D"/>
          <w:szCs w:val="24"/>
          <w:lang w:val="ru-RU"/>
        </w:rPr>
        <w:t>наиболее нижнего уровня декомпозиции исполняется одним</w:t>
      </w:r>
      <w:r w:rsidRPr="005B0764">
        <w:rPr>
          <w:rFonts w:ascii="Times New Roman" w:hAnsi="Times New Roman" w:cs="Times New Roman"/>
          <w:color w:val="2D2D2D"/>
          <w:w w:val="101"/>
          <w:szCs w:val="24"/>
          <w:lang w:val="ru-RU"/>
        </w:rPr>
        <w:t xml:space="preserve"> </w:t>
      </w:r>
      <w:r w:rsidRPr="005B0764">
        <w:rPr>
          <w:rFonts w:ascii="Times New Roman" w:hAnsi="Times New Roman" w:cs="Times New Roman"/>
          <w:color w:val="2D2D2D"/>
          <w:szCs w:val="24"/>
          <w:lang w:val="ru-RU"/>
        </w:rPr>
        <w:t>исполнителем</w:t>
      </w:r>
      <w:r w:rsidRPr="005B0764">
        <w:rPr>
          <w:rFonts w:ascii="Times New Roman" w:hAnsi="Times New Roman" w:cs="Times New Roman"/>
          <w:color w:val="2D2D2D"/>
          <w:spacing w:val="30"/>
          <w:szCs w:val="24"/>
          <w:lang w:val="ru-RU"/>
        </w:rPr>
        <w:t xml:space="preserve"> </w:t>
      </w:r>
      <w:r w:rsidRPr="005B0764">
        <w:rPr>
          <w:rFonts w:ascii="Times New Roman" w:hAnsi="Times New Roman" w:cs="Times New Roman"/>
          <w:color w:val="2D2D2D"/>
          <w:szCs w:val="24"/>
          <w:lang w:val="ru-RU"/>
        </w:rPr>
        <w:t>(специалистом)</w:t>
      </w:r>
      <w:r w:rsidRPr="005B0764">
        <w:rPr>
          <w:rFonts w:ascii="Times New Roman" w:hAnsi="Times New Roman" w:cs="Times New Roman"/>
          <w:color w:val="494949"/>
          <w:szCs w:val="24"/>
          <w:lang w:val="ru-RU"/>
        </w:rPr>
        <w:t>;</w:t>
      </w:r>
    </w:p>
    <w:p w14:paraId="29EBB344" w14:textId="450F1EAC" w:rsidR="00337338" w:rsidRPr="00166380" w:rsidRDefault="00337338" w:rsidP="00F62FFF">
      <w:pPr>
        <w:pStyle w:val="afffb"/>
        <w:numPr>
          <w:ilvl w:val="0"/>
          <w:numId w:val="41"/>
        </w:numPr>
        <w:tabs>
          <w:tab w:val="left" w:pos="3883"/>
          <w:tab w:val="left" w:pos="5053"/>
          <w:tab w:val="left" w:pos="6162"/>
          <w:tab w:val="left" w:pos="7105"/>
          <w:tab w:val="left" w:pos="8821"/>
          <w:tab w:val="left" w:pos="9355"/>
          <w:tab w:val="left" w:pos="10410"/>
        </w:tabs>
        <w:kinsoku w:val="0"/>
        <w:overflowPunct w:val="0"/>
        <w:spacing w:before="0" w:after="0" w:line="240" w:lineRule="auto"/>
        <w:ind w:right="-425"/>
        <w:jc w:val="both"/>
        <w:rPr>
          <w:rFonts w:ascii="Times New Roman" w:hAnsi="Times New Roman" w:cs="Times New Roman"/>
          <w:szCs w:val="24"/>
          <w:lang w:val="ru-RU"/>
        </w:rPr>
      </w:pPr>
      <w:r w:rsidRPr="005B0764">
        <w:rPr>
          <w:rFonts w:ascii="Times New Roman" w:hAnsi="Times New Roman" w:cs="Times New Roman"/>
          <w:color w:val="161616"/>
          <w:szCs w:val="24"/>
          <w:lang w:val="ru-RU"/>
        </w:rPr>
        <w:t xml:space="preserve">Процесс наиболее </w:t>
      </w:r>
      <w:r w:rsidRPr="005B0764">
        <w:rPr>
          <w:rFonts w:ascii="Times New Roman" w:hAnsi="Times New Roman" w:cs="Times New Roman"/>
          <w:color w:val="2D2D2D"/>
          <w:szCs w:val="24"/>
          <w:lang w:val="ru-RU"/>
        </w:rPr>
        <w:t xml:space="preserve">нижнего уровня декомпозиции </w:t>
      </w:r>
      <w:r w:rsidRPr="005B0764">
        <w:rPr>
          <w:rFonts w:ascii="Times New Roman" w:hAnsi="Times New Roman" w:cs="Times New Roman"/>
          <w:color w:val="161616"/>
          <w:szCs w:val="24"/>
          <w:lang w:val="ru-RU"/>
        </w:rPr>
        <w:t>представляе</w:t>
      </w:r>
      <w:r w:rsidRPr="005B0764">
        <w:rPr>
          <w:rFonts w:ascii="Times New Roman" w:hAnsi="Times New Roman" w:cs="Times New Roman"/>
          <w:color w:val="494949"/>
          <w:szCs w:val="24"/>
          <w:lang w:val="ru-RU"/>
        </w:rPr>
        <w:t xml:space="preserve">т </w:t>
      </w:r>
      <w:r w:rsidRPr="005B0764">
        <w:rPr>
          <w:rFonts w:ascii="Times New Roman" w:hAnsi="Times New Roman" w:cs="Times New Roman"/>
          <w:color w:val="2D2D2D"/>
          <w:szCs w:val="24"/>
          <w:lang w:val="ru-RU"/>
        </w:rPr>
        <w:t>собою</w:t>
      </w:r>
      <w:r w:rsidR="006748FE">
        <w:rPr>
          <w:rFonts w:ascii="Times New Roman" w:hAnsi="Times New Roman" w:cs="Times New Roman"/>
          <w:color w:val="2D2D2D"/>
          <w:spacing w:val="28"/>
          <w:w w:val="101"/>
          <w:szCs w:val="24"/>
          <w:lang w:val="ru-RU"/>
        </w:rPr>
        <w:t xml:space="preserve"> </w:t>
      </w:r>
      <w:r w:rsidR="006748FE">
        <w:rPr>
          <w:rFonts w:ascii="Times New Roman" w:hAnsi="Times New Roman" w:cs="Times New Roman"/>
          <w:color w:val="2D2D2D"/>
          <w:szCs w:val="24"/>
          <w:lang w:val="ru-RU"/>
        </w:rPr>
        <w:t xml:space="preserve">тривиальную </w:t>
      </w:r>
      <w:r w:rsidR="006748FE" w:rsidRPr="00166380">
        <w:rPr>
          <w:rFonts w:ascii="Times New Roman" w:hAnsi="Times New Roman" w:cs="Times New Roman"/>
          <w:color w:val="2D2D2D"/>
          <w:szCs w:val="24"/>
          <w:lang w:val="ru-RU"/>
        </w:rPr>
        <w:t>последовательность</w:t>
      </w:r>
      <w:r w:rsidRPr="00166380">
        <w:rPr>
          <w:rFonts w:ascii="Times New Roman" w:hAnsi="Times New Roman" w:cs="Times New Roman"/>
          <w:color w:val="2D2D2D"/>
          <w:spacing w:val="27"/>
          <w:szCs w:val="24"/>
          <w:lang w:val="ru-RU"/>
        </w:rPr>
        <w:t xml:space="preserve"> </w:t>
      </w:r>
      <w:r w:rsidRPr="00166380">
        <w:rPr>
          <w:rFonts w:ascii="Times New Roman" w:hAnsi="Times New Roman" w:cs="Times New Roman"/>
          <w:color w:val="2D2D2D"/>
          <w:szCs w:val="24"/>
          <w:lang w:val="ru-RU"/>
        </w:rPr>
        <w:t>операций</w:t>
      </w:r>
      <w:r w:rsidRPr="00166380">
        <w:rPr>
          <w:rFonts w:ascii="Times New Roman" w:hAnsi="Times New Roman" w:cs="Times New Roman"/>
          <w:color w:val="494949"/>
          <w:szCs w:val="24"/>
          <w:lang w:val="ru-RU"/>
        </w:rPr>
        <w:t>.</w:t>
      </w:r>
    </w:p>
    <w:p w14:paraId="5248F0A6" w14:textId="77777777" w:rsidR="00337338" w:rsidRPr="005B0764" w:rsidRDefault="00337338" w:rsidP="00F62FFF">
      <w:pPr>
        <w:pStyle w:val="afffb"/>
        <w:widowControl w:val="0"/>
        <w:numPr>
          <w:ilvl w:val="0"/>
          <w:numId w:val="40"/>
        </w:numPr>
        <w:tabs>
          <w:tab w:val="left" w:pos="993"/>
        </w:tabs>
        <w:kinsoku w:val="0"/>
        <w:overflowPunct w:val="0"/>
        <w:autoSpaceDE w:val="0"/>
        <w:autoSpaceDN w:val="0"/>
        <w:adjustRightInd w:val="0"/>
        <w:spacing w:before="0" w:after="0" w:line="240" w:lineRule="auto"/>
        <w:ind w:left="0" w:right="-425" w:firstLine="709"/>
        <w:jc w:val="both"/>
        <w:rPr>
          <w:rFonts w:ascii="Times New Roman" w:hAnsi="Times New Roman" w:cs="Times New Roman"/>
          <w:szCs w:val="24"/>
          <w:lang w:val="ru-RU"/>
        </w:rPr>
      </w:pPr>
      <w:r w:rsidRPr="005B0764">
        <w:rPr>
          <w:rFonts w:ascii="Times New Roman" w:hAnsi="Times New Roman" w:cs="Times New Roman"/>
          <w:color w:val="2D2D2D"/>
          <w:szCs w:val="24"/>
          <w:lang w:val="ru-RU"/>
        </w:rPr>
        <w:t>К</w:t>
      </w:r>
      <w:r w:rsidRPr="005B0764">
        <w:rPr>
          <w:rFonts w:ascii="Times New Roman" w:hAnsi="Times New Roman" w:cs="Times New Roman"/>
          <w:color w:val="2D2D2D"/>
          <w:spacing w:val="16"/>
          <w:szCs w:val="24"/>
          <w:lang w:val="ru-RU"/>
        </w:rPr>
        <w:t xml:space="preserve"> </w:t>
      </w:r>
      <w:r w:rsidRPr="005B0764">
        <w:rPr>
          <w:rFonts w:ascii="Times New Roman" w:hAnsi="Times New Roman" w:cs="Times New Roman"/>
          <w:color w:val="494949"/>
          <w:spacing w:val="-1"/>
          <w:szCs w:val="24"/>
          <w:lang w:val="ru-RU"/>
        </w:rPr>
        <w:t>э</w:t>
      </w:r>
      <w:r w:rsidRPr="005B0764">
        <w:rPr>
          <w:rFonts w:ascii="Times New Roman" w:hAnsi="Times New Roman" w:cs="Times New Roman"/>
          <w:color w:val="2D2D2D"/>
          <w:spacing w:val="-1"/>
          <w:szCs w:val="24"/>
          <w:lang w:val="ru-RU"/>
        </w:rPr>
        <w:t>лементам</w:t>
      </w:r>
      <w:r w:rsidRPr="005B0764">
        <w:rPr>
          <w:rFonts w:ascii="Times New Roman" w:hAnsi="Times New Roman" w:cs="Times New Roman"/>
          <w:color w:val="2D2D2D"/>
          <w:spacing w:val="44"/>
          <w:szCs w:val="24"/>
          <w:lang w:val="ru-RU"/>
        </w:rPr>
        <w:t xml:space="preserve"> </w:t>
      </w:r>
      <w:r w:rsidRPr="005B0764">
        <w:rPr>
          <w:rFonts w:ascii="Times New Roman" w:hAnsi="Times New Roman" w:cs="Times New Roman"/>
          <w:color w:val="2D2D2D"/>
          <w:szCs w:val="24"/>
          <w:lang w:val="ru-RU"/>
        </w:rPr>
        <w:t>описания</w:t>
      </w:r>
      <w:r w:rsidRPr="005B0764">
        <w:rPr>
          <w:rFonts w:ascii="Times New Roman" w:hAnsi="Times New Roman" w:cs="Times New Roman"/>
          <w:color w:val="2D2D2D"/>
          <w:spacing w:val="44"/>
          <w:szCs w:val="24"/>
          <w:lang w:val="ru-RU"/>
        </w:rPr>
        <w:t xml:space="preserve"> </w:t>
      </w:r>
      <w:r w:rsidRPr="005B0764">
        <w:rPr>
          <w:rFonts w:ascii="Times New Roman" w:hAnsi="Times New Roman" w:cs="Times New Roman"/>
          <w:color w:val="2D2D2D"/>
          <w:szCs w:val="24"/>
          <w:lang w:val="ru-RU"/>
        </w:rPr>
        <w:t>процессов</w:t>
      </w:r>
      <w:r w:rsidRPr="005B0764">
        <w:rPr>
          <w:rFonts w:ascii="Times New Roman" w:hAnsi="Times New Roman" w:cs="Times New Roman"/>
          <w:color w:val="2D2D2D"/>
          <w:spacing w:val="36"/>
          <w:szCs w:val="24"/>
          <w:lang w:val="ru-RU"/>
        </w:rPr>
        <w:t xml:space="preserve"> </w:t>
      </w:r>
      <w:r w:rsidRPr="005B0764">
        <w:rPr>
          <w:rFonts w:ascii="Times New Roman" w:hAnsi="Times New Roman" w:cs="Times New Roman"/>
          <w:color w:val="2D2D2D"/>
          <w:szCs w:val="24"/>
          <w:lang w:val="ru-RU"/>
        </w:rPr>
        <w:t>относятся:</w:t>
      </w:r>
      <w:r w:rsidRPr="005B0764">
        <w:rPr>
          <w:rFonts w:ascii="Times New Roman" w:hAnsi="Times New Roman" w:cs="Times New Roman"/>
          <w:color w:val="2D2D2D"/>
          <w:spacing w:val="24"/>
          <w:w w:val="102"/>
          <w:szCs w:val="24"/>
          <w:lang w:val="ru-RU"/>
        </w:rPr>
        <w:t xml:space="preserve"> </w:t>
      </w:r>
    </w:p>
    <w:p w14:paraId="5344EBF1" w14:textId="74C3B7B3" w:rsidR="00337338" w:rsidRPr="005B0764" w:rsidRDefault="00337338" w:rsidP="00F62FFF">
      <w:pPr>
        <w:pStyle w:val="afffb"/>
        <w:widowControl w:val="0"/>
        <w:numPr>
          <w:ilvl w:val="0"/>
          <w:numId w:val="42"/>
        </w:numPr>
        <w:tabs>
          <w:tab w:val="left" w:pos="993"/>
        </w:tabs>
        <w:kinsoku w:val="0"/>
        <w:overflowPunct w:val="0"/>
        <w:autoSpaceDE w:val="0"/>
        <w:autoSpaceDN w:val="0"/>
        <w:adjustRightInd w:val="0"/>
        <w:spacing w:before="0" w:after="0" w:line="240" w:lineRule="auto"/>
        <w:ind w:right="-425" w:hanging="1079"/>
        <w:jc w:val="both"/>
        <w:rPr>
          <w:rFonts w:ascii="Times New Roman" w:hAnsi="Times New Roman" w:cs="Times New Roman"/>
          <w:szCs w:val="24"/>
        </w:rPr>
      </w:pPr>
      <w:r w:rsidRPr="005B0764">
        <w:rPr>
          <w:rFonts w:ascii="Times New Roman" w:hAnsi="Times New Roman" w:cs="Times New Roman"/>
          <w:color w:val="2D2D2D"/>
          <w:szCs w:val="24"/>
        </w:rPr>
        <w:t xml:space="preserve">управляющие </w:t>
      </w:r>
      <w:r w:rsidRPr="005B0764">
        <w:rPr>
          <w:rFonts w:ascii="Times New Roman" w:hAnsi="Times New Roman" w:cs="Times New Roman"/>
          <w:color w:val="2D2D2D"/>
          <w:spacing w:val="-1"/>
          <w:szCs w:val="24"/>
        </w:rPr>
        <w:t>во</w:t>
      </w:r>
      <w:r w:rsidRPr="005B0764">
        <w:rPr>
          <w:rFonts w:ascii="Times New Roman" w:hAnsi="Times New Roman" w:cs="Times New Roman"/>
          <w:color w:val="494949"/>
          <w:spacing w:val="-1"/>
          <w:szCs w:val="24"/>
        </w:rPr>
        <w:t>з</w:t>
      </w:r>
      <w:r w:rsidRPr="005B0764">
        <w:rPr>
          <w:rFonts w:ascii="Times New Roman" w:hAnsi="Times New Roman" w:cs="Times New Roman"/>
          <w:color w:val="2D2D2D"/>
          <w:spacing w:val="-1"/>
          <w:szCs w:val="24"/>
        </w:rPr>
        <w:t>действия;</w:t>
      </w:r>
    </w:p>
    <w:p w14:paraId="161C5C03" w14:textId="77777777" w:rsidR="00337338" w:rsidRPr="005B0764" w:rsidRDefault="00337338" w:rsidP="00F62FFF">
      <w:pPr>
        <w:pStyle w:val="afffb"/>
        <w:widowControl w:val="0"/>
        <w:numPr>
          <w:ilvl w:val="0"/>
          <w:numId w:val="42"/>
        </w:numPr>
        <w:tabs>
          <w:tab w:val="left" w:pos="993"/>
        </w:tabs>
        <w:kinsoku w:val="0"/>
        <w:overflowPunct w:val="0"/>
        <w:autoSpaceDE w:val="0"/>
        <w:autoSpaceDN w:val="0"/>
        <w:adjustRightInd w:val="0"/>
        <w:spacing w:before="0" w:after="0" w:line="240" w:lineRule="auto"/>
        <w:ind w:right="-425" w:hanging="1079"/>
        <w:jc w:val="both"/>
        <w:rPr>
          <w:rFonts w:ascii="Times New Roman" w:hAnsi="Times New Roman" w:cs="Times New Roman"/>
          <w:szCs w:val="24"/>
        </w:rPr>
      </w:pPr>
      <w:r w:rsidRPr="005B0764">
        <w:rPr>
          <w:rFonts w:ascii="Times New Roman" w:hAnsi="Times New Roman" w:cs="Times New Roman"/>
          <w:color w:val="2D2D2D"/>
          <w:szCs w:val="24"/>
        </w:rPr>
        <w:t>результаты</w:t>
      </w:r>
      <w:r w:rsidRPr="005B0764">
        <w:rPr>
          <w:rFonts w:ascii="Times New Roman" w:hAnsi="Times New Roman" w:cs="Times New Roman"/>
          <w:color w:val="2D2D2D"/>
          <w:spacing w:val="51"/>
          <w:szCs w:val="24"/>
        </w:rPr>
        <w:t xml:space="preserve"> </w:t>
      </w:r>
      <w:r w:rsidRPr="005B0764">
        <w:rPr>
          <w:rFonts w:ascii="Times New Roman" w:hAnsi="Times New Roman" w:cs="Times New Roman"/>
          <w:color w:val="2D2D2D"/>
          <w:szCs w:val="24"/>
        </w:rPr>
        <w:t>исполнения</w:t>
      </w:r>
      <w:r w:rsidRPr="005B0764">
        <w:rPr>
          <w:rFonts w:ascii="Times New Roman" w:hAnsi="Times New Roman" w:cs="Times New Roman"/>
          <w:color w:val="2D2D2D"/>
          <w:spacing w:val="43"/>
          <w:szCs w:val="24"/>
        </w:rPr>
        <w:t xml:space="preserve"> </w:t>
      </w:r>
      <w:r w:rsidRPr="005B0764">
        <w:rPr>
          <w:rFonts w:ascii="Times New Roman" w:hAnsi="Times New Roman" w:cs="Times New Roman"/>
          <w:color w:val="2D2D2D"/>
          <w:szCs w:val="24"/>
        </w:rPr>
        <w:t>процесса</w:t>
      </w:r>
      <w:r w:rsidRPr="005B0764">
        <w:rPr>
          <w:rFonts w:ascii="Times New Roman" w:hAnsi="Times New Roman" w:cs="Times New Roman"/>
          <w:color w:val="494949"/>
          <w:szCs w:val="24"/>
        </w:rPr>
        <w:t>;</w:t>
      </w:r>
    </w:p>
    <w:p w14:paraId="5902A24D" w14:textId="136B4FBB" w:rsidR="00337338" w:rsidRPr="005B0764" w:rsidRDefault="00337338" w:rsidP="00F62FFF">
      <w:pPr>
        <w:pStyle w:val="afffb"/>
        <w:widowControl w:val="0"/>
        <w:numPr>
          <w:ilvl w:val="0"/>
          <w:numId w:val="42"/>
        </w:numPr>
        <w:tabs>
          <w:tab w:val="left" w:pos="993"/>
        </w:tabs>
        <w:kinsoku w:val="0"/>
        <w:overflowPunct w:val="0"/>
        <w:autoSpaceDE w:val="0"/>
        <w:autoSpaceDN w:val="0"/>
        <w:adjustRightInd w:val="0"/>
        <w:spacing w:before="0" w:after="0" w:line="240" w:lineRule="auto"/>
        <w:ind w:right="-425" w:hanging="1079"/>
        <w:jc w:val="both"/>
        <w:rPr>
          <w:rFonts w:ascii="Times New Roman" w:hAnsi="Times New Roman" w:cs="Times New Roman"/>
          <w:szCs w:val="24"/>
          <w:lang w:val="ru-RU"/>
        </w:rPr>
      </w:pPr>
      <w:r w:rsidRPr="005B0764">
        <w:rPr>
          <w:rFonts w:ascii="Times New Roman" w:hAnsi="Times New Roman" w:cs="Times New Roman"/>
          <w:color w:val="2D2D2D"/>
          <w:w w:val="105"/>
          <w:szCs w:val="24"/>
          <w:lang w:val="ru-RU"/>
        </w:rPr>
        <w:t>человеческие</w:t>
      </w:r>
      <w:r w:rsidRPr="005B0764">
        <w:rPr>
          <w:rFonts w:ascii="Times New Roman" w:hAnsi="Times New Roman" w:cs="Times New Roman"/>
          <w:color w:val="2D2D2D"/>
          <w:spacing w:val="-17"/>
          <w:w w:val="105"/>
          <w:szCs w:val="24"/>
          <w:lang w:val="ru-RU"/>
        </w:rPr>
        <w:t xml:space="preserve"> </w:t>
      </w:r>
      <w:r w:rsidRPr="005B0764">
        <w:rPr>
          <w:rFonts w:ascii="Times New Roman" w:hAnsi="Times New Roman" w:cs="Times New Roman"/>
          <w:color w:val="161616"/>
          <w:w w:val="105"/>
          <w:szCs w:val="24"/>
          <w:lang w:val="ru-RU"/>
        </w:rPr>
        <w:t>ресурсы</w:t>
      </w:r>
      <w:r w:rsidRPr="005B0764">
        <w:rPr>
          <w:rFonts w:ascii="Times New Roman" w:hAnsi="Times New Roman" w:cs="Times New Roman"/>
          <w:color w:val="494949"/>
          <w:w w:val="105"/>
          <w:szCs w:val="24"/>
          <w:lang w:val="ru-RU"/>
        </w:rPr>
        <w:t>,</w:t>
      </w:r>
      <w:r w:rsidRPr="005B0764">
        <w:rPr>
          <w:rFonts w:ascii="Times New Roman" w:hAnsi="Times New Roman" w:cs="Times New Roman"/>
          <w:color w:val="494949"/>
          <w:spacing w:val="-38"/>
          <w:w w:val="105"/>
          <w:szCs w:val="24"/>
          <w:lang w:val="ru-RU"/>
        </w:rPr>
        <w:t xml:space="preserve"> </w:t>
      </w:r>
      <w:r w:rsidRPr="005B0764">
        <w:rPr>
          <w:rFonts w:ascii="Times New Roman" w:hAnsi="Times New Roman" w:cs="Times New Roman"/>
          <w:color w:val="2D2D2D"/>
          <w:spacing w:val="-1"/>
          <w:w w:val="105"/>
          <w:szCs w:val="24"/>
          <w:lang w:val="ru-RU"/>
        </w:rPr>
        <w:t>необхо</w:t>
      </w:r>
      <w:r w:rsidRPr="005B0764">
        <w:rPr>
          <w:rFonts w:ascii="Times New Roman" w:hAnsi="Times New Roman" w:cs="Times New Roman"/>
          <w:color w:val="494949"/>
          <w:spacing w:val="-1"/>
          <w:w w:val="105"/>
          <w:szCs w:val="24"/>
          <w:lang w:val="ru-RU"/>
        </w:rPr>
        <w:t>д</w:t>
      </w:r>
      <w:r w:rsidRPr="005B0764">
        <w:rPr>
          <w:rFonts w:ascii="Times New Roman" w:hAnsi="Times New Roman" w:cs="Times New Roman"/>
          <w:color w:val="2D2D2D"/>
          <w:spacing w:val="-1"/>
          <w:w w:val="105"/>
          <w:szCs w:val="24"/>
          <w:lang w:val="ru-RU"/>
        </w:rPr>
        <w:t>имые</w:t>
      </w:r>
      <w:r w:rsidRPr="005B0764">
        <w:rPr>
          <w:rFonts w:ascii="Times New Roman" w:hAnsi="Times New Roman" w:cs="Times New Roman"/>
          <w:color w:val="2D2D2D"/>
          <w:spacing w:val="-28"/>
          <w:w w:val="105"/>
          <w:szCs w:val="24"/>
          <w:lang w:val="ru-RU"/>
        </w:rPr>
        <w:t xml:space="preserve"> </w:t>
      </w:r>
      <w:r w:rsidRPr="005B0764">
        <w:rPr>
          <w:rFonts w:ascii="Times New Roman" w:hAnsi="Times New Roman" w:cs="Times New Roman"/>
          <w:color w:val="494949"/>
          <w:spacing w:val="-2"/>
          <w:w w:val="105"/>
          <w:szCs w:val="24"/>
          <w:lang w:val="ru-RU"/>
        </w:rPr>
        <w:t>д</w:t>
      </w:r>
      <w:r w:rsidRPr="005B0764">
        <w:rPr>
          <w:rFonts w:ascii="Times New Roman" w:hAnsi="Times New Roman" w:cs="Times New Roman"/>
          <w:color w:val="2D2D2D"/>
          <w:spacing w:val="-3"/>
          <w:w w:val="105"/>
          <w:szCs w:val="24"/>
          <w:lang w:val="ru-RU"/>
        </w:rPr>
        <w:t>ля</w:t>
      </w:r>
      <w:r w:rsidRPr="005B0764">
        <w:rPr>
          <w:rFonts w:ascii="Times New Roman" w:hAnsi="Times New Roman" w:cs="Times New Roman"/>
          <w:color w:val="2D2D2D"/>
          <w:spacing w:val="-26"/>
          <w:w w:val="105"/>
          <w:szCs w:val="24"/>
          <w:lang w:val="ru-RU"/>
        </w:rPr>
        <w:t xml:space="preserve"> </w:t>
      </w:r>
      <w:r w:rsidRPr="005B0764">
        <w:rPr>
          <w:rFonts w:ascii="Times New Roman" w:hAnsi="Times New Roman" w:cs="Times New Roman"/>
          <w:color w:val="2D2D2D"/>
          <w:w w:val="105"/>
          <w:szCs w:val="24"/>
          <w:lang w:val="ru-RU"/>
        </w:rPr>
        <w:t>исполнения</w:t>
      </w:r>
      <w:r w:rsidRPr="005B0764">
        <w:rPr>
          <w:rFonts w:ascii="Times New Roman" w:hAnsi="Times New Roman" w:cs="Times New Roman"/>
          <w:color w:val="2D2D2D"/>
          <w:spacing w:val="-21"/>
          <w:w w:val="105"/>
          <w:szCs w:val="24"/>
          <w:lang w:val="ru-RU"/>
        </w:rPr>
        <w:t xml:space="preserve"> </w:t>
      </w:r>
      <w:r w:rsidRPr="005B0764">
        <w:rPr>
          <w:rFonts w:ascii="Times New Roman" w:hAnsi="Times New Roman" w:cs="Times New Roman"/>
          <w:color w:val="2D2D2D"/>
          <w:w w:val="105"/>
          <w:szCs w:val="24"/>
          <w:lang w:val="ru-RU"/>
        </w:rPr>
        <w:t>процесса.</w:t>
      </w:r>
    </w:p>
    <w:p w14:paraId="55193B30" w14:textId="40D9B031" w:rsidR="00337338" w:rsidRPr="005B0764" w:rsidRDefault="00337338" w:rsidP="00F62FFF">
      <w:pPr>
        <w:pStyle w:val="afffb"/>
        <w:widowControl w:val="0"/>
        <w:numPr>
          <w:ilvl w:val="1"/>
          <w:numId w:val="40"/>
        </w:numPr>
        <w:tabs>
          <w:tab w:val="left" w:pos="851"/>
          <w:tab w:val="left" w:pos="993"/>
        </w:tabs>
        <w:kinsoku w:val="0"/>
        <w:overflowPunct w:val="0"/>
        <w:autoSpaceDE w:val="0"/>
        <w:autoSpaceDN w:val="0"/>
        <w:adjustRightInd w:val="0"/>
        <w:spacing w:before="0" w:after="0" w:line="240" w:lineRule="auto"/>
        <w:ind w:left="0" w:right="-425" w:firstLine="717"/>
        <w:jc w:val="both"/>
        <w:rPr>
          <w:rFonts w:ascii="Times New Roman" w:hAnsi="Times New Roman" w:cs="Times New Roman"/>
          <w:szCs w:val="24"/>
          <w:lang w:val="ru-RU"/>
        </w:rPr>
      </w:pPr>
      <w:r w:rsidRPr="005B0764">
        <w:rPr>
          <w:rFonts w:ascii="Times New Roman" w:hAnsi="Times New Roman" w:cs="Times New Roman"/>
          <w:color w:val="2D2D2D"/>
          <w:w w:val="105"/>
          <w:szCs w:val="24"/>
          <w:lang w:val="ru-RU"/>
        </w:rPr>
        <w:t>Управляющие</w:t>
      </w:r>
      <w:r w:rsidRPr="005B0764">
        <w:rPr>
          <w:rFonts w:ascii="Times New Roman" w:hAnsi="Times New Roman" w:cs="Times New Roman"/>
          <w:color w:val="2D2D2D"/>
          <w:spacing w:val="52"/>
          <w:w w:val="105"/>
          <w:szCs w:val="24"/>
          <w:lang w:val="ru-RU"/>
        </w:rPr>
        <w:t xml:space="preserve"> </w:t>
      </w:r>
      <w:r w:rsidRPr="005B0764">
        <w:rPr>
          <w:rFonts w:ascii="Times New Roman" w:hAnsi="Times New Roman" w:cs="Times New Roman"/>
          <w:color w:val="2D2D2D"/>
          <w:w w:val="105"/>
          <w:szCs w:val="24"/>
          <w:lang w:val="ru-RU"/>
        </w:rPr>
        <w:t>воздействия</w:t>
      </w:r>
      <w:r w:rsidRPr="005B0764">
        <w:rPr>
          <w:rFonts w:ascii="Times New Roman" w:hAnsi="Times New Roman" w:cs="Times New Roman"/>
          <w:color w:val="494949"/>
          <w:w w:val="105"/>
          <w:szCs w:val="24"/>
          <w:lang w:val="ru-RU"/>
        </w:rPr>
        <w:t>,</w:t>
      </w:r>
      <w:r w:rsidRPr="005B0764">
        <w:rPr>
          <w:rFonts w:ascii="Times New Roman" w:hAnsi="Times New Roman" w:cs="Times New Roman"/>
          <w:color w:val="494949"/>
          <w:spacing w:val="15"/>
          <w:w w:val="105"/>
          <w:szCs w:val="24"/>
          <w:lang w:val="ru-RU"/>
        </w:rPr>
        <w:t xml:space="preserve"> </w:t>
      </w:r>
      <w:r w:rsidRPr="005B0764">
        <w:rPr>
          <w:rFonts w:ascii="Times New Roman" w:hAnsi="Times New Roman" w:cs="Times New Roman"/>
          <w:color w:val="2D2D2D"/>
          <w:w w:val="105"/>
          <w:szCs w:val="24"/>
          <w:lang w:val="ru-RU"/>
        </w:rPr>
        <w:t>включая</w:t>
      </w:r>
      <w:r w:rsidRPr="005B0764">
        <w:rPr>
          <w:rFonts w:ascii="Times New Roman" w:hAnsi="Times New Roman" w:cs="Times New Roman"/>
          <w:color w:val="2D2D2D"/>
          <w:spacing w:val="41"/>
          <w:w w:val="105"/>
          <w:szCs w:val="24"/>
          <w:lang w:val="ru-RU"/>
        </w:rPr>
        <w:t xml:space="preserve"> </w:t>
      </w:r>
      <w:r w:rsidRPr="005B0764">
        <w:rPr>
          <w:rFonts w:ascii="Times New Roman" w:hAnsi="Times New Roman" w:cs="Times New Roman"/>
          <w:color w:val="2D2D2D"/>
          <w:w w:val="105"/>
          <w:szCs w:val="24"/>
          <w:lang w:val="ru-RU"/>
        </w:rPr>
        <w:t>процессы</w:t>
      </w:r>
      <w:r w:rsidRPr="005B0764">
        <w:rPr>
          <w:rFonts w:ascii="Times New Roman" w:hAnsi="Times New Roman" w:cs="Times New Roman"/>
          <w:color w:val="2D2D2D"/>
          <w:spacing w:val="37"/>
          <w:w w:val="105"/>
          <w:szCs w:val="24"/>
          <w:lang w:val="ru-RU"/>
        </w:rPr>
        <w:t xml:space="preserve"> </w:t>
      </w:r>
      <w:r w:rsidRPr="005B0764">
        <w:rPr>
          <w:rFonts w:ascii="Times New Roman" w:hAnsi="Times New Roman" w:cs="Times New Roman"/>
          <w:color w:val="2D2D2D"/>
          <w:w w:val="105"/>
          <w:szCs w:val="24"/>
          <w:lang w:val="ru-RU"/>
        </w:rPr>
        <w:t>наиболее</w:t>
      </w:r>
      <w:r w:rsidRPr="005B0764">
        <w:rPr>
          <w:rFonts w:ascii="Times New Roman" w:hAnsi="Times New Roman" w:cs="Times New Roman"/>
          <w:color w:val="2D2D2D"/>
          <w:spacing w:val="43"/>
          <w:w w:val="105"/>
          <w:szCs w:val="24"/>
          <w:lang w:val="ru-RU"/>
        </w:rPr>
        <w:t xml:space="preserve"> </w:t>
      </w:r>
      <w:r w:rsidRPr="005B0764">
        <w:rPr>
          <w:rFonts w:ascii="Times New Roman" w:hAnsi="Times New Roman" w:cs="Times New Roman"/>
          <w:color w:val="2D2D2D"/>
          <w:w w:val="105"/>
          <w:szCs w:val="24"/>
          <w:lang w:val="ru-RU"/>
        </w:rPr>
        <w:t>низкого</w:t>
      </w:r>
      <w:r w:rsidRPr="005B0764">
        <w:rPr>
          <w:rFonts w:ascii="Times New Roman" w:hAnsi="Times New Roman" w:cs="Times New Roman"/>
          <w:color w:val="2D2D2D"/>
          <w:spacing w:val="32"/>
          <w:w w:val="105"/>
          <w:szCs w:val="24"/>
          <w:lang w:val="ru-RU"/>
        </w:rPr>
        <w:t xml:space="preserve"> </w:t>
      </w:r>
      <w:r w:rsidRPr="005B0764">
        <w:rPr>
          <w:rFonts w:ascii="Times New Roman" w:hAnsi="Times New Roman" w:cs="Times New Roman"/>
          <w:color w:val="2D2D2D"/>
          <w:w w:val="105"/>
          <w:szCs w:val="24"/>
          <w:lang w:val="ru-RU"/>
        </w:rPr>
        <w:t>уровня</w:t>
      </w:r>
      <w:r w:rsidRPr="005B0764">
        <w:rPr>
          <w:rFonts w:ascii="Times New Roman" w:hAnsi="Times New Roman" w:cs="Times New Roman"/>
          <w:color w:val="2D2D2D"/>
          <w:w w:val="101"/>
          <w:szCs w:val="24"/>
          <w:lang w:val="ru-RU"/>
        </w:rPr>
        <w:t xml:space="preserve"> </w:t>
      </w:r>
      <w:r w:rsidRPr="005B0764">
        <w:rPr>
          <w:rFonts w:ascii="Times New Roman" w:hAnsi="Times New Roman" w:cs="Times New Roman"/>
          <w:color w:val="494949"/>
          <w:w w:val="105"/>
          <w:szCs w:val="24"/>
          <w:lang w:val="ru-RU"/>
        </w:rPr>
        <w:t>д</w:t>
      </w:r>
      <w:r w:rsidRPr="005B0764">
        <w:rPr>
          <w:rFonts w:ascii="Times New Roman" w:hAnsi="Times New Roman" w:cs="Times New Roman"/>
          <w:color w:val="2D2D2D"/>
          <w:w w:val="105"/>
          <w:szCs w:val="24"/>
          <w:lang w:val="ru-RU"/>
        </w:rPr>
        <w:t>екомпозиции,</w:t>
      </w:r>
      <w:r w:rsidRPr="005B0764">
        <w:rPr>
          <w:rFonts w:ascii="Times New Roman" w:hAnsi="Times New Roman" w:cs="Times New Roman"/>
          <w:color w:val="2D2D2D"/>
          <w:spacing w:val="30"/>
          <w:w w:val="105"/>
          <w:szCs w:val="24"/>
          <w:lang w:val="ru-RU"/>
        </w:rPr>
        <w:t xml:space="preserve"> </w:t>
      </w:r>
      <w:r w:rsidRPr="005B0764">
        <w:rPr>
          <w:rFonts w:ascii="Times New Roman" w:hAnsi="Times New Roman" w:cs="Times New Roman"/>
          <w:color w:val="494949"/>
          <w:spacing w:val="-1"/>
          <w:w w:val="105"/>
          <w:szCs w:val="24"/>
          <w:lang w:val="ru-RU"/>
        </w:rPr>
        <w:t>д</w:t>
      </w:r>
      <w:r w:rsidRPr="005B0764">
        <w:rPr>
          <w:rFonts w:ascii="Times New Roman" w:hAnsi="Times New Roman" w:cs="Times New Roman"/>
          <w:color w:val="2D2D2D"/>
          <w:spacing w:val="-2"/>
          <w:w w:val="105"/>
          <w:szCs w:val="24"/>
          <w:lang w:val="ru-RU"/>
        </w:rPr>
        <w:t>олжны</w:t>
      </w:r>
      <w:r w:rsidRPr="005B0764">
        <w:rPr>
          <w:rFonts w:ascii="Times New Roman" w:hAnsi="Times New Roman" w:cs="Times New Roman"/>
          <w:color w:val="2D2D2D"/>
          <w:spacing w:val="32"/>
          <w:w w:val="105"/>
          <w:szCs w:val="24"/>
          <w:lang w:val="ru-RU"/>
        </w:rPr>
        <w:t xml:space="preserve"> </w:t>
      </w:r>
      <w:r w:rsidRPr="005B0764">
        <w:rPr>
          <w:rFonts w:ascii="Times New Roman" w:hAnsi="Times New Roman" w:cs="Times New Roman"/>
          <w:color w:val="2D2D2D"/>
          <w:w w:val="105"/>
          <w:szCs w:val="24"/>
          <w:lang w:val="ru-RU"/>
        </w:rPr>
        <w:t>включа</w:t>
      </w:r>
      <w:r w:rsidRPr="005B0764">
        <w:rPr>
          <w:rFonts w:ascii="Times New Roman" w:hAnsi="Times New Roman" w:cs="Times New Roman"/>
          <w:color w:val="494949"/>
          <w:w w:val="105"/>
          <w:szCs w:val="24"/>
          <w:lang w:val="ru-RU"/>
        </w:rPr>
        <w:t>т</w:t>
      </w:r>
      <w:r w:rsidRPr="005B0764">
        <w:rPr>
          <w:rFonts w:ascii="Times New Roman" w:hAnsi="Times New Roman" w:cs="Times New Roman"/>
          <w:color w:val="2D2D2D"/>
          <w:w w:val="105"/>
          <w:szCs w:val="24"/>
          <w:lang w:val="ru-RU"/>
        </w:rPr>
        <w:t>ь</w:t>
      </w:r>
      <w:r w:rsidRPr="005B0764">
        <w:rPr>
          <w:rFonts w:ascii="Times New Roman" w:hAnsi="Times New Roman" w:cs="Times New Roman"/>
          <w:color w:val="2D2D2D"/>
          <w:spacing w:val="29"/>
          <w:w w:val="105"/>
          <w:szCs w:val="24"/>
          <w:lang w:val="ru-RU"/>
        </w:rPr>
        <w:t xml:space="preserve"> </w:t>
      </w:r>
      <w:r w:rsidRPr="005B0764">
        <w:rPr>
          <w:rFonts w:ascii="Times New Roman" w:hAnsi="Times New Roman" w:cs="Times New Roman"/>
          <w:color w:val="2D2D2D"/>
          <w:w w:val="105"/>
          <w:szCs w:val="24"/>
          <w:lang w:val="ru-RU"/>
        </w:rPr>
        <w:t>в</w:t>
      </w:r>
      <w:r w:rsidRPr="005B0764">
        <w:rPr>
          <w:rFonts w:ascii="Times New Roman" w:hAnsi="Times New Roman" w:cs="Times New Roman"/>
          <w:color w:val="2D2D2D"/>
          <w:spacing w:val="22"/>
          <w:w w:val="105"/>
          <w:szCs w:val="24"/>
          <w:lang w:val="ru-RU"/>
        </w:rPr>
        <w:t xml:space="preserve"> </w:t>
      </w:r>
      <w:r w:rsidRPr="005B0764">
        <w:rPr>
          <w:rFonts w:ascii="Times New Roman" w:hAnsi="Times New Roman" w:cs="Times New Roman"/>
          <w:color w:val="2D2D2D"/>
          <w:w w:val="105"/>
          <w:szCs w:val="24"/>
          <w:lang w:val="ru-RU"/>
        </w:rPr>
        <w:t>свой</w:t>
      </w:r>
      <w:r w:rsidRPr="005B0764">
        <w:rPr>
          <w:rFonts w:ascii="Times New Roman" w:hAnsi="Times New Roman" w:cs="Times New Roman"/>
          <w:color w:val="2D2D2D"/>
          <w:spacing w:val="34"/>
          <w:w w:val="105"/>
          <w:szCs w:val="24"/>
          <w:lang w:val="ru-RU"/>
        </w:rPr>
        <w:t xml:space="preserve"> </w:t>
      </w:r>
      <w:r w:rsidRPr="005B0764">
        <w:rPr>
          <w:rFonts w:ascii="Times New Roman" w:hAnsi="Times New Roman" w:cs="Times New Roman"/>
          <w:color w:val="2D2D2D"/>
          <w:w w:val="105"/>
          <w:szCs w:val="24"/>
          <w:lang w:val="ru-RU"/>
        </w:rPr>
        <w:t>состав</w:t>
      </w:r>
      <w:r w:rsidRPr="005B0764">
        <w:rPr>
          <w:rFonts w:ascii="Times New Roman" w:hAnsi="Times New Roman" w:cs="Times New Roman"/>
          <w:color w:val="2D2D2D"/>
          <w:spacing w:val="26"/>
          <w:w w:val="105"/>
          <w:szCs w:val="24"/>
          <w:lang w:val="ru-RU"/>
        </w:rPr>
        <w:t xml:space="preserve"> </w:t>
      </w:r>
      <w:r w:rsidRPr="005B0764">
        <w:rPr>
          <w:rFonts w:ascii="Times New Roman" w:hAnsi="Times New Roman" w:cs="Times New Roman"/>
          <w:color w:val="2D2D2D"/>
          <w:w w:val="105"/>
          <w:szCs w:val="24"/>
          <w:lang w:val="ru-RU"/>
        </w:rPr>
        <w:t>(путем</w:t>
      </w:r>
      <w:r w:rsidRPr="005B0764">
        <w:rPr>
          <w:rFonts w:ascii="Times New Roman" w:hAnsi="Times New Roman" w:cs="Times New Roman"/>
          <w:color w:val="2D2D2D"/>
          <w:spacing w:val="24"/>
          <w:w w:val="105"/>
          <w:szCs w:val="24"/>
          <w:lang w:val="ru-RU"/>
        </w:rPr>
        <w:t xml:space="preserve"> </w:t>
      </w:r>
      <w:r w:rsidRPr="005B0764">
        <w:rPr>
          <w:rFonts w:ascii="Times New Roman" w:hAnsi="Times New Roman" w:cs="Times New Roman"/>
          <w:color w:val="2D2D2D"/>
          <w:w w:val="105"/>
          <w:szCs w:val="24"/>
          <w:lang w:val="ru-RU"/>
        </w:rPr>
        <w:t>прямого</w:t>
      </w:r>
      <w:r w:rsidRPr="005B0764">
        <w:rPr>
          <w:rFonts w:ascii="Times New Roman" w:hAnsi="Times New Roman" w:cs="Times New Roman"/>
          <w:color w:val="2D2D2D"/>
          <w:spacing w:val="34"/>
          <w:w w:val="105"/>
          <w:szCs w:val="24"/>
          <w:lang w:val="ru-RU"/>
        </w:rPr>
        <w:t xml:space="preserve"> </w:t>
      </w:r>
      <w:r w:rsidRPr="005B0764">
        <w:rPr>
          <w:rFonts w:ascii="Times New Roman" w:hAnsi="Times New Roman" w:cs="Times New Roman"/>
          <w:color w:val="2D2D2D"/>
          <w:w w:val="105"/>
          <w:szCs w:val="24"/>
          <w:lang w:val="ru-RU"/>
        </w:rPr>
        <w:t>описания</w:t>
      </w:r>
      <w:r w:rsidRPr="005B0764">
        <w:rPr>
          <w:rFonts w:ascii="Times New Roman" w:hAnsi="Times New Roman" w:cs="Times New Roman"/>
          <w:color w:val="2D2D2D"/>
          <w:spacing w:val="34"/>
          <w:w w:val="105"/>
          <w:szCs w:val="24"/>
          <w:lang w:val="ru-RU"/>
        </w:rPr>
        <w:t xml:space="preserve"> </w:t>
      </w:r>
      <w:r w:rsidRPr="005B0764">
        <w:rPr>
          <w:rFonts w:ascii="Times New Roman" w:hAnsi="Times New Roman" w:cs="Times New Roman"/>
          <w:color w:val="2D2D2D"/>
          <w:spacing w:val="-5"/>
          <w:w w:val="105"/>
          <w:szCs w:val="24"/>
          <w:lang w:val="ru-RU"/>
        </w:rPr>
        <w:t>и</w:t>
      </w:r>
      <w:r w:rsidRPr="005B0764">
        <w:rPr>
          <w:rFonts w:ascii="Times New Roman" w:hAnsi="Times New Roman" w:cs="Times New Roman"/>
          <w:color w:val="494949"/>
          <w:spacing w:val="-5"/>
          <w:w w:val="105"/>
          <w:szCs w:val="24"/>
          <w:lang w:val="ru-RU"/>
        </w:rPr>
        <w:t>л</w:t>
      </w:r>
      <w:r w:rsidRPr="005B0764">
        <w:rPr>
          <w:rFonts w:ascii="Times New Roman" w:hAnsi="Times New Roman" w:cs="Times New Roman"/>
          <w:color w:val="2D2D2D"/>
          <w:spacing w:val="-5"/>
          <w:w w:val="105"/>
          <w:szCs w:val="24"/>
          <w:lang w:val="ru-RU"/>
        </w:rPr>
        <w:t>и</w:t>
      </w:r>
      <w:r w:rsidRPr="005B0764">
        <w:rPr>
          <w:rFonts w:ascii="Times New Roman" w:hAnsi="Times New Roman" w:cs="Times New Roman"/>
          <w:color w:val="2D2D2D"/>
          <w:spacing w:val="21"/>
          <w:w w:val="105"/>
          <w:szCs w:val="24"/>
          <w:lang w:val="ru-RU"/>
        </w:rPr>
        <w:t xml:space="preserve"> </w:t>
      </w:r>
      <w:r w:rsidRPr="005B0764">
        <w:rPr>
          <w:rFonts w:ascii="Times New Roman" w:hAnsi="Times New Roman" w:cs="Times New Roman"/>
          <w:color w:val="2D2D2D"/>
          <w:w w:val="105"/>
          <w:szCs w:val="24"/>
          <w:lang w:val="ru-RU"/>
        </w:rPr>
        <w:t>указания</w:t>
      </w:r>
      <w:r w:rsidRPr="005B0764">
        <w:rPr>
          <w:rFonts w:ascii="Times New Roman" w:hAnsi="Times New Roman" w:cs="Times New Roman"/>
          <w:color w:val="2D2D2D"/>
          <w:spacing w:val="26"/>
          <w:w w:val="101"/>
          <w:szCs w:val="24"/>
          <w:lang w:val="ru-RU"/>
        </w:rPr>
        <w:t xml:space="preserve"> </w:t>
      </w:r>
      <w:r w:rsidR="00F249CB">
        <w:rPr>
          <w:rFonts w:ascii="Times New Roman" w:hAnsi="Times New Roman" w:cs="Times New Roman"/>
          <w:color w:val="2D2D2D"/>
          <w:szCs w:val="24"/>
          <w:lang w:val="ru-RU"/>
        </w:rPr>
        <w:t>наименования</w:t>
      </w:r>
      <w:r w:rsidRPr="005B0764">
        <w:rPr>
          <w:rFonts w:ascii="Times New Roman" w:hAnsi="Times New Roman" w:cs="Times New Roman"/>
          <w:color w:val="2D2D2D"/>
          <w:spacing w:val="10"/>
          <w:szCs w:val="24"/>
          <w:lang w:val="ru-RU"/>
        </w:rPr>
        <w:t xml:space="preserve"> </w:t>
      </w:r>
      <w:r w:rsidRPr="005B0764">
        <w:rPr>
          <w:rFonts w:ascii="Times New Roman" w:hAnsi="Times New Roman" w:cs="Times New Roman"/>
          <w:color w:val="2D2D2D"/>
          <w:szCs w:val="24"/>
          <w:lang w:val="ru-RU"/>
        </w:rPr>
        <w:t>документа):</w:t>
      </w:r>
    </w:p>
    <w:p w14:paraId="44008AC3" w14:textId="77777777" w:rsidR="00337338" w:rsidRPr="005B0764" w:rsidRDefault="00337338" w:rsidP="00F62FFF">
      <w:pPr>
        <w:pStyle w:val="afffb"/>
        <w:numPr>
          <w:ilvl w:val="0"/>
          <w:numId w:val="43"/>
        </w:numPr>
        <w:tabs>
          <w:tab w:val="left" w:pos="9355"/>
        </w:tabs>
        <w:kinsoku w:val="0"/>
        <w:overflowPunct w:val="0"/>
        <w:spacing w:before="0" w:after="0" w:line="240" w:lineRule="auto"/>
        <w:ind w:left="993" w:right="-425" w:hanging="709"/>
        <w:jc w:val="both"/>
        <w:rPr>
          <w:rFonts w:ascii="Times New Roman" w:hAnsi="Times New Roman" w:cs="Times New Roman"/>
          <w:szCs w:val="24"/>
          <w:lang w:val="ru-RU"/>
        </w:rPr>
      </w:pPr>
      <w:r w:rsidRPr="005B0764">
        <w:rPr>
          <w:rFonts w:ascii="Times New Roman" w:hAnsi="Times New Roman" w:cs="Times New Roman"/>
          <w:color w:val="161616"/>
          <w:szCs w:val="24"/>
          <w:lang w:val="ru-RU"/>
        </w:rPr>
        <w:t>нормативные</w:t>
      </w:r>
      <w:r w:rsidRPr="005B0764">
        <w:rPr>
          <w:rFonts w:ascii="Times New Roman" w:hAnsi="Times New Roman" w:cs="Times New Roman"/>
          <w:color w:val="161616"/>
          <w:spacing w:val="34"/>
          <w:szCs w:val="24"/>
          <w:lang w:val="ru-RU"/>
        </w:rPr>
        <w:t xml:space="preserve"> </w:t>
      </w:r>
      <w:r w:rsidRPr="005B0764">
        <w:rPr>
          <w:rFonts w:ascii="Times New Roman" w:hAnsi="Times New Roman" w:cs="Times New Roman"/>
          <w:color w:val="2D2D2D"/>
          <w:szCs w:val="24"/>
          <w:lang w:val="ru-RU"/>
        </w:rPr>
        <w:t>документы,</w:t>
      </w:r>
      <w:r w:rsidRPr="005B0764">
        <w:rPr>
          <w:rFonts w:ascii="Times New Roman" w:hAnsi="Times New Roman" w:cs="Times New Roman"/>
          <w:color w:val="2D2D2D"/>
          <w:spacing w:val="49"/>
          <w:szCs w:val="24"/>
          <w:lang w:val="ru-RU"/>
        </w:rPr>
        <w:t xml:space="preserve"> </w:t>
      </w:r>
      <w:r w:rsidRPr="005B0764">
        <w:rPr>
          <w:rFonts w:ascii="Times New Roman" w:hAnsi="Times New Roman" w:cs="Times New Roman"/>
          <w:color w:val="2D2D2D"/>
          <w:szCs w:val="24"/>
          <w:lang w:val="ru-RU"/>
        </w:rPr>
        <w:t>определяющие</w:t>
      </w:r>
      <w:r w:rsidRPr="005B0764">
        <w:rPr>
          <w:rFonts w:ascii="Times New Roman" w:hAnsi="Times New Roman" w:cs="Times New Roman"/>
          <w:color w:val="2D2D2D"/>
          <w:spacing w:val="33"/>
          <w:szCs w:val="24"/>
          <w:lang w:val="ru-RU"/>
        </w:rPr>
        <w:t xml:space="preserve"> </w:t>
      </w:r>
      <w:r w:rsidRPr="005B0764">
        <w:rPr>
          <w:rFonts w:ascii="Times New Roman" w:hAnsi="Times New Roman" w:cs="Times New Roman"/>
          <w:color w:val="494949"/>
          <w:spacing w:val="-1"/>
          <w:szCs w:val="24"/>
          <w:lang w:val="ru-RU"/>
        </w:rPr>
        <w:t>т</w:t>
      </w:r>
      <w:r w:rsidRPr="005B0764">
        <w:rPr>
          <w:rFonts w:ascii="Times New Roman" w:hAnsi="Times New Roman" w:cs="Times New Roman"/>
          <w:color w:val="2D2D2D"/>
          <w:spacing w:val="-1"/>
          <w:szCs w:val="24"/>
          <w:lang w:val="ru-RU"/>
        </w:rPr>
        <w:t>ребования</w:t>
      </w:r>
      <w:r w:rsidRPr="005B0764">
        <w:rPr>
          <w:rFonts w:ascii="Times New Roman" w:hAnsi="Times New Roman" w:cs="Times New Roman"/>
          <w:color w:val="2D2D2D"/>
          <w:spacing w:val="50"/>
          <w:szCs w:val="24"/>
          <w:lang w:val="ru-RU"/>
        </w:rPr>
        <w:t xml:space="preserve"> </w:t>
      </w:r>
      <w:r w:rsidRPr="005B0764">
        <w:rPr>
          <w:rFonts w:ascii="Times New Roman" w:hAnsi="Times New Roman" w:cs="Times New Roman"/>
          <w:color w:val="2D2D2D"/>
          <w:szCs w:val="24"/>
          <w:lang w:val="ru-RU"/>
        </w:rPr>
        <w:t>к</w:t>
      </w:r>
      <w:r w:rsidRPr="005B0764">
        <w:rPr>
          <w:rFonts w:ascii="Times New Roman" w:hAnsi="Times New Roman" w:cs="Times New Roman"/>
          <w:color w:val="2D2D2D"/>
          <w:spacing w:val="22"/>
          <w:szCs w:val="24"/>
          <w:lang w:val="ru-RU"/>
        </w:rPr>
        <w:t xml:space="preserve"> </w:t>
      </w:r>
      <w:r w:rsidRPr="005B0764">
        <w:rPr>
          <w:rFonts w:ascii="Times New Roman" w:hAnsi="Times New Roman" w:cs="Times New Roman"/>
          <w:color w:val="2D2D2D"/>
          <w:szCs w:val="24"/>
          <w:lang w:val="ru-RU"/>
        </w:rPr>
        <w:t>результатам</w:t>
      </w:r>
      <w:r w:rsidRPr="005B0764">
        <w:rPr>
          <w:rFonts w:ascii="Times New Roman" w:hAnsi="Times New Roman" w:cs="Times New Roman"/>
          <w:color w:val="2D2D2D"/>
          <w:spacing w:val="53"/>
          <w:szCs w:val="24"/>
          <w:lang w:val="ru-RU"/>
        </w:rPr>
        <w:t xml:space="preserve"> </w:t>
      </w:r>
      <w:r w:rsidRPr="005B0764">
        <w:rPr>
          <w:rFonts w:ascii="Times New Roman" w:hAnsi="Times New Roman" w:cs="Times New Roman"/>
          <w:color w:val="2D2D2D"/>
          <w:szCs w:val="24"/>
          <w:lang w:val="ru-RU"/>
        </w:rPr>
        <w:t>процесса;</w:t>
      </w:r>
    </w:p>
    <w:p w14:paraId="63D82B03" w14:textId="63031AB9" w:rsidR="00337338" w:rsidRPr="005B0764" w:rsidRDefault="00337338" w:rsidP="00F62FFF">
      <w:pPr>
        <w:pStyle w:val="afffb"/>
        <w:numPr>
          <w:ilvl w:val="0"/>
          <w:numId w:val="43"/>
        </w:numPr>
        <w:tabs>
          <w:tab w:val="left" w:pos="9355"/>
        </w:tabs>
        <w:kinsoku w:val="0"/>
        <w:overflowPunct w:val="0"/>
        <w:spacing w:before="0" w:after="0" w:line="240" w:lineRule="auto"/>
        <w:ind w:left="993" w:right="-425" w:hanging="709"/>
        <w:jc w:val="both"/>
        <w:rPr>
          <w:rFonts w:ascii="Times New Roman" w:hAnsi="Times New Roman" w:cs="Times New Roman"/>
          <w:szCs w:val="24"/>
          <w:lang w:val="ru-RU"/>
        </w:rPr>
      </w:pPr>
      <w:r w:rsidRPr="005B0764">
        <w:rPr>
          <w:rFonts w:ascii="Times New Roman" w:hAnsi="Times New Roman" w:cs="Times New Roman"/>
          <w:color w:val="161616"/>
          <w:szCs w:val="24"/>
          <w:lang w:val="ru-RU"/>
        </w:rPr>
        <w:t xml:space="preserve">нормативные </w:t>
      </w:r>
      <w:r w:rsidRPr="005B0764">
        <w:rPr>
          <w:rFonts w:ascii="Times New Roman" w:hAnsi="Times New Roman" w:cs="Times New Roman"/>
          <w:color w:val="2D2D2D"/>
          <w:szCs w:val="24"/>
          <w:lang w:val="ru-RU"/>
        </w:rPr>
        <w:t>документы,</w:t>
      </w:r>
      <w:r w:rsidRPr="005B0764">
        <w:rPr>
          <w:rFonts w:ascii="Times New Roman" w:hAnsi="Times New Roman" w:cs="Times New Roman"/>
          <w:color w:val="2D2D2D"/>
          <w:w w:val="102"/>
          <w:szCs w:val="24"/>
          <w:lang w:val="ru-RU"/>
        </w:rPr>
        <w:t xml:space="preserve"> </w:t>
      </w:r>
      <w:r w:rsidRPr="005B0764">
        <w:rPr>
          <w:rFonts w:ascii="Times New Roman" w:hAnsi="Times New Roman" w:cs="Times New Roman"/>
          <w:color w:val="2D2D2D"/>
          <w:szCs w:val="24"/>
          <w:lang w:val="ru-RU"/>
        </w:rPr>
        <w:t>определяю</w:t>
      </w:r>
      <w:r w:rsidR="00F249CB">
        <w:rPr>
          <w:rFonts w:ascii="Times New Roman" w:hAnsi="Times New Roman" w:cs="Times New Roman"/>
          <w:color w:val="2D2D2D"/>
          <w:szCs w:val="24"/>
          <w:lang w:val="ru-RU"/>
        </w:rPr>
        <w:t xml:space="preserve">щие технологию рассматриваемого </w:t>
      </w:r>
      <w:r w:rsidRPr="005B0764">
        <w:rPr>
          <w:rFonts w:ascii="Times New Roman" w:hAnsi="Times New Roman" w:cs="Times New Roman"/>
          <w:color w:val="2D2D2D"/>
          <w:szCs w:val="24"/>
          <w:lang w:val="ru-RU"/>
        </w:rPr>
        <w:t>процесса</w:t>
      </w:r>
      <w:r w:rsidRPr="005B0764">
        <w:rPr>
          <w:rFonts w:ascii="Times New Roman" w:hAnsi="Times New Roman" w:cs="Times New Roman"/>
          <w:color w:val="5B5B5B"/>
          <w:szCs w:val="24"/>
          <w:lang w:val="ru-RU"/>
        </w:rPr>
        <w:t>;</w:t>
      </w:r>
    </w:p>
    <w:p w14:paraId="76F6F990" w14:textId="411842F5" w:rsidR="00337338" w:rsidRPr="005B0764" w:rsidRDefault="00337338" w:rsidP="00F62FFF">
      <w:pPr>
        <w:pStyle w:val="afffb"/>
        <w:numPr>
          <w:ilvl w:val="0"/>
          <w:numId w:val="43"/>
        </w:numPr>
        <w:tabs>
          <w:tab w:val="left" w:pos="9355"/>
        </w:tabs>
        <w:kinsoku w:val="0"/>
        <w:overflowPunct w:val="0"/>
        <w:spacing w:before="0" w:after="0" w:line="240" w:lineRule="auto"/>
        <w:ind w:left="993" w:right="-425" w:hanging="709"/>
        <w:jc w:val="both"/>
        <w:rPr>
          <w:rFonts w:ascii="Times New Roman" w:hAnsi="Times New Roman" w:cs="Times New Roman"/>
          <w:szCs w:val="24"/>
          <w:lang w:val="ru-RU"/>
        </w:rPr>
      </w:pPr>
      <w:r w:rsidRPr="005B0764">
        <w:rPr>
          <w:rFonts w:ascii="Times New Roman" w:hAnsi="Times New Roman" w:cs="Times New Roman"/>
          <w:color w:val="2D2D2D"/>
          <w:szCs w:val="24"/>
          <w:lang w:val="ru-RU"/>
        </w:rPr>
        <w:t>нормативные документы</w:t>
      </w:r>
      <w:r w:rsidRPr="005B0764">
        <w:rPr>
          <w:rFonts w:ascii="Times New Roman" w:hAnsi="Times New Roman" w:cs="Times New Roman"/>
          <w:color w:val="2D2D2D"/>
          <w:spacing w:val="-23"/>
          <w:szCs w:val="24"/>
          <w:lang w:val="ru-RU"/>
        </w:rPr>
        <w:t xml:space="preserve"> </w:t>
      </w:r>
      <w:r w:rsidRPr="005B0764">
        <w:rPr>
          <w:rFonts w:ascii="Times New Roman" w:hAnsi="Times New Roman" w:cs="Times New Roman"/>
          <w:color w:val="2D2D2D"/>
          <w:spacing w:val="-1"/>
          <w:szCs w:val="24"/>
          <w:lang w:val="ru-RU"/>
        </w:rPr>
        <w:t>опре</w:t>
      </w:r>
      <w:r w:rsidRPr="005B0764">
        <w:rPr>
          <w:rFonts w:ascii="Times New Roman" w:hAnsi="Times New Roman" w:cs="Times New Roman"/>
          <w:color w:val="494949"/>
          <w:spacing w:val="-1"/>
          <w:szCs w:val="24"/>
          <w:lang w:val="ru-RU"/>
        </w:rPr>
        <w:t>д</w:t>
      </w:r>
      <w:r w:rsidRPr="005B0764">
        <w:rPr>
          <w:rFonts w:ascii="Times New Roman" w:hAnsi="Times New Roman" w:cs="Times New Roman"/>
          <w:color w:val="2D2D2D"/>
          <w:spacing w:val="-1"/>
          <w:szCs w:val="24"/>
          <w:lang w:val="ru-RU"/>
        </w:rPr>
        <w:t xml:space="preserve">еляющие </w:t>
      </w:r>
      <w:r w:rsidRPr="005B0764">
        <w:rPr>
          <w:rFonts w:ascii="Times New Roman" w:hAnsi="Times New Roman" w:cs="Times New Roman"/>
          <w:color w:val="2D2D2D"/>
          <w:szCs w:val="24"/>
          <w:lang w:val="ru-RU"/>
        </w:rPr>
        <w:t xml:space="preserve">требования к срокам </w:t>
      </w:r>
      <w:r w:rsidRPr="005B0764">
        <w:rPr>
          <w:rFonts w:ascii="Times New Roman" w:hAnsi="Times New Roman" w:cs="Times New Roman"/>
          <w:color w:val="2D2D2D"/>
          <w:spacing w:val="-3"/>
          <w:szCs w:val="24"/>
          <w:lang w:val="ru-RU"/>
        </w:rPr>
        <w:t>и</w:t>
      </w:r>
      <w:r w:rsidRPr="005B0764">
        <w:rPr>
          <w:rFonts w:ascii="Times New Roman" w:hAnsi="Times New Roman" w:cs="Times New Roman"/>
          <w:color w:val="6B6B6B"/>
          <w:spacing w:val="-3"/>
          <w:szCs w:val="24"/>
          <w:lang w:val="ru-RU"/>
        </w:rPr>
        <w:t>/</w:t>
      </w:r>
      <w:r w:rsidRPr="005B0764">
        <w:rPr>
          <w:rFonts w:ascii="Times New Roman" w:hAnsi="Times New Roman" w:cs="Times New Roman"/>
          <w:color w:val="2D2D2D"/>
          <w:spacing w:val="-3"/>
          <w:szCs w:val="24"/>
          <w:lang w:val="ru-RU"/>
        </w:rPr>
        <w:t>или</w:t>
      </w:r>
      <w:r w:rsidRPr="005B0764">
        <w:rPr>
          <w:rFonts w:ascii="Times New Roman" w:hAnsi="Times New Roman" w:cs="Times New Roman"/>
          <w:color w:val="2D2D2D"/>
          <w:spacing w:val="27"/>
          <w:w w:val="103"/>
          <w:szCs w:val="24"/>
          <w:lang w:val="ru-RU"/>
        </w:rPr>
        <w:t xml:space="preserve"> </w:t>
      </w:r>
      <w:r w:rsidRPr="005B0764">
        <w:rPr>
          <w:rFonts w:ascii="Times New Roman" w:hAnsi="Times New Roman" w:cs="Times New Roman"/>
          <w:color w:val="2D2D2D"/>
          <w:szCs w:val="24"/>
          <w:lang w:val="ru-RU"/>
        </w:rPr>
        <w:t>длительность</w:t>
      </w:r>
      <w:r w:rsidRPr="005B0764">
        <w:rPr>
          <w:rFonts w:ascii="Times New Roman" w:hAnsi="Times New Roman" w:cs="Times New Roman"/>
          <w:color w:val="2D2D2D"/>
          <w:spacing w:val="45"/>
          <w:szCs w:val="24"/>
          <w:lang w:val="ru-RU"/>
        </w:rPr>
        <w:t xml:space="preserve"> </w:t>
      </w:r>
      <w:r w:rsidRPr="005B0764">
        <w:rPr>
          <w:rFonts w:ascii="Times New Roman" w:hAnsi="Times New Roman" w:cs="Times New Roman"/>
          <w:color w:val="2D2D2D"/>
          <w:szCs w:val="24"/>
          <w:lang w:val="ru-RU"/>
        </w:rPr>
        <w:t>исполнения</w:t>
      </w:r>
      <w:r w:rsidRPr="005B0764">
        <w:rPr>
          <w:rFonts w:ascii="Times New Roman" w:hAnsi="Times New Roman" w:cs="Times New Roman"/>
          <w:color w:val="2D2D2D"/>
          <w:spacing w:val="48"/>
          <w:szCs w:val="24"/>
          <w:lang w:val="ru-RU"/>
        </w:rPr>
        <w:t xml:space="preserve"> </w:t>
      </w:r>
      <w:r w:rsidR="00F249CB">
        <w:rPr>
          <w:rFonts w:ascii="Times New Roman" w:hAnsi="Times New Roman" w:cs="Times New Roman"/>
          <w:color w:val="2D2D2D"/>
          <w:szCs w:val="24"/>
          <w:lang w:val="ru-RU"/>
        </w:rPr>
        <w:t>рассматриваемых</w:t>
      </w:r>
      <w:r w:rsidRPr="005B0764">
        <w:rPr>
          <w:rFonts w:ascii="Times New Roman" w:hAnsi="Times New Roman" w:cs="Times New Roman"/>
          <w:color w:val="2D2D2D"/>
          <w:spacing w:val="17"/>
          <w:szCs w:val="24"/>
          <w:lang w:val="ru-RU"/>
        </w:rPr>
        <w:t xml:space="preserve"> </w:t>
      </w:r>
      <w:r w:rsidRPr="005B0764">
        <w:rPr>
          <w:rFonts w:ascii="Times New Roman" w:hAnsi="Times New Roman" w:cs="Times New Roman"/>
          <w:color w:val="2D2D2D"/>
          <w:szCs w:val="24"/>
          <w:lang w:val="ru-RU"/>
        </w:rPr>
        <w:t>процессов</w:t>
      </w:r>
      <w:r w:rsidRPr="005B0764">
        <w:rPr>
          <w:rFonts w:ascii="Times New Roman" w:hAnsi="Times New Roman" w:cs="Times New Roman"/>
          <w:color w:val="6B6B6B"/>
          <w:szCs w:val="24"/>
          <w:lang w:val="ru-RU"/>
        </w:rPr>
        <w:t>.</w:t>
      </w:r>
    </w:p>
    <w:p w14:paraId="7BD10398" w14:textId="7A491A98" w:rsidR="00337338" w:rsidRPr="00F249CB" w:rsidRDefault="00337338" w:rsidP="00F62FFF">
      <w:pPr>
        <w:pStyle w:val="afffb"/>
        <w:widowControl w:val="0"/>
        <w:numPr>
          <w:ilvl w:val="1"/>
          <w:numId w:val="40"/>
        </w:numPr>
        <w:tabs>
          <w:tab w:val="left" w:pos="1418"/>
          <w:tab w:val="left" w:pos="9355"/>
        </w:tabs>
        <w:kinsoku w:val="0"/>
        <w:overflowPunct w:val="0"/>
        <w:autoSpaceDE w:val="0"/>
        <w:autoSpaceDN w:val="0"/>
        <w:adjustRightInd w:val="0"/>
        <w:spacing w:before="7" w:after="0" w:line="249" w:lineRule="auto"/>
        <w:ind w:left="0" w:right="-1" w:firstLine="706"/>
        <w:jc w:val="both"/>
        <w:rPr>
          <w:rFonts w:ascii="Times New Roman" w:hAnsi="Times New Roman" w:cs="Times New Roman"/>
          <w:szCs w:val="24"/>
          <w:lang w:val="ru-RU"/>
        </w:rPr>
      </w:pPr>
      <w:r w:rsidRPr="005B0764">
        <w:rPr>
          <w:rFonts w:ascii="Times New Roman" w:hAnsi="Times New Roman" w:cs="Times New Roman"/>
          <w:color w:val="2D2D2D"/>
          <w:szCs w:val="24"/>
          <w:lang w:val="ru-RU"/>
        </w:rPr>
        <w:t>Декомпо</w:t>
      </w:r>
      <w:r w:rsidRPr="005B0764">
        <w:rPr>
          <w:rFonts w:ascii="Times New Roman" w:hAnsi="Times New Roman" w:cs="Times New Roman"/>
          <w:color w:val="494949"/>
          <w:szCs w:val="24"/>
          <w:lang w:val="ru-RU"/>
        </w:rPr>
        <w:t>з</w:t>
      </w:r>
      <w:r w:rsidRPr="005B0764">
        <w:rPr>
          <w:rFonts w:ascii="Times New Roman" w:hAnsi="Times New Roman" w:cs="Times New Roman"/>
          <w:color w:val="2D2D2D"/>
          <w:szCs w:val="24"/>
          <w:lang w:val="ru-RU"/>
        </w:rPr>
        <w:t>иция</w:t>
      </w:r>
      <w:r w:rsidRPr="005B0764">
        <w:rPr>
          <w:rFonts w:ascii="Times New Roman" w:hAnsi="Times New Roman" w:cs="Times New Roman"/>
          <w:color w:val="2D2D2D"/>
          <w:spacing w:val="38"/>
          <w:szCs w:val="24"/>
          <w:lang w:val="ru-RU"/>
        </w:rPr>
        <w:t xml:space="preserve"> </w:t>
      </w:r>
      <w:r w:rsidR="00F249CB">
        <w:rPr>
          <w:rFonts w:ascii="Times New Roman" w:hAnsi="Times New Roman" w:cs="Times New Roman"/>
          <w:color w:val="2D2D2D"/>
          <w:szCs w:val="24"/>
          <w:lang w:val="ru-RU"/>
        </w:rPr>
        <w:t xml:space="preserve">исполнителей </w:t>
      </w:r>
      <w:r w:rsidRPr="005B0764">
        <w:rPr>
          <w:rFonts w:ascii="Times New Roman" w:hAnsi="Times New Roman" w:cs="Times New Roman"/>
          <w:color w:val="2D2D2D"/>
          <w:szCs w:val="24"/>
          <w:lang w:val="ru-RU"/>
        </w:rPr>
        <w:t>в</w:t>
      </w:r>
      <w:r w:rsidRPr="005B0764">
        <w:rPr>
          <w:rFonts w:ascii="Times New Roman" w:hAnsi="Times New Roman" w:cs="Times New Roman"/>
          <w:color w:val="2D2D2D"/>
          <w:spacing w:val="17"/>
          <w:szCs w:val="24"/>
          <w:lang w:val="ru-RU"/>
        </w:rPr>
        <w:t xml:space="preserve"> </w:t>
      </w:r>
      <w:r w:rsidRPr="005B0764">
        <w:rPr>
          <w:rFonts w:ascii="Times New Roman" w:hAnsi="Times New Roman" w:cs="Times New Roman"/>
          <w:color w:val="2D2D2D"/>
          <w:szCs w:val="24"/>
          <w:lang w:val="ru-RU"/>
        </w:rPr>
        <w:t>процессах</w:t>
      </w:r>
      <w:r w:rsidRPr="005B0764">
        <w:rPr>
          <w:rFonts w:ascii="Times New Roman" w:hAnsi="Times New Roman" w:cs="Times New Roman"/>
          <w:color w:val="2D2D2D"/>
          <w:spacing w:val="56"/>
          <w:szCs w:val="24"/>
          <w:lang w:val="ru-RU"/>
        </w:rPr>
        <w:t xml:space="preserve"> </w:t>
      </w:r>
      <w:r w:rsidRPr="005B0764">
        <w:rPr>
          <w:rFonts w:ascii="Times New Roman" w:hAnsi="Times New Roman" w:cs="Times New Roman"/>
          <w:color w:val="2D2D2D"/>
          <w:szCs w:val="24"/>
          <w:lang w:val="ru-RU"/>
        </w:rPr>
        <w:t>описания</w:t>
      </w:r>
      <w:r w:rsidRPr="005B0764">
        <w:rPr>
          <w:rFonts w:ascii="Times New Roman" w:hAnsi="Times New Roman" w:cs="Times New Roman"/>
          <w:color w:val="2D2D2D"/>
          <w:spacing w:val="39"/>
          <w:szCs w:val="24"/>
          <w:lang w:val="ru-RU"/>
        </w:rPr>
        <w:t xml:space="preserve"> </w:t>
      </w:r>
      <w:r w:rsidRPr="005B0764">
        <w:rPr>
          <w:rFonts w:ascii="Times New Roman" w:hAnsi="Times New Roman" w:cs="Times New Roman"/>
          <w:color w:val="2D2D2D"/>
          <w:szCs w:val="24"/>
          <w:lang w:val="ru-RU"/>
        </w:rPr>
        <w:t>может</w:t>
      </w:r>
      <w:r w:rsidRPr="005B0764">
        <w:rPr>
          <w:rFonts w:ascii="Times New Roman" w:hAnsi="Times New Roman" w:cs="Times New Roman"/>
          <w:color w:val="2D2D2D"/>
          <w:spacing w:val="31"/>
          <w:szCs w:val="24"/>
          <w:lang w:val="ru-RU"/>
        </w:rPr>
        <w:t xml:space="preserve"> </w:t>
      </w:r>
      <w:r w:rsidRPr="005B0764">
        <w:rPr>
          <w:rFonts w:ascii="Times New Roman" w:hAnsi="Times New Roman" w:cs="Times New Roman"/>
          <w:color w:val="2D2D2D"/>
          <w:szCs w:val="24"/>
          <w:lang w:val="ru-RU"/>
        </w:rPr>
        <w:t>включать</w:t>
      </w:r>
      <w:r w:rsidRPr="005B0764">
        <w:rPr>
          <w:rFonts w:ascii="Times New Roman" w:hAnsi="Times New Roman" w:cs="Times New Roman"/>
          <w:color w:val="2D2D2D"/>
          <w:spacing w:val="39"/>
          <w:szCs w:val="24"/>
          <w:lang w:val="ru-RU"/>
        </w:rPr>
        <w:t xml:space="preserve"> </w:t>
      </w:r>
      <w:r w:rsidRPr="005B0764">
        <w:rPr>
          <w:rFonts w:ascii="Times New Roman" w:hAnsi="Times New Roman" w:cs="Times New Roman"/>
          <w:color w:val="2D2D2D"/>
          <w:szCs w:val="24"/>
          <w:lang w:val="ru-RU"/>
        </w:rPr>
        <w:t>в</w:t>
      </w:r>
      <w:r w:rsidRPr="005B0764">
        <w:rPr>
          <w:rFonts w:ascii="Times New Roman" w:hAnsi="Times New Roman" w:cs="Times New Roman"/>
          <w:color w:val="2D2D2D"/>
          <w:spacing w:val="17"/>
          <w:szCs w:val="24"/>
          <w:lang w:val="ru-RU"/>
        </w:rPr>
        <w:t xml:space="preserve"> </w:t>
      </w:r>
      <w:r w:rsidRPr="005B0764">
        <w:rPr>
          <w:rFonts w:ascii="Times New Roman" w:hAnsi="Times New Roman" w:cs="Times New Roman"/>
          <w:color w:val="2D2D2D"/>
          <w:szCs w:val="24"/>
          <w:lang w:val="ru-RU"/>
        </w:rPr>
        <w:t>себя</w:t>
      </w:r>
      <w:r w:rsidRPr="005B0764">
        <w:rPr>
          <w:rFonts w:ascii="Times New Roman" w:hAnsi="Times New Roman" w:cs="Times New Roman"/>
          <w:color w:val="2D2D2D"/>
          <w:spacing w:val="22"/>
          <w:w w:val="104"/>
          <w:szCs w:val="24"/>
          <w:lang w:val="ru-RU"/>
        </w:rPr>
        <w:t xml:space="preserve"> </w:t>
      </w:r>
      <w:r w:rsidRPr="005B0764">
        <w:rPr>
          <w:rFonts w:ascii="Times New Roman" w:hAnsi="Times New Roman" w:cs="Times New Roman"/>
          <w:color w:val="2D2D2D"/>
          <w:szCs w:val="24"/>
          <w:lang w:val="ru-RU"/>
        </w:rPr>
        <w:t>следующую</w:t>
      </w:r>
      <w:r w:rsidRPr="005B0764">
        <w:rPr>
          <w:rFonts w:ascii="Times New Roman" w:hAnsi="Times New Roman" w:cs="Times New Roman"/>
          <w:color w:val="2D2D2D"/>
          <w:spacing w:val="44"/>
          <w:szCs w:val="24"/>
          <w:lang w:val="ru-RU"/>
        </w:rPr>
        <w:t xml:space="preserve"> </w:t>
      </w:r>
      <w:r w:rsidRPr="005B0764">
        <w:rPr>
          <w:rFonts w:ascii="Times New Roman" w:hAnsi="Times New Roman" w:cs="Times New Roman"/>
          <w:color w:val="2D2D2D"/>
          <w:szCs w:val="24"/>
          <w:lang w:val="ru-RU"/>
        </w:rPr>
        <w:t xml:space="preserve">иерархическую </w:t>
      </w:r>
      <w:r w:rsidRPr="00F249CB">
        <w:rPr>
          <w:rFonts w:ascii="Times New Roman" w:hAnsi="Times New Roman" w:cs="Times New Roman"/>
          <w:color w:val="2D2D2D"/>
          <w:szCs w:val="24"/>
          <w:lang w:val="ru-RU"/>
        </w:rPr>
        <w:t>структуру:</w:t>
      </w:r>
    </w:p>
    <w:p w14:paraId="1C83C8D8" w14:textId="618E2E68" w:rsidR="00337338" w:rsidRPr="005B0764" w:rsidRDefault="00337338" w:rsidP="00F62FFF">
      <w:pPr>
        <w:pStyle w:val="afffb"/>
        <w:numPr>
          <w:ilvl w:val="0"/>
          <w:numId w:val="44"/>
        </w:numPr>
        <w:tabs>
          <w:tab w:val="left" w:pos="9355"/>
        </w:tabs>
        <w:kinsoku w:val="0"/>
        <w:overflowPunct w:val="0"/>
        <w:spacing w:before="0" w:after="0" w:line="240" w:lineRule="auto"/>
        <w:ind w:left="993" w:hanging="709"/>
        <w:jc w:val="both"/>
        <w:rPr>
          <w:rFonts w:ascii="Times New Roman" w:hAnsi="Times New Roman" w:cs="Times New Roman"/>
          <w:szCs w:val="24"/>
        </w:rPr>
      </w:pPr>
      <w:r w:rsidRPr="005B0764">
        <w:rPr>
          <w:rFonts w:ascii="Times New Roman" w:hAnsi="Times New Roman" w:cs="Times New Roman"/>
          <w:color w:val="2D2D2D"/>
          <w:szCs w:val="24"/>
        </w:rPr>
        <w:t>организации</w:t>
      </w:r>
      <w:r w:rsidRPr="005B0764">
        <w:rPr>
          <w:rFonts w:ascii="Times New Roman" w:hAnsi="Times New Roman" w:cs="Times New Roman"/>
          <w:color w:val="5B5B5B"/>
          <w:szCs w:val="24"/>
        </w:rPr>
        <w:t>;</w:t>
      </w:r>
    </w:p>
    <w:p w14:paraId="06BCCC3B" w14:textId="77777777" w:rsidR="00337338" w:rsidRPr="005B0764" w:rsidRDefault="00337338" w:rsidP="00F62FFF">
      <w:pPr>
        <w:pStyle w:val="afffb"/>
        <w:numPr>
          <w:ilvl w:val="0"/>
          <w:numId w:val="44"/>
        </w:numPr>
        <w:tabs>
          <w:tab w:val="left" w:pos="9355"/>
        </w:tabs>
        <w:kinsoku w:val="0"/>
        <w:overflowPunct w:val="0"/>
        <w:spacing w:before="0" w:after="0" w:line="240" w:lineRule="auto"/>
        <w:ind w:left="993" w:hanging="709"/>
        <w:jc w:val="both"/>
        <w:rPr>
          <w:rFonts w:ascii="Times New Roman" w:hAnsi="Times New Roman" w:cs="Times New Roman"/>
          <w:color w:val="5B5B5B"/>
          <w:spacing w:val="30"/>
          <w:w w:val="128"/>
          <w:szCs w:val="24"/>
        </w:rPr>
      </w:pPr>
      <w:r w:rsidRPr="005B0764">
        <w:rPr>
          <w:rFonts w:ascii="Times New Roman" w:hAnsi="Times New Roman" w:cs="Times New Roman"/>
          <w:color w:val="2D2D2D"/>
          <w:w w:val="105"/>
          <w:szCs w:val="24"/>
        </w:rPr>
        <w:t>структурные</w:t>
      </w:r>
      <w:r w:rsidRPr="005B0764">
        <w:rPr>
          <w:rFonts w:ascii="Times New Roman" w:hAnsi="Times New Roman" w:cs="Times New Roman"/>
          <w:color w:val="2D2D2D"/>
          <w:spacing w:val="-28"/>
          <w:w w:val="105"/>
          <w:szCs w:val="24"/>
        </w:rPr>
        <w:t xml:space="preserve"> </w:t>
      </w:r>
      <w:r w:rsidRPr="005B0764">
        <w:rPr>
          <w:rFonts w:ascii="Times New Roman" w:hAnsi="Times New Roman" w:cs="Times New Roman"/>
          <w:color w:val="161616"/>
          <w:spacing w:val="-1"/>
          <w:w w:val="105"/>
          <w:szCs w:val="24"/>
        </w:rPr>
        <w:t>по</w:t>
      </w:r>
      <w:r w:rsidRPr="005B0764">
        <w:rPr>
          <w:rFonts w:ascii="Times New Roman" w:hAnsi="Times New Roman" w:cs="Times New Roman"/>
          <w:color w:val="494949"/>
          <w:spacing w:val="-1"/>
          <w:w w:val="105"/>
          <w:szCs w:val="24"/>
        </w:rPr>
        <w:t>д</w:t>
      </w:r>
      <w:r w:rsidRPr="005B0764">
        <w:rPr>
          <w:rFonts w:ascii="Times New Roman" w:hAnsi="Times New Roman" w:cs="Times New Roman"/>
          <w:color w:val="2D2D2D"/>
          <w:spacing w:val="-2"/>
          <w:w w:val="105"/>
          <w:szCs w:val="24"/>
        </w:rPr>
        <w:t>раз</w:t>
      </w:r>
      <w:r w:rsidRPr="005B0764">
        <w:rPr>
          <w:rFonts w:ascii="Times New Roman" w:hAnsi="Times New Roman" w:cs="Times New Roman"/>
          <w:color w:val="494949"/>
          <w:spacing w:val="-1"/>
          <w:w w:val="105"/>
          <w:szCs w:val="24"/>
        </w:rPr>
        <w:t>д</w:t>
      </w:r>
      <w:r w:rsidRPr="005B0764">
        <w:rPr>
          <w:rFonts w:ascii="Times New Roman" w:hAnsi="Times New Roman" w:cs="Times New Roman"/>
          <w:color w:val="2D2D2D"/>
          <w:spacing w:val="-1"/>
          <w:w w:val="105"/>
          <w:szCs w:val="24"/>
        </w:rPr>
        <w:t>еления</w:t>
      </w:r>
      <w:r w:rsidRPr="005B0764">
        <w:rPr>
          <w:rFonts w:ascii="Times New Roman" w:hAnsi="Times New Roman" w:cs="Times New Roman"/>
          <w:color w:val="2D2D2D"/>
          <w:spacing w:val="-33"/>
          <w:w w:val="105"/>
          <w:szCs w:val="24"/>
        </w:rPr>
        <w:t xml:space="preserve"> </w:t>
      </w:r>
      <w:r w:rsidRPr="005B0764">
        <w:rPr>
          <w:rFonts w:ascii="Times New Roman" w:hAnsi="Times New Roman" w:cs="Times New Roman"/>
          <w:color w:val="2D2D2D"/>
          <w:spacing w:val="2"/>
          <w:w w:val="105"/>
          <w:szCs w:val="24"/>
        </w:rPr>
        <w:t>органи</w:t>
      </w:r>
      <w:r w:rsidRPr="005B0764">
        <w:rPr>
          <w:rFonts w:ascii="Times New Roman" w:hAnsi="Times New Roman" w:cs="Times New Roman"/>
          <w:color w:val="494949"/>
          <w:spacing w:val="2"/>
          <w:w w:val="105"/>
          <w:szCs w:val="24"/>
        </w:rPr>
        <w:t>з</w:t>
      </w:r>
      <w:r w:rsidRPr="005B0764">
        <w:rPr>
          <w:rFonts w:ascii="Times New Roman" w:hAnsi="Times New Roman" w:cs="Times New Roman"/>
          <w:color w:val="2D2D2D"/>
          <w:spacing w:val="2"/>
          <w:w w:val="105"/>
          <w:szCs w:val="24"/>
        </w:rPr>
        <w:t>ации</w:t>
      </w:r>
      <w:r w:rsidRPr="005B0764">
        <w:rPr>
          <w:rFonts w:ascii="Times New Roman" w:hAnsi="Times New Roman" w:cs="Times New Roman"/>
          <w:color w:val="5B5B5B"/>
          <w:spacing w:val="1"/>
          <w:w w:val="105"/>
          <w:szCs w:val="24"/>
        </w:rPr>
        <w:t>;</w:t>
      </w:r>
      <w:r w:rsidRPr="005B0764">
        <w:rPr>
          <w:rFonts w:ascii="Times New Roman" w:hAnsi="Times New Roman" w:cs="Times New Roman"/>
          <w:color w:val="5B5B5B"/>
          <w:spacing w:val="30"/>
          <w:w w:val="128"/>
          <w:szCs w:val="24"/>
        </w:rPr>
        <w:t xml:space="preserve"> </w:t>
      </w:r>
    </w:p>
    <w:p w14:paraId="13F3AB09" w14:textId="705EADE1" w:rsidR="00337338" w:rsidRPr="005B0764" w:rsidRDefault="00337338" w:rsidP="00F62FFF">
      <w:pPr>
        <w:pStyle w:val="afffb"/>
        <w:numPr>
          <w:ilvl w:val="0"/>
          <w:numId w:val="44"/>
        </w:numPr>
        <w:tabs>
          <w:tab w:val="left" w:pos="9355"/>
        </w:tabs>
        <w:kinsoku w:val="0"/>
        <w:overflowPunct w:val="0"/>
        <w:spacing w:before="0" w:after="0" w:line="240" w:lineRule="auto"/>
        <w:ind w:left="993" w:hanging="709"/>
        <w:jc w:val="both"/>
        <w:rPr>
          <w:rFonts w:ascii="Times New Roman" w:hAnsi="Times New Roman" w:cs="Times New Roman"/>
          <w:szCs w:val="24"/>
        </w:rPr>
      </w:pPr>
      <w:r w:rsidRPr="005B0764">
        <w:rPr>
          <w:rFonts w:ascii="Times New Roman" w:hAnsi="Times New Roman" w:cs="Times New Roman"/>
          <w:color w:val="2D2D2D"/>
          <w:szCs w:val="24"/>
        </w:rPr>
        <w:t xml:space="preserve">специалистов структурных </w:t>
      </w:r>
      <w:r w:rsidRPr="005B0764">
        <w:rPr>
          <w:rFonts w:ascii="Times New Roman" w:hAnsi="Times New Roman" w:cs="Times New Roman"/>
          <w:color w:val="2D2D2D"/>
          <w:spacing w:val="-1"/>
          <w:szCs w:val="24"/>
        </w:rPr>
        <w:t>по</w:t>
      </w:r>
      <w:r w:rsidRPr="005B0764">
        <w:rPr>
          <w:rFonts w:ascii="Times New Roman" w:hAnsi="Times New Roman" w:cs="Times New Roman"/>
          <w:color w:val="494949"/>
          <w:spacing w:val="-1"/>
          <w:szCs w:val="24"/>
        </w:rPr>
        <w:t>д</w:t>
      </w:r>
      <w:r w:rsidRPr="005B0764">
        <w:rPr>
          <w:rFonts w:ascii="Times New Roman" w:hAnsi="Times New Roman" w:cs="Times New Roman"/>
          <w:color w:val="2D2D2D"/>
          <w:spacing w:val="-1"/>
          <w:szCs w:val="24"/>
        </w:rPr>
        <w:t>разделений.</w:t>
      </w:r>
    </w:p>
    <w:p w14:paraId="05F52335" w14:textId="77777777" w:rsidR="00337338" w:rsidRPr="005B0764" w:rsidRDefault="00337338" w:rsidP="005B0764">
      <w:pPr>
        <w:pStyle w:val="afffb"/>
        <w:tabs>
          <w:tab w:val="left" w:pos="9355"/>
        </w:tabs>
        <w:kinsoku w:val="0"/>
        <w:overflowPunct w:val="0"/>
        <w:spacing w:line="249" w:lineRule="auto"/>
        <w:ind w:right="-1" w:firstLine="706"/>
        <w:jc w:val="both"/>
        <w:rPr>
          <w:rFonts w:ascii="Times New Roman" w:hAnsi="Times New Roman" w:cs="Times New Roman"/>
          <w:szCs w:val="24"/>
          <w:lang w:val="ru-RU"/>
        </w:rPr>
      </w:pPr>
      <w:r w:rsidRPr="005B0764">
        <w:rPr>
          <w:rFonts w:ascii="Times New Roman" w:hAnsi="Times New Roman" w:cs="Times New Roman"/>
          <w:color w:val="2D2D2D"/>
          <w:spacing w:val="-1"/>
          <w:w w:val="105"/>
          <w:szCs w:val="24"/>
          <w:lang w:val="ru-RU"/>
        </w:rPr>
        <w:t>Пре</w:t>
      </w:r>
      <w:r w:rsidRPr="005B0764">
        <w:rPr>
          <w:rFonts w:ascii="Times New Roman" w:hAnsi="Times New Roman" w:cs="Times New Roman"/>
          <w:color w:val="494949"/>
          <w:spacing w:val="-1"/>
          <w:w w:val="105"/>
          <w:szCs w:val="24"/>
          <w:lang w:val="ru-RU"/>
        </w:rPr>
        <w:t>д</w:t>
      </w:r>
      <w:r w:rsidRPr="005B0764">
        <w:rPr>
          <w:rFonts w:ascii="Times New Roman" w:hAnsi="Times New Roman" w:cs="Times New Roman"/>
          <w:color w:val="2D2D2D"/>
          <w:spacing w:val="-2"/>
          <w:w w:val="105"/>
          <w:szCs w:val="24"/>
          <w:lang w:val="ru-RU"/>
        </w:rPr>
        <w:t>ставленная</w:t>
      </w:r>
      <w:r w:rsidRPr="005B0764">
        <w:rPr>
          <w:rFonts w:ascii="Times New Roman" w:hAnsi="Times New Roman" w:cs="Times New Roman"/>
          <w:color w:val="2D2D2D"/>
          <w:spacing w:val="39"/>
          <w:w w:val="105"/>
          <w:szCs w:val="24"/>
          <w:lang w:val="ru-RU"/>
        </w:rPr>
        <w:t xml:space="preserve"> </w:t>
      </w:r>
      <w:r w:rsidRPr="005B0764">
        <w:rPr>
          <w:rFonts w:ascii="Times New Roman" w:hAnsi="Times New Roman" w:cs="Times New Roman"/>
          <w:color w:val="494949"/>
          <w:w w:val="105"/>
          <w:szCs w:val="24"/>
          <w:lang w:val="ru-RU"/>
        </w:rPr>
        <w:t>д</w:t>
      </w:r>
      <w:r w:rsidRPr="005B0764">
        <w:rPr>
          <w:rFonts w:ascii="Times New Roman" w:hAnsi="Times New Roman" w:cs="Times New Roman"/>
          <w:color w:val="2D2D2D"/>
          <w:w w:val="105"/>
          <w:szCs w:val="24"/>
          <w:lang w:val="ru-RU"/>
        </w:rPr>
        <w:t>екомпо</w:t>
      </w:r>
      <w:r w:rsidRPr="005B0764">
        <w:rPr>
          <w:rFonts w:ascii="Times New Roman" w:hAnsi="Times New Roman" w:cs="Times New Roman"/>
          <w:color w:val="494949"/>
          <w:w w:val="105"/>
          <w:szCs w:val="24"/>
          <w:lang w:val="ru-RU"/>
        </w:rPr>
        <w:t>з</w:t>
      </w:r>
      <w:r w:rsidRPr="005B0764">
        <w:rPr>
          <w:rFonts w:ascii="Times New Roman" w:hAnsi="Times New Roman" w:cs="Times New Roman"/>
          <w:color w:val="2D2D2D"/>
          <w:w w:val="105"/>
          <w:szCs w:val="24"/>
          <w:lang w:val="ru-RU"/>
        </w:rPr>
        <w:t>иция</w:t>
      </w:r>
      <w:r w:rsidRPr="005B0764">
        <w:rPr>
          <w:rFonts w:ascii="Times New Roman" w:hAnsi="Times New Roman" w:cs="Times New Roman"/>
          <w:color w:val="2D2D2D"/>
          <w:spacing w:val="47"/>
          <w:w w:val="105"/>
          <w:szCs w:val="24"/>
          <w:lang w:val="ru-RU"/>
        </w:rPr>
        <w:t xml:space="preserve"> </w:t>
      </w:r>
      <w:r w:rsidRPr="005B0764">
        <w:rPr>
          <w:rFonts w:ascii="Times New Roman" w:hAnsi="Times New Roman" w:cs="Times New Roman"/>
          <w:color w:val="2D2D2D"/>
          <w:spacing w:val="-2"/>
          <w:w w:val="105"/>
          <w:szCs w:val="24"/>
          <w:lang w:val="ru-RU"/>
        </w:rPr>
        <w:t>исполните</w:t>
      </w:r>
      <w:r w:rsidRPr="005B0764">
        <w:rPr>
          <w:rFonts w:ascii="Times New Roman" w:hAnsi="Times New Roman" w:cs="Times New Roman"/>
          <w:color w:val="494949"/>
          <w:spacing w:val="-1"/>
          <w:w w:val="105"/>
          <w:szCs w:val="24"/>
          <w:lang w:val="ru-RU"/>
        </w:rPr>
        <w:t>л</w:t>
      </w:r>
      <w:r w:rsidRPr="005B0764">
        <w:rPr>
          <w:rFonts w:ascii="Times New Roman" w:hAnsi="Times New Roman" w:cs="Times New Roman"/>
          <w:color w:val="2D2D2D"/>
          <w:spacing w:val="-1"/>
          <w:w w:val="105"/>
          <w:szCs w:val="24"/>
          <w:lang w:val="ru-RU"/>
        </w:rPr>
        <w:t>е</w:t>
      </w:r>
      <w:r w:rsidRPr="005B0764">
        <w:rPr>
          <w:rFonts w:ascii="Times New Roman" w:hAnsi="Times New Roman" w:cs="Times New Roman"/>
          <w:color w:val="494949"/>
          <w:spacing w:val="-1"/>
          <w:w w:val="105"/>
          <w:szCs w:val="24"/>
          <w:lang w:val="ru-RU"/>
        </w:rPr>
        <w:t>й</w:t>
      </w:r>
      <w:r w:rsidRPr="005B0764">
        <w:rPr>
          <w:rFonts w:ascii="Times New Roman" w:hAnsi="Times New Roman" w:cs="Times New Roman"/>
          <w:color w:val="494949"/>
          <w:spacing w:val="33"/>
          <w:w w:val="105"/>
          <w:szCs w:val="24"/>
          <w:lang w:val="ru-RU"/>
        </w:rPr>
        <w:t xml:space="preserve"> </w:t>
      </w:r>
      <w:r w:rsidRPr="005B0764">
        <w:rPr>
          <w:rFonts w:ascii="Times New Roman" w:hAnsi="Times New Roman" w:cs="Times New Roman"/>
          <w:color w:val="494949"/>
          <w:spacing w:val="-1"/>
          <w:w w:val="105"/>
          <w:szCs w:val="24"/>
          <w:lang w:val="ru-RU"/>
        </w:rPr>
        <w:t>д</w:t>
      </w:r>
      <w:r w:rsidRPr="005B0764">
        <w:rPr>
          <w:rFonts w:ascii="Times New Roman" w:hAnsi="Times New Roman" w:cs="Times New Roman"/>
          <w:color w:val="2D2D2D"/>
          <w:spacing w:val="-1"/>
          <w:w w:val="105"/>
          <w:szCs w:val="24"/>
          <w:lang w:val="ru-RU"/>
        </w:rPr>
        <w:t>олжна</w:t>
      </w:r>
      <w:r w:rsidRPr="005B0764">
        <w:rPr>
          <w:rFonts w:ascii="Times New Roman" w:hAnsi="Times New Roman" w:cs="Times New Roman"/>
          <w:color w:val="2D2D2D"/>
          <w:spacing w:val="42"/>
          <w:w w:val="105"/>
          <w:szCs w:val="24"/>
          <w:lang w:val="ru-RU"/>
        </w:rPr>
        <w:t xml:space="preserve"> </w:t>
      </w:r>
      <w:r w:rsidRPr="005B0764">
        <w:rPr>
          <w:rFonts w:ascii="Times New Roman" w:hAnsi="Times New Roman" w:cs="Times New Roman"/>
          <w:color w:val="2D2D2D"/>
          <w:spacing w:val="-3"/>
          <w:w w:val="105"/>
          <w:szCs w:val="24"/>
          <w:lang w:val="ru-RU"/>
        </w:rPr>
        <w:t>по</w:t>
      </w:r>
      <w:r w:rsidRPr="005B0764">
        <w:rPr>
          <w:rFonts w:ascii="Times New Roman" w:hAnsi="Times New Roman" w:cs="Times New Roman"/>
          <w:color w:val="494949"/>
          <w:spacing w:val="-2"/>
          <w:w w:val="105"/>
          <w:szCs w:val="24"/>
          <w:lang w:val="ru-RU"/>
        </w:rPr>
        <w:t>з</w:t>
      </w:r>
      <w:r w:rsidRPr="005B0764">
        <w:rPr>
          <w:rFonts w:ascii="Times New Roman" w:hAnsi="Times New Roman" w:cs="Times New Roman"/>
          <w:color w:val="2D2D2D"/>
          <w:spacing w:val="-3"/>
          <w:w w:val="105"/>
          <w:szCs w:val="24"/>
          <w:lang w:val="ru-RU"/>
        </w:rPr>
        <w:t>волять</w:t>
      </w:r>
      <w:r w:rsidRPr="005B0764">
        <w:rPr>
          <w:rFonts w:ascii="Times New Roman" w:hAnsi="Times New Roman" w:cs="Times New Roman"/>
          <w:color w:val="2D2D2D"/>
          <w:spacing w:val="50"/>
          <w:w w:val="105"/>
          <w:szCs w:val="24"/>
          <w:lang w:val="ru-RU"/>
        </w:rPr>
        <w:t xml:space="preserve"> </w:t>
      </w:r>
      <w:r w:rsidRPr="005B0764">
        <w:rPr>
          <w:rFonts w:ascii="Times New Roman" w:hAnsi="Times New Roman" w:cs="Times New Roman"/>
          <w:color w:val="2D2D2D"/>
          <w:spacing w:val="-3"/>
          <w:w w:val="105"/>
          <w:szCs w:val="24"/>
          <w:lang w:val="ru-RU"/>
        </w:rPr>
        <w:t>опре</w:t>
      </w:r>
      <w:r w:rsidRPr="005B0764">
        <w:rPr>
          <w:rFonts w:ascii="Times New Roman" w:hAnsi="Times New Roman" w:cs="Times New Roman"/>
          <w:color w:val="494949"/>
          <w:spacing w:val="-2"/>
          <w:w w:val="105"/>
          <w:szCs w:val="24"/>
          <w:lang w:val="ru-RU"/>
        </w:rPr>
        <w:t>д</w:t>
      </w:r>
      <w:r w:rsidRPr="005B0764">
        <w:rPr>
          <w:rFonts w:ascii="Times New Roman" w:hAnsi="Times New Roman" w:cs="Times New Roman"/>
          <w:color w:val="2D2D2D"/>
          <w:spacing w:val="-3"/>
          <w:w w:val="105"/>
          <w:szCs w:val="24"/>
          <w:lang w:val="ru-RU"/>
        </w:rPr>
        <w:t>елить</w:t>
      </w:r>
      <w:r w:rsidRPr="005B0764">
        <w:rPr>
          <w:rFonts w:ascii="Times New Roman" w:hAnsi="Times New Roman" w:cs="Times New Roman"/>
          <w:color w:val="2D2D2D"/>
          <w:spacing w:val="73"/>
          <w:w w:val="102"/>
          <w:szCs w:val="24"/>
          <w:lang w:val="ru-RU"/>
        </w:rPr>
        <w:t xml:space="preserve"> </w:t>
      </w:r>
      <w:r w:rsidRPr="005B0764">
        <w:rPr>
          <w:rFonts w:ascii="Times New Roman" w:hAnsi="Times New Roman" w:cs="Times New Roman"/>
          <w:color w:val="2D2D2D"/>
          <w:spacing w:val="-1"/>
          <w:w w:val="105"/>
          <w:szCs w:val="24"/>
          <w:lang w:val="ru-RU"/>
        </w:rPr>
        <w:t>прин</w:t>
      </w:r>
      <w:r w:rsidRPr="005B0764">
        <w:rPr>
          <w:rFonts w:ascii="Times New Roman" w:hAnsi="Times New Roman" w:cs="Times New Roman"/>
          <w:color w:val="494949"/>
          <w:spacing w:val="-1"/>
          <w:w w:val="105"/>
          <w:szCs w:val="24"/>
          <w:lang w:val="ru-RU"/>
        </w:rPr>
        <w:t>а</w:t>
      </w:r>
      <w:r w:rsidRPr="005B0764">
        <w:rPr>
          <w:rFonts w:ascii="Times New Roman" w:hAnsi="Times New Roman" w:cs="Times New Roman"/>
          <w:color w:val="2D2D2D"/>
          <w:spacing w:val="-1"/>
          <w:w w:val="105"/>
          <w:szCs w:val="24"/>
          <w:lang w:val="ru-RU"/>
        </w:rPr>
        <w:t>д</w:t>
      </w:r>
      <w:r w:rsidRPr="005B0764">
        <w:rPr>
          <w:rFonts w:ascii="Times New Roman" w:hAnsi="Times New Roman" w:cs="Times New Roman"/>
          <w:color w:val="494949"/>
          <w:spacing w:val="-1"/>
          <w:w w:val="105"/>
          <w:szCs w:val="24"/>
          <w:lang w:val="ru-RU"/>
        </w:rPr>
        <w:t>л</w:t>
      </w:r>
      <w:r w:rsidRPr="005B0764">
        <w:rPr>
          <w:rFonts w:ascii="Times New Roman" w:hAnsi="Times New Roman" w:cs="Times New Roman"/>
          <w:color w:val="2D2D2D"/>
          <w:spacing w:val="-1"/>
          <w:w w:val="105"/>
          <w:szCs w:val="24"/>
          <w:lang w:val="ru-RU"/>
        </w:rPr>
        <w:t>ежнос</w:t>
      </w:r>
      <w:r w:rsidRPr="005B0764">
        <w:rPr>
          <w:rFonts w:ascii="Times New Roman" w:hAnsi="Times New Roman" w:cs="Times New Roman"/>
          <w:color w:val="494949"/>
          <w:spacing w:val="-1"/>
          <w:w w:val="105"/>
          <w:szCs w:val="24"/>
          <w:lang w:val="ru-RU"/>
        </w:rPr>
        <w:t>ть</w:t>
      </w:r>
      <w:r w:rsidRPr="005B0764">
        <w:rPr>
          <w:rFonts w:ascii="Times New Roman" w:hAnsi="Times New Roman" w:cs="Times New Roman"/>
          <w:color w:val="494949"/>
          <w:spacing w:val="-2"/>
          <w:w w:val="105"/>
          <w:szCs w:val="24"/>
          <w:lang w:val="ru-RU"/>
        </w:rPr>
        <w:t xml:space="preserve"> </w:t>
      </w:r>
      <w:r w:rsidRPr="005B0764">
        <w:rPr>
          <w:rFonts w:ascii="Times New Roman" w:hAnsi="Times New Roman" w:cs="Times New Roman"/>
          <w:color w:val="2D2D2D"/>
          <w:w w:val="105"/>
          <w:szCs w:val="24"/>
          <w:lang w:val="ru-RU"/>
        </w:rPr>
        <w:t>конкре</w:t>
      </w:r>
      <w:r w:rsidRPr="005B0764">
        <w:rPr>
          <w:rFonts w:ascii="Times New Roman" w:hAnsi="Times New Roman" w:cs="Times New Roman"/>
          <w:color w:val="494949"/>
          <w:w w:val="105"/>
          <w:szCs w:val="24"/>
          <w:lang w:val="ru-RU"/>
        </w:rPr>
        <w:t>т</w:t>
      </w:r>
      <w:r w:rsidRPr="005B0764">
        <w:rPr>
          <w:rFonts w:ascii="Times New Roman" w:hAnsi="Times New Roman" w:cs="Times New Roman"/>
          <w:color w:val="2D2D2D"/>
          <w:w w:val="105"/>
          <w:szCs w:val="24"/>
          <w:lang w:val="ru-RU"/>
        </w:rPr>
        <w:t>ного</w:t>
      </w:r>
      <w:r w:rsidRPr="005B0764">
        <w:rPr>
          <w:rFonts w:ascii="Times New Roman" w:hAnsi="Times New Roman" w:cs="Times New Roman"/>
          <w:color w:val="2D2D2D"/>
          <w:spacing w:val="8"/>
          <w:w w:val="105"/>
          <w:szCs w:val="24"/>
          <w:lang w:val="ru-RU"/>
        </w:rPr>
        <w:t xml:space="preserve"> </w:t>
      </w:r>
      <w:r w:rsidRPr="005B0764">
        <w:rPr>
          <w:rFonts w:ascii="Times New Roman" w:hAnsi="Times New Roman" w:cs="Times New Roman"/>
          <w:color w:val="2D2D2D"/>
          <w:w w:val="105"/>
          <w:szCs w:val="24"/>
          <w:lang w:val="ru-RU"/>
        </w:rPr>
        <w:t>специалис</w:t>
      </w:r>
      <w:r w:rsidRPr="005B0764">
        <w:rPr>
          <w:rFonts w:ascii="Times New Roman" w:hAnsi="Times New Roman" w:cs="Times New Roman"/>
          <w:color w:val="494949"/>
          <w:w w:val="105"/>
          <w:szCs w:val="24"/>
          <w:lang w:val="ru-RU"/>
        </w:rPr>
        <w:t>та</w:t>
      </w:r>
      <w:r w:rsidRPr="005B0764">
        <w:rPr>
          <w:rFonts w:ascii="Times New Roman" w:hAnsi="Times New Roman" w:cs="Times New Roman"/>
          <w:color w:val="494949"/>
          <w:spacing w:val="-6"/>
          <w:w w:val="105"/>
          <w:szCs w:val="24"/>
          <w:lang w:val="ru-RU"/>
        </w:rPr>
        <w:t xml:space="preserve"> </w:t>
      </w:r>
      <w:r w:rsidRPr="005B0764">
        <w:rPr>
          <w:rFonts w:ascii="Times New Roman" w:hAnsi="Times New Roman" w:cs="Times New Roman"/>
          <w:color w:val="2D2D2D"/>
          <w:w w:val="105"/>
          <w:szCs w:val="24"/>
          <w:lang w:val="ru-RU"/>
        </w:rPr>
        <w:t>к</w:t>
      </w:r>
      <w:r w:rsidRPr="005B0764">
        <w:rPr>
          <w:rFonts w:ascii="Times New Roman" w:hAnsi="Times New Roman" w:cs="Times New Roman"/>
          <w:color w:val="2D2D2D"/>
          <w:spacing w:val="-2"/>
          <w:w w:val="105"/>
          <w:szCs w:val="24"/>
          <w:lang w:val="ru-RU"/>
        </w:rPr>
        <w:t xml:space="preserve"> </w:t>
      </w:r>
      <w:r w:rsidRPr="005B0764">
        <w:rPr>
          <w:rFonts w:ascii="Times New Roman" w:hAnsi="Times New Roman" w:cs="Times New Roman"/>
          <w:color w:val="2D2D2D"/>
          <w:w w:val="105"/>
          <w:szCs w:val="24"/>
          <w:lang w:val="ru-RU"/>
        </w:rPr>
        <w:t>конкре</w:t>
      </w:r>
      <w:r w:rsidRPr="005B0764">
        <w:rPr>
          <w:rFonts w:ascii="Times New Roman" w:hAnsi="Times New Roman" w:cs="Times New Roman"/>
          <w:color w:val="494949"/>
          <w:w w:val="105"/>
          <w:szCs w:val="24"/>
          <w:lang w:val="ru-RU"/>
        </w:rPr>
        <w:t>т</w:t>
      </w:r>
      <w:r w:rsidRPr="005B0764">
        <w:rPr>
          <w:rFonts w:ascii="Times New Roman" w:hAnsi="Times New Roman" w:cs="Times New Roman"/>
          <w:color w:val="2D2D2D"/>
          <w:w w:val="105"/>
          <w:szCs w:val="24"/>
          <w:lang w:val="ru-RU"/>
        </w:rPr>
        <w:t>ному</w:t>
      </w:r>
      <w:r w:rsidRPr="005B0764">
        <w:rPr>
          <w:rFonts w:ascii="Times New Roman" w:hAnsi="Times New Roman" w:cs="Times New Roman"/>
          <w:color w:val="2D2D2D"/>
          <w:spacing w:val="2"/>
          <w:w w:val="105"/>
          <w:szCs w:val="24"/>
          <w:lang w:val="ru-RU"/>
        </w:rPr>
        <w:t xml:space="preserve"> </w:t>
      </w:r>
      <w:r w:rsidRPr="005B0764">
        <w:rPr>
          <w:rFonts w:ascii="Times New Roman" w:hAnsi="Times New Roman" w:cs="Times New Roman"/>
          <w:color w:val="2D2D2D"/>
          <w:w w:val="105"/>
          <w:szCs w:val="24"/>
          <w:lang w:val="ru-RU"/>
        </w:rPr>
        <w:t>струк</w:t>
      </w:r>
      <w:r w:rsidRPr="005B0764">
        <w:rPr>
          <w:rFonts w:ascii="Times New Roman" w:hAnsi="Times New Roman" w:cs="Times New Roman"/>
          <w:color w:val="494949"/>
          <w:w w:val="105"/>
          <w:szCs w:val="24"/>
          <w:lang w:val="ru-RU"/>
        </w:rPr>
        <w:t>т</w:t>
      </w:r>
      <w:r w:rsidRPr="005B0764">
        <w:rPr>
          <w:rFonts w:ascii="Times New Roman" w:hAnsi="Times New Roman" w:cs="Times New Roman"/>
          <w:color w:val="2D2D2D"/>
          <w:w w:val="105"/>
          <w:szCs w:val="24"/>
          <w:lang w:val="ru-RU"/>
        </w:rPr>
        <w:t>урному</w:t>
      </w:r>
      <w:r w:rsidRPr="005B0764">
        <w:rPr>
          <w:rFonts w:ascii="Times New Roman" w:hAnsi="Times New Roman" w:cs="Times New Roman"/>
          <w:color w:val="2D2D2D"/>
          <w:spacing w:val="6"/>
          <w:w w:val="105"/>
          <w:szCs w:val="24"/>
          <w:lang w:val="ru-RU"/>
        </w:rPr>
        <w:t xml:space="preserve"> </w:t>
      </w:r>
      <w:r w:rsidRPr="005B0764">
        <w:rPr>
          <w:rFonts w:ascii="Times New Roman" w:hAnsi="Times New Roman" w:cs="Times New Roman"/>
          <w:color w:val="2D2D2D"/>
          <w:spacing w:val="-3"/>
          <w:w w:val="105"/>
          <w:szCs w:val="24"/>
          <w:lang w:val="ru-RU"/>
        </w:rPr>
        <w:t>по</w:t>
      </w:r>
      <w:r w:rsidRPr="005B0764">
        <w:rPr>
          <w:rFonts w:ascii="Times New Roman" w:hAnsi="Times New Roman" w:cs="Times New Roman"/>
          <w:color w:val="494949"/>
          <w:spacing w:val="-2"/>
          <w:w w:val="105"/>
          <w:szCs w:val="24"/>
          <w:lang w:val="ru-RU"/>
        </w:rPr>
        <w:t>д</w:t>
      </w:r>
      <w:r w:rsidRPr="005B0764">
        <w:rPr>
          <w:rFonts w:ascii="Times New Roman" w:hAnsi="Times New Roman" w:cs="Times New Roman"/>
          <w:color w:val="2D2D2D"/>
          <w:spacing w:val="-3"/>
          <w:w w:val="105"/>
          <w:szCs w:val="24"/>
          <w:lang w:val="ru-RU"/>
        </w:rPr>
        <w:t>раз</w:t>
      </w:r>
      <w:r w:rsidRPr="005B0764">
        <w:rPr>
          <w:rFonts w:ascii="Times New Roman" w:hAnsi="Times New Roman" w:cs="Times New Roman"/>
          <w:color w:val="494949"/>
          <w:spacing w:val="-2"/>
          <w:w w:val="105"/>
          <w:szCs w:val="24"/>
          <w:lang w:val="ru-RU"/>
        </w:rPr>
        <w:t>д</w:t>
      </w:r>
      <w:r w:rsidRPr="005B0764">
        <w:rPr>
          <w:rFonts w:ascii="Times New Roman" w:hAnsi="Times New Roman" w:cs="Times New Roman"/>
          <w:color w:val="2D2D2D"/>
          <w:spacing w:val="-3"/>
          <w:w w:val="105"/>
          <w:szCs w:val="24"/>
          <w:lang w:val="ru-RU"/>
        </w:rPr>
        <w:t>ел</w:t>
      </w:r>
      <w:r w:rsidRPr="005B0764">
        <w:rPr>
          <w:rFonts w:ascii="Times New Roman" w:hAnsi="Times New Roman" w:cs="Times New Roman"/>
          <w:color w:val="494949"/>
          <w:spacing w:val="-2"/>
          <w:w w:val="105"/>
          <w:szCs w:val="24"/>
          <w:lang w:val="ru-RU"/>
        </w:rPr>
        <w:t>е</w:t>
      </w:r>
      <w:r w:rsidRPr="005B0764">
        <w:rPr>
          <w:rFonts w:ascii="Times New Roman" w:hAnsi="Times New Roman" w:cs="Times New Roman"/>
          <w:color w:val="2D2D2D"/>
          <w:spacing w:val="-2"/>
          <w:w w:val="105"/>
          <w:szCs w:val="24"/>
          <w:lang w:val="ru-RU"/>
        </w:rPr>
        <w:t>нию</w:t>
      </w:r>
      <w:r w:rsidRPr="005B0764">
        <w:rPr>
          <w:rFonts w:ascii="Times New Roman" w:hAnsi="Times New Roman" w:cs="Times New Roman"/>
          <w:color w:val="2D2D2D"/>
          <w:spacing w:val="2"/>
          <w:w w:val="105"/>
          <w:szCs w:val="24"/>
          <w:lang w:val="ru-RU"/>
        </w:rPr>
        <w:t xml:space="preserve"> </w:t>
      </w:r>
      <w:r w:rsidRPr="005B0764">
        <w:rPr>
          <w:rFonts w:ascii="Times New Roman" w:hAnsi="Times New Roman" w:cs="Times New Roman"/>
          <w:color w:val="2D2D2D"/>
          <w:w w:val="105"/>
          <w:szCs w:val="24"/>
          <w:lang w:val="ru-RU"/>
        </w:rPr>
        <w:t>и</w:t>
      </w:r>
      <w:r w:rsidRPr="005B0764">
        <w:rPr>
          <w:rFonts w:ascii="Times New Roman" w:hAnsi="Times New Roman" w:cs="Times New Roman"/>
          <w:color w:val="2D2D2D"/>
          <w:spacing w:val="34"/>
          <w:w w:val="101"/>
          <w:szCs w:val="24"/>
          <w:lang w:val="ru-RU"/>
        </w:rPr>
        <w:t xml:space="preserve"> </w:t>
      </w:r>
      <w:r w:rsidRPr="005B0764">
        <w:rPr>
          <w:rFonts w:ascii="Times New Roman" w:hAnsi="Times New Roman" w:cs="Times New Roman"/>
          <w:color w:val="2D2D2D"/>
          <w:spacing w:val="-2"/>
          <w:w w:val="105"/>
          <w:szCs w:val="24"/>
          <w:lang w:val="ru-RU"/>
        </w:rPr>
        <w:t>прина</w:t>
      </w:r>
      <w:r w:rsidRPr="005B0764">
        <w:rPr>
          <w:rFonts w:ascii="Times New Roman" w:hAnsi="Times New Roman" w:cs="Times New Roman"/>
          <w:color w:val="494949"/>
          <w:spacing w:val="-1"/>
          <w:w w:val="105"/>
          <w:szCs w:val="24"/>
          <w:lang w:val="ru-RU"/>
        </w:rPr>
        <w:t>д</w:t>
      </w:r>
      <w:r w:rsidRPr="005B0764">
        <w:rPr>
          <w:rFonts w:ascii="Times New Roman" w:hAnsi="Times New Roman" w:cs="Times New Roman"/>
          <w:color w:val="2D2D2D"/>
          <w:spacing w:val="-2"/>
          <w:w w:val="105"/>
          <w:szCs w:val="24"/>
          <w:lang w:val="ru-RU"/>
        </w:rPr>
        <w:t>лежность</w:t>
      </w:r>
      <w:r w:rsidRPr="005B0764">
        <w:rPr>
          <w:rFonts w:ascii="Times New Roman" w:hAnsi="Times New Roman" w:cs="Times New Roman"/>
          <w:color w:val="2D2D2D"/>
          <w:spacing w:val="-5"/>
          <w:w w:val="105"/>
          <w:szCs w:val="24"/>
          <w:lang w:val="ru-RU"/>
        </w:rPr>
        <w:t xml:space="preserve"> </w:t>
      </w:r>
      <w:r w:rsidRPr="005B0764">
        <w:rPr>
          <w:rFonts w:ascii="Times New Roman" w:hAnsi="Times New Roman" w:cs="Times New Roman"/>
          <w:color w:val="2D2D2D"/>
          <w:w w:val="105"/>
          <w:szCs w:val="24"/>
          <w:lang w:val="ru-RU"/>
        </w:rPr>
        <w:t>конкре</w:t>
      </w:r>
      <w:r w:rsidRPr="005B0764">
        <w:rPr>
          <w:rFonts w:ascii="Times New Roman" w:hAnsi="Times New Roman" w:cs="Times New Roman"/>
          <w:color w:val="494949"/>
          <w:w w:val="105"/>
          <w:szCs w:val="24"/>
          <w:lang w:val="ru-RU"/>
        </w:rPr>
        <w:t>т</w:t>
      </w:r>
      <w:r w:rsidRPr="005B0764">
        <w:rPr>
          <w:rFonts w:ascii="Times New Roman" w:hAnsi="Times New Roman" w:cs="Times New Roman"/>
          <w:color w:val="2D2D2D"/>
          <w:w w:val="105"/>
          <w:szCs w:val="24"/>
          <w:lang w:val="ru-RU"/>
        </w:rPr>
        <w:t>ного</w:t>
      </w:r>
      <w:r w:rsidRPr="005B0764">
        <w:rPr>
          <w:rFonts w:ascii="Times New Roman" w:hAnsi="Times New Roman" w:cs="Times New Roman"/>
          <w:color w:val="2D2D2D"/>
          <w:spacing w:val="-12"/>
          <w:w w:val="105"/>
          <w:szCs w:val="24"/>
          <w:lang w:val="ru-RU"/>
        </w:rPr>
        <w:t xml:space="preserve"> </w:t>
      </w:r>
      <w:r w:rsidRPr="005B0764">
        <w:rPr>
          <w:rFonts w:ascii="Times New Roman" w:hAnsi="Times New Roman" w:cs="Times New Roman"/>
          <w:color w:val="2D2D2D"/>
          <w:w w:val="105"/>
          <w:szCs w:val="24"/>
          <w:lang w:val="ru-RU"/>
        </w:rPr>
        <w:t>структурного</w:t>
      </w:r>
      <w:r w:rsidRPr="005B0764">
        <w:rPr>
          <w:rFonts w:ascii="Times New Roman" w:hAnsi="Times New Roman" w:cs="Times New Roman"/>
          <w:color w:val="2D2D2D"/>
          <w:spacing w:val="-8"/>
          <w:w w:val="105"/>
          <w:szCs w:val="24"/>
          <w:lang w:val="ru-RU"/>
        </w:rPr>
        <w:t xml:space="preserve"> </w:t>
      </w:r>
      <w:r w:rsidRPr="005B0764">
        <w:rPr>
          <w:rFonts w:ascii="Times New Roman" w:hAnsi="Times New Roman" w:cs="Times New Roman"/>
          <w:color w:val="161616"/>
          <w:spacing w:val="-3"/>
          <w:w w:val="105"/>
          <w:szCs w:val="24"/>
          <w:lang w:val="ru-RU"/>
        </w:rPr>
        <w:t>по</w:t>
      </w:r>
      <w:r w:rsidRPr="005B0764">
        <w:rPr>
          <w:rFonts w:ascii="Times New Roman" w:hAnsi="Times New Roman" w:cs="Times New Roman"/>
          <w:color w:val="494949"/>
          <w:spacing w:val="-2"/>
          <w:w w:val="105"/>
          <w:szCs w:val="24"/>
          <w:lang w:val="ru-RU"/>
        </w:rPr>
        <w:t>д</w:t>
      </w:r>
      <w:r w:rsidRPr="005B0764">
        <w:rPr>
          <w:rFonts w:ascii="Times New Roman" w:hAnsi="Times New Roman" w:cs="Times New Roman"/>
          <w:color w:val="2D2D2D"/>
          <w:spacing w:val="-3"/>
          <w:w w:val="105"/>
          <w:szCs w:val="24"/>
          <w:lang w:val="ru-RU"/>
        </w:rPr>
        <w:t>раз</w:t>
      </w:r>
      <w:r w:rsidRPr="005B0764">
        <w:rPr>
          <w:rFonts w:ascii="Times New Roman" w:hAnsi="Times New Roman" w:cs="Times New Roman"/>
          <w:color w:val="494949"/>
          <w:spacing w:val="-2"/>
          <w:w w:val="105"/>
          <w:szCs w:val="24"/>
          <w:lang w:val="ru-RU"/>
        </w:rPr>
        <w:t>д</w:t>
      </w:r>
      <w:r w:rsidRPr="005B0764">
        <w:rPr>
          <w:rFonts w:ascii="Times New Roman" w:hAnsi="Times New Roman" w:cs="Times New Roman"/>
          <w:color w:val="2D2D2D"/>
          <w:spacing w:val="-2"/>
          <w:w w:val="105"/>
          <w:szCs w:val="24"/>
          <w:lang w:val="ru-RU"/>
        </w:rPr>
        <w:t>е</w:t>
      </w:r>
      <w:r w:rsidRPr="005B0764">
        <w:rPr>
          <w:rFonts w:ascii="Times New Roman" w:hAnsi="Times New Roman" w:cs="Times New Roman"/>
          <w:color w:val="494949"/>
          <w:spacing w:val="-2"/>
          <w:w w:val="105"/>
          <w:szCs w:val="24"/>
          <w:lang w:val="ru-RU"/>
        </w:rPr>
        <w:t>л</w:t>
      </w:r>
      <w:r w:rsidRPr="005B0764">
        <w:rPr>
          <w:rFonts w:ascii="Times New Roman" w:hAnsi="Times New Roman" w:cs="Times New Roman"/>
          <w:color w:val="2D2D2D"/>
          <w:spacing w:val="-2"/>
          <w:w w:val="105"/>
          <w:szCs w:val="24"/>
          <w:lang w:val="ru-RU"/>
        </w:rPr>
        <w:t>ения</w:t>
      </w:r>
      <w:r w:rsidRPr="005B0764">
        <w:rPr>
          <w:rFonts w:ascii="Times New Roman" w:hAnsi="Times New Roman" w:cs="Times New Roman"/>
          <w:color w:val="2D2D2D"/>
          <w:spacing w:val="-15"/>
          <w:w w:val="105"/>
          <w:szCs w:val="24"/>
          <w:lang w:val="ru-RU"/>
        </w:rPr>
        <w:t xml:space="preserve"> </w:t>
      </w:r>
      <w:r w:rsidRPr="005B0764">
        <w:rPr>
          <w:rFonts w:ascii="Times New Roman" w:hAnsi="Times New Roman" w:cs="Times New Roman"/>
          <w:color w:val="2D2D2D"/>
          <w:w w:val="105"/>
          <w:szCs w:val="24"/>
          <w:lang w:val="ru-RU"/>
        </w:rPr>
        <w:t>к</w:t>
      </w:r>
      <w:r w:rsidRPr="005B0764">
        <w:rPr>
          <w:rFonts w:ascii="Times New Roman" w:hAnsi="Times New Roman" w:cs="Times New Roman"/>
          <w:color w:val="2D2D2D"/>
          <w:spacing w:val="-16"/>
          <w:w w:val="105"/>
          <w:szCs w:val="24"/>
          <w:lang w:val="ru-RU"/>
        </w:rPr>
        <w:t xml:space="preserve"> </w:t>
      </w:r>
      <w:r w:rsidRPr="005B0764">
        <w:rPr>
          <w:rFonts w:ascii="Times New Roman" w:hAnsi="Times New Roman" w:cs="Times New Roman"/>
          <w:color w:val="2D2D2D"/>
          <w:spacing w:val="-2"/>
          <w:w w:val="105"/>
          <w:szCs w:val="24"/>
          <w:lang w:val="ru-RU"/>
        </w:rPr>
        <w:t>конкре</w:t>
      </w:r>
      <w:r w:rsidRPr="005B0764">
        <w:rPr>
          <w:rFonts w:ascii="Times New Roman" w:hAnsi="Times New Roman" w:cs="Times New Roman"/>
          <w:color w:val="494949"/>
          <w:spacing w:val="-1"/>
          <w:w w:val="105"/>
          <w:szCs w:val="24"/>
          <w:lang w:val="ru-RU"/>
        </w:rPr>
        <w:t>т</w:t>
      </w:r>
      <w:r w:rsidRPr="005B0764">
        <w:rPr>
          <w:rFonts w:ascii="Times New Roman" w:hAnsi="Times New Roman" w:cs="Times New Roman"/>
          <w:color w:val="2D2D2D"/>
          <w:spacing w:val="-1"/>
          <w:w w:val="105"/>
          <w:szCs w:val="24"/>
          <w:lang w:val="ru-RU"/>
        </w:rPr>
        <w:t>но</w:t>
      </w:r>
      <w:r w:rsidRPr="005B0764">
        <w:rPr>
          <w:rFonts w:ascii="Times New Roman" w:hAnsi="Times New Roman" w:cs="Times New Roman"/>
          <w:color w:val="494949"/>
          <w:spacing w:val="-1"/>
          <w:w w:val="105"/>
          <w:szCs w:val="24"/>
          <w:lang w:val="ru-RU"/>
        </w:rPr>
        <w:t>й</w:t>
      </w:r>
      <w:r w:rsidRPr="005B0764">
        <w:rPr>
          <w:rFonts w:ascii="Times New Roman" w:hAnsi="Times New Roman" w:cs="Times New Roman"/>
          <w:color w:val="494949"/>
          <w:spacing w:val="-15"/>
          <w:w w:val="105"/>
          <w:szCs w:val="24"/>
          <w:lang w:val="ru-RU"/>
        </w:rPr>
        <w:t xml:space="preserve"> </w:t>
      </w:r>
      <w:r w:rsidRPr="005B0764">
        <w:rPr>
          <w:rFonts w:ascii="Times New Roman" w:hAnsi="Times New Roman" w:cs="Times New Roman"/>
          <w:color w:val="2D2D2D"/>
          <w:spacing w:val="1"/>
          <w:w w:val="105"/>
          <w:szCs w:val="24"/>
          <w:lang w:val="ru-RU"/>
        </w:rPr>
        <w:t>органи</w:t>
      </w:r>
      <w:r w:rsidRPr="005B0764">
        <w:rPr>
          <w:rFonts w:ascii="Times New Roman" w:hAnsi="Times New Roman" w:cs="Times New Roman"/>
          <w:color w:val="494949"/>
          <w:w w:val="105"/>
          <w:szCs w:val="24"/>
          <w:lang w:val="ru-RU"/>
        </w:rPr>
        <w:t>з</w:t>
      </w:r>
      <w:r w:rsidRPr="005B0764">
        <w:rPr>
          <w:rFonts w:ascii="Times New Roman" w:hAnsi="Times New Roman" w:cs="Times New Roman"/>
          <w:color w:val="2D2D2D"/>
          <w:spacing w:val="1"/>
          <w:w w:val="105"/>
          <w:szCs w:val="24"/>
          <w:lang w:val="ru-RU"/>
        </w:rPr>
        <w:t>ации</w:t>
      </w:r>
      <w:r w:rsidRPr="005B0764">
        <w:rPr>
          <w:rFonts w:ascii="Times New Roman" w:hAnsi="Times New Roman" w:cs="Times New Roman"/>
          <w:color w:val="494949"/>
          <w:w w:val="105"/>
          <w:szCs w:val="24"/>
          <w:lang w:val="ru-RU"/>
        </w:rPr>
        <w:t>.</w:t>
      </w:r>
    </w:p>
    <w:p w14:paraId="0ACC569D" w14:textId="28545ECE" w:rsidR="008B1FC9" w:rsidRPr="005B0764" w:rsidRDefault="00337338" w:rsidP="00F249CB">
      <w:pPr>
        <w:spacing w:after="0" w:line="240" w:lineRule="auto"/>
        <w:ind w:firstLine="706"/>
        <w:rPr>
          <w:szCs w:val="24"/>
        </w:rPr>
      </w:pPr>
      <w:r w:rsidRPr="005B0764">
        <w:rPr>
          <w:color w:val="2D2D2D"/>
          <w:w w:val="105"/>
          <w:szCs w:val="24"/>
        </w:rPr>
        <w:t>Исполнители</w:t>
      </w:r>
      <w:r w:rsidRPr="005B0764">
        <w:rPr>
          <w:color w:val="2D2D2D"/>
          <w:spacing w:val="5"/>
          <w:w w:val="105"/>
          <w:szCs w:val="24"/>
        </w:rPr>
        <w:t xml:space="preserve"> </w:t>
      </w:r>
      <w:r w:rsidRPr="005B0764">
        <w:rPr>
          <w:color w:val="2D2D2D"/>
          <w:w w:val="105"/>
          <w:szCs w:val="24"/>
        </w:rPr>
        <w:t>самого</w:t>
      </w:r>
      <w:r w:rsidRPr="005B0764">
        <w:rPr>
          <w:color w:val="2D2D2D"/>
          <w:spacing w:val="-14"/>
          <w:w w:val="105"/>
          <w:szCs w:val="24"/>
        </w:rPr>
        <w:t xml:space="preserve"> </w:t>
      </w:r>
      <w:r w:rsidRPr="005B0764">
        <w:rPr>
          <w:color w:val="2D2D2D"/>
          <w:w w:val="105"/>
          <w:szCs w:val="24"/>
        </w:rPr>
        <w:t>нижнего</w:t>
      </w:r>
      <w:r w:rsidRPr="005B0764">
        <w:rPr>
          <w:color w:val="2D2D2D"/>
          <w:spacing w:val="-4"/>
          <w:w w:val="105"/>
          <w:szCs w:val="24"/>
        </w:rPr>
        <w:t xml:space="preserve"> </w:t>
      </w:r>
      <w:r w:rsidRPr="005B0764">
        <w:rPr>
          <w:color w:val="2D2D2D"/>
          <w:w w:val="105"/>
          <w:szCs w:val="24"/>
        </w:rPr>
        <w:t>уровня</w:t>
      </w:r>
      <w:r w:rsidRPr="005B0764">
        <w:rPr>
          <w:color w:val="2D2D2D"/>
          <w:spacing w:val="-6"/>
          <w:w w:val="105"/>
          <w:szCs w:val="24"/>
        </w:rPr>
        <w:t xml:space="preserve"> </w:t>
      </w:r>
      <w:r w:rsidRPr="005B0764">
        <w:rPr>
          <w:color w:val="2D2D2D"/>
          <w:w w:val="105"/>
          <w:szCs w:val="24"/>
        </w:rPr>
        <w:t>декомпозиции</w:t>
      </w:r>
      <w:r w:rsidRPr="005B0764">
        <w:rPr>
          <w:color w:val="2D2D2D"/>
          <w:spacing w:val="-1"/>
          <w:w w:val="105"/>
          <w:szCs w:val="24"/>
        </w:rPr>
        <w:t xml:space="preserve"> до</w:t>
      </w:r>
      <w:r w:rsidRPr="005B0764">
        <w:rPr>
          <w:color w:val="494949"/>
          <w:spacing w:val="-1"/>
          <w:w w:val="105"/>
          <w:szCs w:val="24"/>
        </w:rPr>
        <w:t>л</w:t>
      </w:r>
      <w:r w:rsidRPr="005B0764">
        <w:rPr>
          <w:color w:val="2D2D2D"/>
          <w:spacing w:val="-2"/>
          <w:w w:val="105"/>
          <w:szCs w:val="24"/>
        </w:rPr>
        <w:t>жны</w:t>
      </w:r>
      <w:r w:rsidRPr="005B0764">
        <w:rPr>
          <w:color w:val="2D2D2D"/>
          <w:spacing w:val="-4"/>
          <w:w w:val="105"/>
          <w:szCs w:val="24"/>
        </w:rPr>
        <w:t xml:space="preserve"> </w:t>
      </w:r>
      <w:r w:rsidRPr="005B0764">
        <w:rPr>
          <w:color w:val="2D2D2D"/>
          <w:w w:val="105"/>
          <w:szCs w:val="24"/>
        </w:rPr>
        <w:t>быть</w:t>
      </w:r>
      <w:r w:rsidRPr="005B0764">
        <w:rPr>
          <w:color w:val="2D2D2D"/>
          <w:spacing w:val="-10"/>
          <w:w w:val="105"/>
          <w:szCs w:val="24"/>
        </w:rPr>
        <w:t xml:space="preserve"> </w:t>
      </w:r>
      <w:r w:rsidRPr="005B0764">
        <w:rPr>
          <w:color w:val="2D2D2D"/>
          <w:spacing w:val="-1"/>
          <w:w w:val="105"/>
          <w:szCs w:val="24"/>
        </w:rPr>
        <w:t>пре</w:t>
      </w:r>
      <w:r w:rsidRPr="005B0764">
        <w:rPr>
          <w:color w:val="494949"/>
          <w:spacing w:val="-1"/>
          <w:w w:val="105"/>
          <w:szCs w:val="24"/>
        </w:rPr>
        <w:t>д</w:t>
      </w:r>
      <w:r w:rsidRPr="005B0764">
        <w:rPr>
          <w:color w:val="2D2D2D"/>
          <w:spacing w:val="-1"/>
          <w:w w:val="105"/>
          <w:szCs w:val="24"/>
        </w:rPr>
        <w:t>ставлены</w:t>
      </w:r>
      <w:r w:rsidRPr="005B0764">
        <w:rPr>
          <w:color w:val="2D2D2D"/>
          <w:spacing w:val="-9"/>
          <w:w w:val="105"/>
          <w:szCs w:val="24"/>
        </w:rPr>
        <w:t xml:space="preserve"> </w:t>
      </w:r>
      <w:r w:rsidRPr="005B0764">
        <w:rPr>
          <w:color w:val="2D2D2D"/>
          <w:w w:val="105"/>
          <w:szCs w:val="24"/>
        </w:rPr>
        <w:t>на</w:t>
      </w:r>
      <w:r w:rsidRPr="005B0764">
        <w:rPr>
          <w:color w:val="2D2D2D"/>
          <w:spacing w:val="28"/>
          <w:szCs w:val="24"/>
        </w:rPr>
        <w:t xml:space="preserve"> </w:t>
      </w:r>
      <w:r w:rsidRPr="005B0764">
        <w:rPr>
          <w:color w:val="2D2D2D"/>
          <w:w w:val="105"/>
          <w:szCs w:val="24"/>
        </w:rPr>
        <w:t>уровне</w:t>
      </w:r>
      <w:r w:rsidRPr="005B0764">
        <w:rPr>
          <w:color w:val="2D2D2D"/>
          <w:spacing w:val="42"/>
          <w:w w:val="105"/>
          <w:szCs w:val="24"/>
        </w:rPr>
        <w:t xml:space="preserve"> </w:t>
      </w:r>
      <w:r w:rsidRPr="005B0764">
        <w:rPr>
          <w:color w:val="2D2D2D"/>
          <w:spacing w:val="-1"/>
          <w:w w:val="105"/>
          <w:szCs w:val="24"/>
        </w:rPr>
        <w:t>сп</w:t>
      </w:r>
      <w:r w:rsidRPr="005B0764">
        <w:rPr>
          <w:color w:val="494949"/>
          <w:spacing w:val="-1"/>
          <w:w w:val="105"/>
          <w:szCs w:val="24"/>
        </w:rPr>
        <w:t>е</w:t>
      </w:r>
      <w:r w:rsidRPr="005B0764">
        <w:rPr>
          <w:color w:val="2D2D2D"/>
          <w:spacing w:val="-2"/>
          <w:w w:val="105"/>
          <w:szCs w:val="24"/>
        </w:rPr>
        <w:t>циалистов</w:t>
      </w:r>
      <w:r w:rsidRPr="005B0764">
        <w:rPr>
          <w:color w:val="2D2D2D"/>
          <w:spacing w:val="45"/>
          <w:w w:val="105"/>
          <w:szCs w:val="24"/>
        </w:rPr>
        <w:t xml:space="preserve"> </w:t>
      </w:r>
      <w:r w:rsidRPr="005B0764">
        <w:rPr>
          <w:color w:val="2D2D2D"/>
          <w:w w:val="105"/>
          <w:szCs w:val="24"/>
        </w:rPr>
        <w:t>структурного</w:t>
      </w:r>
      <w:r w:rsidRPr="005B0764">
        <w:rPr>
          <w:color w:val="2D2D2D"/>
          <w:spacing w:val="48"/>
          <w:w w:val="105"/>
          <w:szCs w:val="24"/>
        </w:rPr>
        <w:t xml:space="preserve"> </w:t>
      </w:r>
      <w:r w:rsidRPr="005B0764">
        <w:rPr>
          <w:color w:val="2D2D2D"/>
          <w:spacing w:val="-1"/>
          <w:w w:val="105"/>
          <w:szCs w:val="24"/>
        </w:rPr>
        <w:t>по</w:t>
      </w:r>
      <w:r w:rsidRPr="005B0764">
        <w:rPr>
          <w:color w:val="494949"/>
          <w:spacing w:val="-1"/>
          <w:w w:val="105"/>
          <w:szCs w:val="24"/>
        </w:rPr>
        <w:t>д</w:t>
      </w:r>
      <w:r w:rsidRPr="005B0764">
        <w:rPr>
          <w:color w:val="2D2D2D"/>
          <w:spacing w:val="-2"/>
          <w:w w:val="105"/>
          <w:szCs w:val="24"/>
        </w:rPr>
        <w:t>раз</w:t>
      </w:r>
      <w:r w:rsidRPr="005B0764">
        <w:rPr>
          <w:color w:val="494949"/>
          <w:spacing w:val="-1"/>
          <w:w w:val="105"/>
          <w:szCs w:val="24"/>
        </w:rPr>
        <w:t>д</w:t>
      </w:r>
      <w:r w:rsidRPr="005B0764">
        <w:rPr>
          <w:color w:val="2D2D2D"/>
          <w:spacing w:val="-2"/>
          <w:w w:val="105"/>
          <w:szCs w:val="24"/>
        </w:rPr>
        <w:t>еления</w:t>
      </w:r>
      <w:r w:rsidRPr="005B0764">
        <w:rPr>
          <w:color w:val="2D2D2D"/>
          <w:spacing w:val="35"/>
          <w:w w:val="105"/>
          <w:szCs w:val="24"/>
        </w:rPr>
        <w:t xml:space="preserve"> </w:t>
      </w:r>
      <w:r w:rsidRPr="005B0764">
        <w:rPr>
          <w:color w:val="2D2D2D"/>
          <w:w w:val="105"/>
          <w:szCs w:val="24"/>
        </w:rPr>
        <w:t>или</w:t>
      </w:r>
      <w:r w:rsidRPr="005B0764">
        <w:rPr>
          <w:color w:val="2D2D2D"/>
          <w:spacing w:val="29"/>
          <w:w w:val="105"/>
          <w:szCs w:val="24"/>
        </w:rPr>
        <w:t xml:space="preserve"> </w:t>
      </w:r>
      <w:r w:rsidRPr="005B0764">
        <w:rPr>
          <w:color w:val="2D2D2D"/>
          <w:spacing w:val="1"/>
          <w:w w:val="105"/>
          <w:szCs w:val="24"/>
        </w:rPr>
        <w:t>руково</w:t>
      </w:r>
      <w:r w:rsidRPr="005B0764">
        <w:rPr>
          <w:color w:val="494949"/>
          <w:spacing w:val="1"/>
          <w:w w:val="105"/>
          <w:szCs w:val="24"/>
        </w:rPr>
        <w:t>д</w:t>
      </w:r>
      <w:r w:rsidRPr="005B0764">
        <w:rPr>
          <w:color w:val="2D2D2D"/>
          <w:spacing w:val="1"/>
          <w:w w:val="105"/>
          <w:szCs w:val="24"/>
        </w:rPr>
        <w:t>ителей</w:t>
      </w:r>
      <w:r w:rsidRPr="005B0764">
        <w:rPr>
          <w:color w:val="2D2D2D"/>
          <w:spacing w:val="40"/>
          <w:w w:val="105"/>
          <w:szCs w:val="24"/>
        </w:rPr>
        <w:t xml:space="preserve"> </w:t>
      </w:r>
      <w:r w:rsidRPr="005B0764">
        <w:rPr>
          <w:color w:val="2D2D2D"/>
          <w:w w:val="105"/>
          <w:szCs w:val="24"/>
        </w:rPr>
        <w:t>струк</w:t>
      </w:r>
      <w:r w:rsidRPr="005B0764">
        <w:rPr>
          <w:color w:val="494949"/>
          <w:w w:val="105"/>
          <w:szCs w:val="24"/>
        </w:rPr>
        <w:t>т</w:t>
      </w:r>
      <w:r w:rsidRPr="005B0764">
        <w:rPr>
          <w:color w:val="2D2D2D"/>
          <w:w w:val="105"/>
          <w:szCs w:val="24"/>
        </w:rPr>
        <w:t>урного</w:t>
      </w:r>
      <w:r w:rsidRPr="005B0764">
        <w:rPr>
          <w:color w:val="2D2D2D"/>
          <w:spacing w:val="32"/>
          <w:w w:val="103"/>
          <w:szCs w:val="24"/>
        </w:rPr>
        <w:t xml:space="preserve"> </w:t>
      </w:r>
      <w:r w:rsidRPr="005B0764">
        <w:rPr>
          <w:color w:val="2D2D2D"/>
          <w:szCs w:val="24"/>
        </w:rPr>
        <w:t>по</w:t>
      </w:r>
      <w:r w:rsidRPr="005B0764">
        <w:rPr>
          <w:color w:val="494949"/>
          <w:szCs w:val="24"/>
        </w:rPr>
        <w:t>д</w:t>
      </w:r>
      <w:r w:rsidRPr="005B0764">
        <w:rPr>
          <w:color w:val="2D2D2D"/>
          <w:szCs w:val="24"/>
        </w:rPr>
        <w:t>разделения</w:t>
      </w:r>
    </w:p>
    <w:sectPr w:rsidR="008B1FC9" w:rsidRPr="005B0764" w:rsidSect="003F7EE2">
      <w:pgSz w:w="11906" w:h="16838" w:code="9"/>
      <w:pgMar w:top="993" w:right="1134"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E26A4" w14:textId="77777777" w:rsidR="00782457" w:rsidRDefault="00782457" w:rsidP="00C864DA">
      <w:pPr>
        <w:spacing w:after="0" w:line="240" w:lineRule="auto"/>
      </w:pPr>
      <w:r>
        <w:separator/>
      </w:r>
    </w:p>
  </w:endnote>
  <w:endnote w:type="continuationSeparator" w:id="0">
    <w:p w14:paraId="042886E4" w14:textId="77777777" w:rsidR="00782457" w:rsidRDefault="00782457" w:rsidP="00C8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Полужирный">
    <w:altName w:val="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oklyn">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CC"/>
    <w:family w:val="auto"/>
    <w:notTrueType/>
    <w:pitch w:val="default"/>
    <w:sig w:usb0="000000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4EFA4" w14:textId="77777777" w:rsidR="00760F1C" w:rsidRDefault="00760F1C" w:rsidP="003F7EE2">
    <w:pPr>
      <w:pStyle w:val="af0"/>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D3A3AA6" w14:textId="77777777" w:rsidR="00760F1C" w:rsidRDefault="00760F1C" w:rsidP="003F7EE2">
    <w:pPr>
      <w:pStyle w:val="af0"/>
      <w:ind w:right="360"/>
      <w:rPr>
        <w:rStyle w:val="af2"/>
      </w:rPr>
    </w:pPr>
  </w:p>
  <w:p w14:paraId="4DE8C480" w14:textId="77777777" w:rsidR="00760F1C" w:rsidRDefault="00760F1C" w:rsidP="003F7E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BA0CA" w14:textId="77777777" w:rsidR="00782457" w:rsidRDefault="00782457" w:rsidP="00C864DA">
      <w:pPr>
        <w:spacing w:after="0" w:line="240" w:lineRule="auto"/>
      </w:pPr>
      <w:r>
        <w:separator/>
      </w:r>
    </w:p>
  </w:footnote>
  <w:footnote w:type="continuationSeparator" w:id="0">
    <w:p w14:paraId="2622268D" w14:textId="77777777" w:rsidR="00782457" w:rsidRDefault="00782457" w:rsidP="00C864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3711122"/>
      <w:docPartObj>
        <w:docPartGallery w:val="Page Numbers (Top of Page)"/>
        <w:docPartUnique/>
      </w:docPartObj>
    </w:sdtPr>
    <w:sdtEndPr/>
    <w:sdtContent>
      <w:p w14:paraId="0ABA2F6D" w14:textId="7E4895A3" w:rsidR="007F3D56" w:rsidRDefault="007F3D56" w:rsidP="007F3D56">
        <w:pPr>
          <w:pStyle w:val="af6"/>
          <w:jc w:val="center"/>
        </w:pPr>
        <w:r>
          <w:fldChar w:fldCharType="begin"/>
        </w:r>
        <w:r>
          <w:instrText>PAGE   \* MERGEFORMAT</w:instrText>
        </w:r>
        <w:r>
          <w:fldChar w:fldCharType="separate"/>
        </w:r>
        <w:r w:rsidR="002C63CC">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F605A6"/>
    <w:lvl w:ilvl="0">
      <w:start w:val="1"/>
      <w:numFmt w:val="decimal"/>
      <w:pStyle w:val="a"/>
      <w:lvlText w:val="%1."/>
      <w:lvlJc w:val="left"/>
      <w:pPr>
        <w:tabs>
          <w:tab w:val="num" w:pos="1492"/>
        </w:tabs>
        <w:ind w:left="1492" w:hanging="360"/>
      </w:pPr>
    </w:lvl>
  </w:abstractNum>
  <w:abstractNum w:abstractNumId="1" w15:restartNumberingAfterBreak="0">
    <w:nsid w:val="FFFFFF83"/>
    <w:multiLevelType w:val="singleLevel"/>
    <w:tmpl w:val="A35A3A92"/>
    <w:lvl w:ilvl="0">
      <w:start w:val="1"/>
      <w:numFmt w:val="bullet"/>
      <w:pStyle w:val="2"/>
      <w:lvlText w:val=""/>
      <w:lvlJc w:val="left"/>
      <w:pPr>
        <w:tabs>
          <w:tab w:val="num" w:pos="644"/>
        </w:tabs>
        <w:ind w:left="644" w:hanging="360"/>
      </w:pPr>
      <w:rPr>
        <w:rFonts w:ascii="Symbol" w:hAnsi="Symbol" w:hint="default"/>
      </w:rPr>
    </w:lvl>
  </w:abstractNum>
  <w:abstractNum w:abstractNumId="2" w15:restartNumberingAfterBreak="0">
    <w:nsid w:val="FFFFFF89"/>
    <w:multiLevelType w:val="singleLevel"/>
    <w:tmpl w:val="3A2AE834"/>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7A1282CA"/>
    <w:lvl w:ilvl="0">
      <w:numFmt w:val="bullet"/>
      <w:lvlText w:val="*"/>
      <w:lvlJc w:val="left"/>
    </w:lvl>
  </w:abstractNum>
  <w:abstractNum w:abstractNumId="4" w15:restartNumberingAfterBreak="0">
    <w:nsid w:val="00000420"/>
    <w:multiLevelType w:val="multilevel"/>
    <w:tmpl w:val="000008A3"/>
    <w:lvl w:ilvl="0">
      <w:start w:val="1"/>
      <w:numFmt w:val="decimal"/>
      <w:lvlText w:val="%1."/>
      <w:lvlJc w:val="left"/>
      <w:pPr>
        <w:ind w:left="2763" w:hanging="331"/>
      </w:pPr>
      <w:rPr>
        <w:rFonts w:ascii="Times New Roman" w:hAnsi="Times New Roman" w:cs="Times New Roman"/>
        <w:b w:val="0"/>
        <w:bCs w:val="0"/>
        <w:color w:val="080808"/>
        <w:spacing w:val="-25"/>
        <w:w w:val="117"/>
        <w:sz w:val="23"/>
        <w:szCs w:val="23"/>
      </w:rPr>
    </w:lvl>
    <w:lvl w:ilvl="1">
      <w:numFmt w:val="bullet"/>
      <w:lvlText w:val="•"/>
      <w:lvlJc w:val="left"/>
      <w:pPr>
        <w:ind w:left="3678" w:hanging="331"/>
      </w:pPr>
    </w:lvl>
    <w:lvl w:ilvl="2">
      <w:numFmt w:val="bullet"/>
      <w:lvlText w:val="•"/>
      <w:lvlJc w:val="left"/>
      <w:pPr>
        <w:ind w:left="4592" w:hanging="331"/>
      </w:pPr>
    </w:lvl>
    <w:lvl w:ilvl="3">
      <w:numFmt w:val="bullet"/>
      <w:lvlText w:val="•"/>
      <w:lvlJc w:val="left"/>
      <w:pPr>
        <w:ind w:left="5506" w:hanging="331"/>
      </w:pPr>
    </w:lvl>
    <w:lvl w:ilvl="4">
      <w:numFmt w:val="bullet"/>
      <w:lvlText w:val="•"/>
      <w:lvlJc w:val="left"/>
      <w:pPr>
        <w:ind w:left="6420" w:hanging="331"/>
      </w:pPr>
    </w:lvl>
    <w:lvl w:ilvl="5">
      <w:numFmt w:val="bullet"/>
      <w:lvlText w:val="•"/>
      <w:lvlJc w:val="left"/>
      <w:pPr>
        <w:ind w:left="7334" w:hanging="331"/>
      </w:pPr>
    </w:lvl>
    <w:lvl w:ilvl="6">
      <w:numFmt w:val="bullet"/>
      <w:lvlText w:val="•"/>
      <w:lvlJc w:val="left"/>
      <w:pPr>
        <w:ind w:left="8248" w:hanging="331"/>
      </w:pPr>
    </w:lvl>
    <w:lvl w:ilvl="7">
      <w:numFmt w:val="bullet"/>
      <w:lvlText w:val="•"/>
      <w:lvlJc w:val="left"/>
      <w:pPr>
        <w:ind w:left="9163" w:hanging="331"/>
      </w:pPr>
    </w:lvl>
    <w:lvl w:ilvl="8">
      <w:numFmt w:val="bullet"/>
      <w:lvlText w:val="•"/>
      <w:lvlJc w:val="left"/>
      <w:pPr>
        <w:ind w:left="10077" w:hanging="331"/>
      </w:pPr>
    </w:lvl>
  </w:abstractNum>
  <w:abstractNum w:abstractNumId="5" w15:restartNumberingAfterBreak="0">
    <w:nsid w:val="00000421"/>
    <w:multiLevelType w:val="multilevel"/>
    <w:tmpl w:val="000008A4"/>
    <w:lvl w:ilvl="0">
      <w:start w:val="1"/>
      <w:numFmt w:val="decimal"/>
      <w:lvlText w:val="%1."/>
      <w:lvlJc w:val="left"/>
      <w:pPr>
        <w:ind w:left="1253" w:hanging="260"/>
      </w:pPr>
      <w:rPr>
        <w:rFonts w:ascii="Times New Roman" w:hAnsi="Times New Roman" w:cs="Times New Roman"/>
        <w:b w:val="0"/>
        <w:bCs w:val="0"/>
        <w:color w:val="161616"/>
        <w:spacing w:val="-14"/>
        <w:w w:val="108"/>
        <w:sz w:val="23"/>
        <w:szCs w:val="23"/>
      </w:rPr>
    </w:lvl>
    <w:lvl w:ilvl="1">
      <w:numFmt w:val="bullet"/>
      <w:lvlText w:val="•"/>
      <w:lvlJc w:val="left"/>
      <w:pPr>
        <w:ind w:left="2273" w:hanging="260"/>
      </w:pPr>
    </w:lvl>
    <w:lvl w:ilvl="2">
      <w:numFmt w:val="bullet"/>
      <w:lvlText w:val="•"/>
      <w:lvlJc w:val="left"/>
      <w:pPr>
        <w:ind w:left="3294" w:hanging="260"/>
      </w:pPr>
    </w:lvl>
    <w:lvl w:ilvl="3">
      <w:numFmt w:val="bullet"/>
      <w:lvlText w:val="•"/>
      <w:lvlJc w:val="left"/>
      <w:pPr>
        <w:ind w:left="4315" w:hanging="260"/>
      </w:pPr>
    </w:lvl>
    <w:lvl w:ilvl="4">
      <w:numFmt w:val="bullet"/>
      <w:lvlText w:val="•"/>
      <w:lvlJc w:val="left"/>
      <w:pPr>
        <w:ind w:left="5335" w:hanging="260"/>
      </w:pPr>
    </w:lvl>
    <w:lvl w:ilvl="5">
      <w:numFmt w:val="bullet"/>
      <w:lvlText w:val="•"/>
      <w:lvlJc w:val="left"/>
      <w:pPr>
        <w:ind w:left="6356" w:hanging="260"/>
      </w:pPr>
    </w:lvl>
    <w:lvl w:ilvl="6">
      <w:numFmt w:val="bullet"/>
      <w:lvlText w:val="•"/>
      <w:lvlJc w:val="left"/>
      <w:pPr>
        <w:ind w:left="7377" w:hanging="260"/>
      </w:pPr>
    </w:lvl>
    <w:lvl w:ilvl="7">
      <w:numFmt w:val="bullet"/>
      <w:lvlText w:val="•"/>
      <w:lvlJc w:val="left"/>
      <w:pPr>
        <w:ind w:left="8397" w:hanging="260"/>
      </w:pPr>
    </w:lvl>
    <w:lvl w:ilvl="8">
      <w:numFmt w:val="bullet"/>
      <w:lvlText w:val="•"/>
      <w:lvlJc w:val="left"/>
      <w:pPr>
        <w:ind w:left="9418" w:hanging="260"/>
      </w:pPr>
    </w:lvl>
  </w:abstractNum>
  <w:abstractNum w:abstractNumId="6" w15:restartNumberingAfterBreak="0">
    <w:nsid w:val="00000422"/>
    <w:multiLevelType w:val="multilevel"/>
    <w:tmpl w:val="000008A5"/>
    <w:lvl w:ilvl="0">
      <w:start w:val="1"/>
      <w:numFmt w:val="decimal"/>
      <w:lvlText w:val="%1."/>
      <w:lvlJc w:val="left"/>
      <w:pPr>
        <w:ind w:left="1699" w:hanging="221"/>
      </w:pPr>
      <w:rPr>
        <w:rFonts w:ascii="Times New Roman" w:hAnsi="Times New Roman" w:cs="Times New Roman"/>
        <w:b w:val="0"/>
        <w:bCs w:val="0"/>
        <w:color w:val="161616"/>
        <w:w w:val="105"/>
        <w:sz w:val="23"/>
        <w:szCs w:val="23"/>
      </w:rPr>
    </w:lvl>
    <w:lvl w:ilvl="1">
      <w:start w:val="1"/>
      <w:numFmt w:val="decimal"/>
      <w:lvlText w:val="%1.%2"/>
      <w:lvlJc w:val="left"/>
      <w:pPr>
        <w:ind w:left="1693" w:hanging="480"/>
      </w:pPr>
      <w:rPr>
        <w:rFonts w:ascii="Times New Roman" w:hAnsi="Times New Roman" w:cs="Times New Roman"/>
        <w:b w:val="0"/>
        <w:bCs w:val="0"/>
        <w:color w:val="2D2D2D"/>
        <w:w w:val="104"/>
        <w:sz w:val="23"/>
        <w:szCs w:val="23"/>
      </w:rPr>
    </w:lvl>
    <w:lvl w:ilvl="2">
      <w:numFmt w:val="bullet"/>
      <w:lvlText w:val="•"/>
      <w:lvlJc w:val="left"/>
      <w:pPr>
        <w:ind w:left="2833" w:hanging="480"/>
      </w:pPr>
    </w:lvl>
    <w:lvl w:ilvl="3">
      <w:numFmt w:val="bullet"/>
      <w:lvlText w:val="•"/>
      <w:lvlJc w:val="left"/>
      <w:pPr>
        <w:ind w:left="3967" w:hanging="480"/>
      </w:pPr>
    </w:lvl>
    <w:lvl w:ilvl="4">
      <w:numFmt w:val="bullet"/>
      <w:lvlText w:val="•"/>
      <w:lvlJc w:val="left"/>
      <w:pPr>
        <w:ind w:left="5101" w:hanging="480"/>
      </w:pPr>
    </w:lvl>
    <w:lvl w:ilvl="5">
      <w:numFmt w:val="bullet"/>
      <w:lvlText w:val="•"/>
      <w:lvlJc w:val="left"/>
      <w:pPr>
        <w:ind w:left="6235" w:hanging="480"/>
      </w:pPr>
    </w:lvl>
    <w:lvl w:ilvl="6">
      <w:numFmt w:val="bullet"/>
      <w:lvlText w:val="•"/>
      <w:lvlJc w:val="left"/>
      <w:pPr>
        <w:ind w:left="7369" w:hanging="480"/>
      </w:pPr>
    </w:lvl>
    <w:lvl w:ilvl="7">
      <w:numFmt w:val="bullet"/>
      <w:lvlText w:val="•"/>
      <w:lvlJc w:val="left"/>
      <w:pPr>
        <w:ind w:left="8503" w:hanging="480"/>
      </w:pPr>
    </w:lvl>
    <w:lvl w:ilvl="8">
      <w:numFmt w:val="bullet"/>
      <w:lvlText w:val="•"/>
      <w:lvlJc w:val="left"/>
      <w:pPr>
        <w:ind w:left="9637" w:hanging="480"/>
      </w:pPr>
    </w:lvl>
  </w:abstractNum>
  <w:abstractNum w:abstractNumId="7" w15:restartNumberingAfterBreak="0">
    <w:nsid w:val="006C4DED"/>
    <w:multiLevelType w:val="multilevel"/>
    <w:tmpl w:val="3FAAC55E"/>
    <w:lvl w:ilvl="0">
      <w:start w:val="1"/>
      <w:numFmt w:val="upperLetter"/>
      <w:pStyle w:val="1"/>
      <w:lvlText w:val="Приложение %1"/>
      <w:lvlJc w:val="left"/>
      <w:pPr>
        <w:tabs>
          <w:tab w:val="num" w:pos="2727"/>
        </w:tabs>
        <w:ind w:left="0" w:firstLine="0"/>
      </w:pPr>
      <w:rPr>
        <w:rFonts w:cs="Times New Roman"/>
      </w:rPr>
    </w:lvl>
    <w:lvl w:ilvl="1">
      <w:start w:val="1"/>
      <w:numFmt w:val="decimal"/>
      <w:pStyle w:val="20"/>
      <w:lvlText w:val="%1.%2"/>
      <w:lvlJc w:val="left"/>
      <w:pPr>
        <w:tabs>
          <w:tab w:val="num" w:pos="1994"/>
        </w:tabs>
        <w:ind w:left="1418" w:firstLine="0"/>
      </w:pPr>
      <w:rPr>
        <w:rFonts w:cs="Times New Roman"/>
      </w:rPr>
    </w:lvl>
    <w:lvl w:ilvl="2">
      <w:start w:val="1"/>
      <w:numFmt w:val="decimal"/>
      <w:pStyle w:val="3"/>
      <w:lvlText w:val="%1.%2.%3"/>
      <w:lvlJc w:val="left"/>
      <w:pPr>
        <w:tabs>
          <w:tab w:val="num" w:pos="2138"/>
        </w:tabs>
        <w:ind w:left="1418" w:firstLine="0"/>
      </w:pPr>
      <w:rPr>
        <w:rFonts w:cs="Times New Roman"/>
      </w:rPr>
    </w:lvl>
    <w:lvl w:ilvl="3">
      <w:start w:val="1"/>
      <w:numFmt w:val="decimal"/>
      <w:lvlText w:val="%1.%2.%3.%4"/>
      <w:lvlJc w:val="left"/>
      <w:pPr>
        <w:tabs>
          <w:tab w:val="num" w:pos="2282"/>
        </w:tabs>
        <w:ind w:left="1418" w:firstLine="0"/>
      </w:pPr>
      <w:rPr>
        <w:rFonts w:cs="Times New Roman"/>
      </w:rPr>
    </w:lvl>
    <w:lvl w:ilvl="4">
      <w:start w:val="1"/>
      <w:numFmt w:val="decimal"/>
      <w:pStyle w:val="5"/>
      <w:lvlText w:val="%1.%2.%3.%4.%5"/>
      <w:lvlJc w:val="left"/>
      <w:pPr>
        <w:tabs>
          <w:tab w:val="num" w:pos="2426"/>
        </w:tabs>
        <w:ind w:left="1418" w:firstLine="0"/>
      </w:pPr>
      <w:rPr>
        <w:rFonts w:cs="Times New Roman"/>
      </w:rPr>
    </w:lvl>
    <w:lvl w:ilvl="5">
      <w:start w:val="1"/>
      <w:numFmt w:val="decimal"/>
      <w:pStyle w:val="6"/>
      <w:lvlText w:val="%1.%2.%3.%4.%5.%6"/>
      <w:lvlJc w:val="left"/>
      <w:pPr>
        <w:tabs>
          <w:tab w:val="num" w:pos="2570"/>
        </w:tabs>
        <w:ind w:left="1418" w:firstLine="0"/>
      </w:pPr>
      <w:rPr>
        <w:rFonts w:cs="Times New Roman"/>
      </w:rPr>
    </w:lvl>
    <w:lvl w:ilvl="6">
      <w:start w:val="1"/>
      <w:numFmt w:val="decimal"/>
      <w:lvlText w:val="%1.%2.%3.%4.%5.%6.%7"/>
      <w:lvlJc w:val="left"/>
      <w:pPr>
        <w:tabs>
          <w:tab w:val="num" w:pos="2714"/>
        </w:tabs>
        <w:ind w:left="2714" w:hanging="1296"/>
      </w:pPr>
      <w:rPr>
        <w:rFonts w:cs="Times New Roman"/>
      </w:rPr>
    </w:lvl>
    <w:lvl w:ilvl="7">
      <w:start w:val="1"/>
      <w:numFmt w:val="decimal"/>
      <w:lvlText w:val="%1.%2.%3.%4.%5.%6.%7.%8"/>
      <w:lvlJc w:val="left"/>
      <w:pPr>
        <w:tabs>
          <w:tab w:val="num" w:pos="2858"/>
        </w:tabs>
        <w:ind w:left="2858" w:hanging="1440"/>
      </w:pPr>
      <w:rPr>
        <w:rFonts w:cs="Times New Roman"/>
      </w:rPr>
    </w:lvl>
    <w:lvl w:ilvl="8">
      <w:start w:val="1"/>
      <w:numFmt w:val="decimal"/>
      <w:lvlText w:val="%1.%2.%3.%4.%5.%6.%7.%8.%9"/>
      <w:lvlJc w:val="left"/>
      <w:pPr>
        <w:tabs>
          <w:tab w:val="num" w:pos="3002"/>
        </w:tabs>
        <w:ind w:left="3002" w:hanging="1584"/>
      </w:pPr>
      <w:rPr>
        <w:rFonts w:cs="Times New Roman"/>
      </w:rPr>
    </w:lvl>
  </w:abstractNum>
  <w:abstractNum w:abstractNumId="8" w15:restartNumberingAfterBreak="0">
    <w:nsid w:val="019A2DFA"/>
    <w:multiLevelType w:val="multilevel"/>
    <w:tmpl w:val="9120FE34"/>
    <w:lvl w:ilvl="0">
      <w:start w:val="1"/>
      <w:numFmt w:val="bullet"/>
      <w:pStyle w:val="a1"/>
      <w:lvlText w:val=""/>
      <w:lvlJc w:val="left"/>
      <w:pPr>
        <w:tabs>
          <w:tab w:val="num" w:pos="360"/>
        </w:tabs>
        <w:ind w:left="284" w:hanging="284"/>
      </w:pPr>
      <w:rPr>
        <w:rFonts w:ascii="Symbol" w:hAnsi="Symbol" w:hint="default"/>
      </w:rPr>
    </w:lvl>
    <w:lvl w:ilvl="1">
      <w:start w:val="1"/>
      <w:numFmt w:val="bullet"/>
      <w:lvlText w:val=""/>
      <w:lvlJc w:val="left"/>
      <w:pPr>
        <w:tabs>
          <w:tab w:val="num" w:pos="644"/>
        </w:tabs>
        <w:ind w:left="567" w:hanging="283"/>
      </w:pPr>
      <w:rPr>
        <w:rFonts w:ascii="Wingdings" w:hAnsi="Wingdings" w:hint="default"/>
      </w:rPr>
    </w:lvl>
    <w:lvl w:ilvl="2">
      <w:start w:val="1"/>
      <w:numFmt w:val="bullet"/>
      <w:lvlText w:val=""/>
      <w:lvlJc w:val="left"/>
      <w:pPr>
        <w:tabs>
          <w:tab w:val="num" w:pos="927"/>
        </w:tabs>
        <w:ind w:left="851" w:hanging="284"/>
      </w:pPr>
      <w:rPr>
        <w:rFonts w:ascii="Wingdings" w:hAnsi="Wingdings" w:hint="default"/>
      </w:rPr>
    </w:lvl>
    <w:lvl w:ilvl="3">
      <w:start w:val="1"/>
      <w:numFmt w:val="bullet"/>
      <w:lvlText w:val=""/>
      <w:lvlJc w:val="left"/>
      <w:pPr>
        <w:tabs>
          <w:tab w:val="num" w:pos="1211"/>
        </w:tabs>
        <w:ind w:left="1134" w:hanging="283"/>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04902C01"/>
    <w:multiLevelType w:val="multilevel"/>
    <w:tmpl w:val="0DBE9450"/>
    <w:lvl w:ilvl="0">
      <w:start w:val="1"/>
      <w:numFmt w:val="bullet"/>
      <w:pStyle w:val="a2"/>
      <w:lvlText w:val=""/>
      <w:lvlJc w:val="left"/>
      <w:pPr>
        <w:tabs>
          <w:tab w:val="num" w:pos="1219"/>
        </w:tabs>
        <w:ind w:left="1219" w:hanging="368"/>
      </w:pPr>
      <w:rPr>
        <w:rFonts w:ascii="Symbol" w:hAnsi="Symbol" w:hint="default"/>
        <w:color w:val="auto"/>
      </w:rPr>
    </w:lvl>
    <w:lvl w:ilvl="1">
      <w:start w:val="1"/>
      <w:numFmt w:val="bullet"/>
      <w:lvlText w:val=""/>
      <w:lvlJc w:val="left"/>
      <w:pPr>
        <w:tabs>
          <w:tab w:val="num" w:pos="1588"/>
        </w:tabs>
        <w:ind w:left="1588" w:hanging="369"/>
      </w:pPr>
      <w:rPr>
        <w:rFonts w:ascii="Symbol" w:hAnsi="Symbol" w:hint="default"/>
        <w:color w:val="auto"/>
      </w:rPr>
    </w:lvl>
    <w:lvl w:ilvl="2">
      <w:start w:val="1"/>
      <w:numFmt w:val="bullet"/>
      <w:lvlText w:val=""/>
      <w:lvlJc w:val="left"/>
      <w:pPr>
        <w:tabs>
          <w:tab w:val="num" w:pos="1985"/>
        </w:tabs>
        <w:ind w:left="1985" w:hanging="397"/>
      </w:pPr>
      <w:rPr>
        <w:rFonts w:ascii="Symbol" w:hAnsi="Symbol" w:hint="default"/>
        <w:color w:val="auto"/>
      </w:rPr>
    </w:lvl>
    <w:lvl w:ilvl="3">
      <w:start w:val="1"/>
      <w:numFmt w:val="bullet"/>
      <w:lvlText w:val=""/>
      <w:lvlJc w:val="left"/>
      <w:pPr>
        <w:tabs>
          <w:tab w:val="num" w:pos="2353"/>
        </w:tabs>
        <w:ind w:left="2353" w:hanging="368"/>
      </w:pPr>
      <w:rPr>
        <w:rFonts w:ascii="Symbol" w:hAnsi="Symbol" w:hint="default"/>
        <w:color w:val="auto"/>
      </w:rPr>
    </w:lvl>
    <w:lvl w:ilvl="4">
      <w:start w:val="1"/>
      <w:numFmt w:val="bullet"/>
      <w:lvlText w:val=""/>
      <w:lvlJc w:val="left"/>
      <w:pPr>
        <w:tabs>
          <w:tab w:val="num" w:pos="2651"/>
        </w:tabs>
        <w:ind w:left="2651" w:hanging="360"/>
      </w:pPr>
      <w:rPr>
        <w:rFonts w:ascii="Symbol" w:hAnsi="Symbol" w:hint="default"/>
      </w:rPr>
    </w:lvl>
    <w:lvl w:ilvl="5">
      <w:start w:val="1"/>
      <w:numFmt w:val="bullet"/>
      <w:lvlText w:val=""/>
      <w:lvlJc w:val="left"/>
      <w:pPr>
        <w:tabs>
          <w:tab w:val="num" w:pos="3011"/>
        </w:tabs>
        <w:ind w:left="3011" w:hanging="360"/>
      </w:pPr>
      <w:rPr>
        <w:rFonts w:ascii="Wingdings" w:hAnsi="Wingdings" w:hint="default"/>
      </w:rPr>
    </w:lvl>
    <w:lvl w:ilvl="6">
      <w:start w:val="1"/>
      <w:numFmt w:val="bullet"/>
      <w:lvlText w:val=""/>
      <w:lvlJc w:val="left"/>
      <w:pPr>
        <w:tabs>
          <w:tab w:val="num" w:pos="3371"/>
        </w:tabs>
        <w:ind w:left="3371" w:hanging="360"/>
      </w:pPr>
      <w:rPr>
        <w:rFonts w:ascii="Wingdings" w:hAnsi="Wingdings" w:hint="default"/>
      </w:rPr>
    </w:lvl>
    <w:lvl w:ilvl="7">
      <w:start w:val="1"/>
      <w:numFmt w:val="bullet"/>
      <w:lvlText w:val=""/>
      <w:lvlJc w:val="left"/>
      <w:pPr>
        <w:tabs>
          <w:tab w:val="num" w:pos="3731"/>
        </w:tabs>
        <w:ind w:left="3731" w:hanging="360"/>
      </w:pPr>
      <w:rPr>
        <w:rFonts w:ascii="Symbol" w:hAnsi="Symbol" w:hint="default"/>
      </w:rPr>
    </w:lvl>
    <w:lvl w:ilvl="8">
      <w:start w:val="1"/>
      <w:numFmt w:val="bullet"/>
      <w:lvlText w:val=""/>
      <w:lvlJc w:val="left"/>
      <w:pPr>
        <w:tabs>
          <w:tab w:val="num" w:pos="4091"/>
        </w:tabs>
        <w:ind w:left="4091" w:hanging="360"/>
      </w:pPr>
      <w:rPr>
        <w:rFonts w:ascii="Symbol" w:hAnsi="Symbol" w:hint="default"/>
      </w:rPr>
    </w:lvl>
  </w:abstractNum>
  <w:abstractNum w:abstractNumId="10" w15:restartNumberingAfterBreak="0">
    <w:nsid w:val="053905BD"/>
    <w:multiLevelType w:val="hybridMultilevel"/>
    <w:tmpl w:val="96D27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5A539BE"/>
    <w:multiLevelType w:val="multilevel"/>
    <w:tmpl w:val="4B4E4E92"/>
    <w:lvl w:ilvl="0">
      <w:start w:val="1"/>
      <w:numFmt w:val="decimal"/>
      <w:pStyle w:val="123"/>
      <w:lvlText w:val="%1)"/>
      <w:lvlJc w:val="left"/>
      <w:pPr>
        <w:tabs>
          <w:tab w:val="num" w:pos="1211"/>
        </w:tabs>
        <w:ind w:left="0" w:firstLine="851"/>
      </w:pPr>
      <w:rPr>
        <w:rFonts w:cs="Times New Roman"/>
      </w:rPr>
    </w:lvl>
    <w:lvl w:ilvl="1">
      <w:start w:val="1"/>
      <w:numFmt w:val="lowerLetter"/>
      <w:lvlText w:val="%2)"/>
      <w:lvlJc w:val="left"/>
      <w:pPr>
        <w:tabs>
          <w:tab w:val="num" w:pos="2061"/>
        </w:tabs>
        <w:ind w:left="851" w:firstLine="850"/>
      </w:pPr>
      <w:rPr>
        <w:rFonts w:cs="Times New Roman"/>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1860"/>
        </w:tabs>
        <w:ind w:left="1860" w:hanging="1009"/>
      </w:pPr>
      <w:rPr>
        <w:rFonts w:cs="Times New Roman"/>
      </w:rPr>
    </w:lvl>
    <w:lvl w:ilvl="5">
      <w:start w:val="1"/>
      <w:numFmt w:val="none"/>
      <w:lvlText w:val=""/>
      <w:lvlJc w:val="left"/>
      <w:pPr>
        <w:tabs>
          <w:tab w:val="num" w:pos="2002"/>
        </w:tabs>
        <w:ind w:left="2002" w:hanging="1151"/>
      </w:pPr>
      <w:rPr>
        <w:rFonts w:cs="Times New Roman"/>
      </w:rPr>
    </w:lvl>
    <w:lvl w:ilvl="6">
      <w:start w:val="1"/>
      <w:numFmt w:val="none"/>
      <w:lvlText w:val=""/>
      <w:lvlJc w:val="left"/>
      <w:pPr>
        <w:tabs>
          <w:tab w:val="num" w:pos="2147"/>
        </w:tabs>
        <w:ind w:left="2147" w:hanging="1296"/>
      </w:pPr>
      <w:rPr>
        <w:rFonts w:cs="Times New Roman"/>
      </w:rPr>
    </w:lvl>
    <w:lvl w:ilvl="7">
      <w:start w:val="1"/>
      <w:numFmt w:val="none"/>
      <w:lvlText w:val=""/>
      <w:lvlJc w:val="left"/>
      <w:pPr>
        <w:tabs>
          <w:tab w:val="num" w:pos="2291"/>
        </w:tabs>
        <w:ind w:left="2291" w:hanging="1440"/>
      </w:pPr>
      <w:rPr>
        <w:rFonts w:cs="Times New Roman"/>
      </w:rPr>
    </w:lvl>
    <w:lvl w:ilvl="8">
      <w:start w:val="1"/>
      <w:numFmt w:val="none"/>
      <w:lvlText w:val=""/>
      <w:lvlJc w:val="left"/>
      <w:pPr>
        <w:tabs>
          <w:tab w:val="num" w:pos="2435"/>
        </w:tabs>
        <w:ind w:left="2435" w:hanging="1584"/>
      </w:pPr>
      <w:rPr>
        <w:rFonts w:cs="Times New Roman"/>
      </w:rPr>
    </w:lvl>
  </w:abstractNum>
  <w:abstractNum w:abstractNumId="12" w15:restartNumberingAfterBreak="0">
    <w:nsid w:val="060E736F"/>
    <w:multiLevelType w:val="multilevel"/>
    <w:tmpl w:val="0F00D838"/>
    <w:lvl w:ilvl="0">
      <w:start w:val="1"/>
      <w:numFmt w:val="bullet"/>
      <w:pStyle w:val="a3"/>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13" w15:restartNumberingAfterBreak="0">
    <w:nsid w:val="087E773E"/>
    <w:multiLevelType w:val="hybridMultilevel"/>
    <w:tmpl w:val="8F8A1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8944E3D"/>
    <w:multiLevelType w:val="multilevel"/>
    <w:tmpl w:val="DC60D7D6"/>
    <w:lvl w:ilvl="0">
      <w:start w:val="1"/>
      <w:numFmt w:val="decimal"/>
      <w:lvlText w:val="%1."/>
      <w:lvlJc w:val="left"/>
      <w:pPr>
        <w:ind w:left="3905" w:hanging="360"/>
      </w:pPr>
      <w:rPr>
        <w:rFonts w:ascii="Times New Roman" w:eastAsia="Calibri" w:hAnsi="Times New Roman" w:cs="Times New Roman"/>
      </w:rPr>
    </w:lvl>
    <w:lvl w:ilvl="1">
      <w:start w:val="1"/>
      <w:numFmt w:val="decimal"/>
      <w:pStyle w:val="21"/>
      <w:lvlText w:val="%2."/>
      <w:lvlJc w:val="left"/>
      <w:pPr>
        <w:ind w:left="1637" w:hanging="360"/>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F432874"/>
    <w:multiLevelType w:val="hybridMultilevel"/>
    <w:tmpl w:val="119C0DAA"/>
    <w:lvl w:ilvl="0" w:tplc="720CBA34">
      <w:start w:val="1"/>
      <w:numFmt w:val="bullet"/>
      <w:pStyle w:val="10"/>
      <w:lvlText w:val=""/>
      <w:lvlJc w:val="left"/>
      <w:pPr>
        <w:ind w:left="1495" w:hanging="360"/>
      </w:pPr>
      <w:rPr>
        <w:rFonts w:ascii="Symbol" w:hAnsi="Symbol" w:hint="default"/>
      </w:rPr>
    </w:lvl>
    <w:lvl w:ilvl="1" w:tplc="0419000F">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13555FD1"/>
    <w:multiLevelType w:val="hybridMultilevel"/>
    <w:tmpl w:val="23AA91D2"/>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15:restartNumberingAfterBreak="0">
    <w:nsid w:val="13B94E15"/>
    <w:multiLevelType w:val="multilevel"/>
    <w:tmpl w:val="06C05F12"/>
    <w:lvl w:ilvl="0">
      <w:start w:val="1"/>
      <w:numFmt w:val="bullet"/>
      <w:pStyle w:val="a4"/>
      <w:lvlText w:val=""/>
      <w:lvlJc w:val="left"/>
      <w:pPr>
        <w:tabs>
          <w:tab w:val="num" w:pos="1211"/>
        </w:tabs>
        <w:ind w:left="0"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13DF7583"/>
    <w:multiLevelType w:val="multilevel"/>
    <w:tmpl w:val="F878C3F4"/>
    <w:styleLink w:val="11"/>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15:restartNumberingAfterBreak="0">
    <w:nsid w:val="1662698E"/>
    <w:multiLevelType w:val="hybridMultilevel"/>
    <w:tmpl w:val="7A9073EC"/>
    <w:lvl w:ilvl="0" w:tplc="19461616">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73326D8"/>
    <w:multiLevelType w:val="multilevel"/>
    <w:tmpl w:val="055CD3E0"/>
    <w:styleLink w:val="12"/>
    <w:lvl w:ilvl="0">
      <w:start w:val="2"/>
      <w:numFmt w:val="decimal"/>
      <w:lvlText w:val="%1."/>
      <w:lvlJc w:val="left"/>
      <w:pPr>
        <w:tabs>
          <w:tab w:val="num" w:pos="360"/>
        </w:tabs>
        <w:ind w:left="360" w:hanging="360"/>
      </w:pPr>
      <w:rPr>
        <w:rFonts w:cs="Times New Roman"/>
      </w:rPr>
    </w:lvl>
    <w:lvl w:ilvl="1">
      <w:start w:val="1"/>
      <w:numFmt w:val="decimal"/>
      <w:lvlText w:val="4.%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3273"/>
        </w:tabs>
        <w:ind w:left="3273" w:hanging="720"/>
      </w:pPr>
      <w:rPr>
        <w:rFonts w:cs="Times New Roman"/>
      </w:rPr>
    </w:lvl>
    <w:lvl w:ilvl="4">
      <w:start w:val="1"/>
      <w:numFmt w:val="decimal"/>
      <w:lvlText w:val="%1.%2.%3.%4.%5."/>
      <w:lvlJc w:val="left"/>
      <w:pPr>
        <w:tabs>
          <w:tab w:val="num" w:pos="4484"/>
        </w:tabs>
        <w:ind w:left="4484" w:hanging="1080"/>
      </w:pPr>
      <w:rPr>
        <w:rFonts w:cs="Times New Roman"/>
      </w:rPr>
    </w:lvl>
    <w:lvl w:ilvl="5">
      <w:start w:val="1"/>
      <w:numFmt w:val="decimal"/>
      <w:lvlText w:val="%1.%2.%3.%4.%5.%6."/>
      <w:lvlJc w:val="left"/>
      <w:pPr>
        <w:tabs>
          <w:tab w:val="num" w:pos="5335"/>
        </w:tabs>
        <w:ind w:left="5335" w:hanging="1080"/>
      </w:pPr>
      <w:rPr>
        <w:rFonts w:cs="Times New Roman"/>
      </w:rPr>
    </w:lvl>
    <w:lvl w:ilvl="6">
      <w:start w:val="1"/>
      <w:numFmt w:val="decimal"/>
      <w:lvlText w:val="%1.%2.%3.%4.%5.%6.%7."/>
      <w:lvlJc w:val="left"/>
      <w:pPr>
        <w:tabs>
          <w:tab w:val="num" w:pos="6546"/>
        </w:tabs>
        <w:ind w:left="6546" w:hanging="1440"/>
      </w:pPr>
      <w:rPr>
        <w:rFonts w:cs="Times New Roman"/>
      </w:rPr>
    </w:lvl>
    <w:lvl w:ilvl="7">
      <w:start w:val="1"/>
      <w:numFmt w:val="decimal"/>
      <w:lvlText w:val="%1.%2.%3.%4.%5.%6.%7.%8."/>
      <w:lvlJc w:val="left"/>
      <w:pPr>
        <w:tabs>
          <w:tab w:val="num" w:pos="7397"/>
        </w:tabs>
        <w:ind w:left="7397" w:hanging="1440"/>
      </w:pPr>
      <w:rPr>
        <w:rFonts w:cs="Times New Roman"/>
      </w:rPr>
    </w:lvl>
    <w:lvl w:ilvl="8">
      <w:start w:val="1"/>
      <w:numFmt w:val="decimal"/>
      <w:lvlText w:val="%1.%2.%3.%4.%5.%6.%7.%8.%9."/>
      <w:lvlJc w:val="left"/>
      <w:pPr>
        <w:tabs>
          <w:tab w:val="num" w:pos="8608"/>
        </w:tabs>
        <w:ind w:left="8608" w:hanging="1800"/>
      </w:pPr>
      <w:rPr>
        <w:rFonts w:cs="Times New Roman"/>
      </w:rPr>
    </w:lvl>
  </w:abstractNum>
  <w:abstractNum w:abstractNumId="21" w15:restartNumberingAfterBreak="0">
    <w:nsid w:val="196A1D85"/>
    <w:multiLevelType w:val="multilevel"/>
    <w:tmpl w:val="61D0DF8E"/>
    <w:lvl w:ilvl="0">
      <w:start w:val="2"/>
      <w:numFmt w:val="decimal"/>
      <w:lvlText w:val="%1"/>
      <w:lvlJc w:val="left"/>
      <w:pPr>
        <w:tabs>
          <w:tab w:val="num" w:pos="5323"/>
        </w:tabs>
        <w:ind w:left="4963" w:firstLine="0"/>
      </w:pPr>
    </w:lvl>
    <w:lvl w:ilvl="1">
      <w:start w:val="1"/>
      <w:numFmt w:val="decimal"/>
      <w:lvlText w:val="2.%2"/>
      <w:lvlJc w:val="left"/>
      <w:pPr>
        <w:tabs>
          <w:tab w:val="num" w:pos="5683"/>
        </w:tabs>
        <w:ind w:left="4963" w:firstLine="0"/>
      </w:pPr>
    </w:lvl>
    <w:lvl w:ilvl="2">
      <w:start w:val="1"/>
      <w:numFmt w:val="decimal"/>
      <w:lvlText w:val="6.7.%3"/>
      <w:lvlJc w:val="left"/>
      <w:pPr>
        <w:tabs>
          <w:tab w:val="num" w:pos="6043"/>
        </w:tabs>
        <w:ind w:left="4963" w:firstLine="0"/>
      </w:pPr>
    </w:lvl>
    <w:lvl w:ilvl="3">
      <w:start w:val="1"/>
      <w:numFmt w:val="decimal"/>
      <w:pStyle w:val="MainText322"/>
      <w:lvlText w:val="3.2.2.%4."/>
      <w:lvlJc w:val="left"/>
      <w:pPr>
        <w:tabs>
          <w:tab w:val="num" w:pos="2520"/>
        </w:tabs>
        <w:ind w:left="1440" w:firstLine="0"/>
      </w:pPr>
    </w:lvl>
    <w:lvl w:ilvl="4">
      <w:start w:val="1"/>
      <w:numFmt w:val="decimal"/>
      <w:lvlText w:val="6.6.2.1.%5"/>
      <w:lvlJc w:val="left"/>
      <w:pPr>
        <w:tabs>
          <w:tab w:val="num" w:pos="5971"/>
        </w:tabs>
        <w:ind w:left="5971" w:hanging="1008"/>
      </w:pPr>
    </w:lvl>
    <w:lvl w:ilvl="5">
      <w:start w:val="1"/>
      <w:numFmt w:val="decimal"/>
      <w:lvlText w:val="%1.%2.%3.%4.%5.%6"/>
      <w:lvlJc w:val="left"/>
      <w:pPr>
        <w:tabs>
          <w:tab w:val="num" w:pos="6115"/>
        </w:tabs>
        <w:ind w:left="6115" w:hanging="1152"/>
      </w:pPr>
    </w:lvl>
    <w:lvl w:ilvl="6">
      <w:start w:val="1"/>
      <w:numFmt w:val="decimal"/>
      <w:lvlText w:val="%1.%2.%3.%4.%5.%6.%7"/>
      <w:lvlJc w:val="left"/>
      <w:pPr>
        <w:tabs>
          <w:tab w:val="num" w:pos="6259"/>
        </w:tabs>
        <w:ind w:left="6259" w:hanging="1296"/>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6547"/>
        </w:tabs>
        <w:ind w:left="6547" w:hanging="1584"/>
      </w:pPr>
    </w:lvl>
  </w:abstractNum>
  <w:abstractNum w:abstractNumId="22" w15:restartNumberingAfterBreak="0">
    <w:nsid w:val="19AB6CA8"/>
    <w:multiLevelType w:val="multilevel"/>
    <w:tmpl w:val="E7183CD4"/>
    <w:lvl w:ilvl="0">
      <w:start w:val="1"/>
      <w:numFmt w:val="lowerLetter"/>
      <w:pStyle w:val="abc"/>
      <w:lvlText w:val="%1)"/>
      <w:lvlJc w:val="left"/>
      <w:pPr>
        <w:tabs>
          <w:tab w:val="num" w:pos="1211"/>
        </w:tabs>
        <w:ind w:left="0" w:firstLine="851"/>
      </w:pPr>
      <w:rPr>
        <w:rFonts w:cs="Times New Roman"/>
      </w:rPr>
    </w:lvl>
    <w:lvl w:ilvl="1">
      <w:start w:val="1"/>
      <w:numFmt w:val="decimal"/>
      <w:lvlText w:val="%2)"/>
      <w:lvlJc w:val="left"/>
      <w:pPr>
        <w:tabs>
          <w:tab w:val="num" w:pos="2061"/>
        </w:tabs>
        <w:ind w:left="851" w:firstLine="850"/>
      </w:pPr>
      <w:rPr>
        <w:rFonts w:cs="Times New Roman"/>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none"/>
      <w:lvlText w:val=""/>
      <w:lvlJc w:val="left"/>
      <w:pPr>
        <w:tabs>
          <w:tab w:val="num" w:pos="36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23" w15:restartNumberingAfterBreak="0">
    <w:nsid w:val="19E87D99"/>
    <w:multiLevelType w:val="hybridMultilevel"/>
    <w:tmpl w:val="447814E6"/>
    <w:lvl w:ilvl="0" w:tplc="A76A303A">
      <w:start w:val="1"/>
      <w:numFmt w:val="bullet"/>
      <w:lvlText w:val=""/>
      <w:lvlJc w:val="left"/>
      <w:pPr>
        <w:ind w:left="1504" w:hanging="360"/>
      </w:pPr>
      <w:rPr>
        <w:rFonts w:ascii="Symbol" w:hAnsi="Symbol" w:hint="default"/>
        <w:b w:val="0"/>
        <w:i w:val="0"/>
        <w:sz w:val="18"/>
      </w:rPr>
    </w:lvl>
    <w:lvl w:ilvl="1" w:tplc="04190003">
      <w:start w:val="1"/>
      <w:numFmt w:val="bullet"/>
      <w:lvlText w:val="o"/>
      <w:lvlJc w:val="left"/>
      <w:pPr>
        <w:ind w:left="2224" w:hanging="360"/>
      </w:pPr>
      <w:rPr>
        <w:rFonts w:ascii="Courier New" w:hAnsi="Courier New" w:cs="Courier New" w:hint="default"/>
      </w:rPr>
    </w:lvl>
    <w:lvl w:ilvl="2" w:tplc="04190005">
      <w:start w:val="1"/>
      <w:numFmt w:val="bullet"/>
      <w:lvlText w:val=""/>
      <w:lvlJc w:val="left"/>
      <w:pPr>
        <w:ind w:left="2944" w:hanging="360"/>
      </w:pPr>
      <w:rPr>
        <w:rFonts w:ascii="Wingdings" w:hAnsi="Wingdings" w:hint="default"/>
      </w:rPr>
    </w:lvl>
    <w:lvl w:ilvl="3" w:tplc="04190001">
      <w:start w:val="1"/>
      <w:numFmt w:val="bullet"/>
      <w:lvlText w:val=""/>
      <w:lvlJc w:val="left"/>
      <w:pPr>
        <w:ind w:left="3664" w:hanging="360"/>
      </w:pPr>
      <w:rPr>
        <w:rFonts w:ascii="Symbol" w:hAnsi="Symbol" w:hint="default"/>
      </w:rPr>
    </w:lvl>
    <w:lvl w:ilvl="4" w:tplc="04190003">
      <w:start w:val="1"/>
      <w:numFmt w:val="bullet"/>
      <w:lvlText w:val="o"/>
      <w:lvlJc w:val="left"/>
      <w:pPr>
        <w:ind w:left="4384" w:hanging="360"/>
      </w:pPr>
      <w:rPr>
        <w:rFonts w:ascii="Courier New" w:hAnsi="Courier New" w:cs="Courier New" w:hint="default"/>
      </w:rPr>
    </w:lvl>
    <w:lvl w:ilvl="5" w:tplc="04190005">
      <w:start w:val="1"/>
      <w:numFmt w:val="bullet"/>
      <w:lvlText w:val=""/>
      <w:lvlJc w:val="left"/>
      <w:pPr>
        <w:ind w:left="5104" w:hanging="360"/>
      </w:pPr>
      <w:rPr>
        <w:rFonts w:ascii="Wingdings" w:hAnsi="Wingdings" w:hint="default"/>
      </w:rPr>
    </w:lvl>
    <w:lvl w:ilvl="6" w:tplc="04190001">
      <w:start w:val="1"/>
      <w:numFmt w:val="bullet"/>
      <w:lvlText w:val=""/>
      <w:lvlJc w:val="left"/>
      <w:pPr>
        <w:ind w:left="5824" w:hanging="360"/>
      </w:pPr>
      <w:rPr>
        <w:rFonts w:ascii="Symbol" w:hAnsi="Symbol" w:hint="default"/>
      </w:rPr>
    </w:lvl>
    <w:lvl w:ilvl="7" w:tplc="04190003">
      <w:start w:val="1"/>
      <w:numFmt w:val="bullet"/>
      <w:lvlText w:val="o"/>
      <w:lvlJc w:val="left"/>
      <w:pPr>
        <w:ind w:left="6544" w:hanging="360"/>
      </w:pPr>
      <w:rPr>
        <w:rFonts w:ascii="Courier New" w:hAnsi="Courier New" w:cs="Courier New" w:hint="default"/>
      </w:rPr>
    </w:lvl>
    <w:lvl w:ilvl="8" w:tplc="04190005">
      <w:start w:val="1"/>
      <w:numFmt w:val="bullet"/>
      <w:lvlText w:val=""/>
      <w:lvlJc w:val="left"/>
      <w:pPr>
        <w:ind w:left="7264" w:hanging="360"/>
      </w:pPr>
      <w:rPr>
        <w:rFonts w:ascii="Wingdings" w:hAnsi="Wingdings" w:hint="default"/>
      </w:rPr>
    </w:lvl>
  </w:abstractNum>
  <w:abstractNum w:abstractNumId="24" w15:restartNumberingAfterBreak="0">
    <w:nsid w:val="22571825"/>
    <w:multiLevelType w:val="multilevel"/>
    <w:tmpl w:val="5448A5C0"/>
    <w:lvl w:ilvl="0">
      <w:start w:val="1"/>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pStyle w:val="30"/>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25" w15:restartNumberingAfterBreak="0">
    <w:nsid w:val="2C626F69"/>
    <w:multiLevelType w:val="hybridMultilevel"/>
    <w:tmpl w:val="DAA22E08"/>
    <w:lvl w:ilvl="0" w:tplc="04190001">
      <w:start w:val="1"/>
      <w:numFmt w:val="bullet"/>
      <w:lvlText w:val=""/>
      <w:lvlJc w:val="left"/>
      <w:pPr>
        <w:ind w:left="1080" w:hanging="360"/>
      </w:pPr>
      <w:rPr>
        <w:rFonts w:ascii="Symbol" w:hAnsi="Symbol"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2CE20EF3"/>
    <w:multiLevelType w:val="hybridMultilevel"/>
    <w:tmpl w:val="0F42B4D4"/>
    <w:lvl w:ilvl="0" w:tplc="A76A303A">
      <w:start w:val="1"/>
      <w:numFmt w:val="bullet"/>
      <w:lvlText w:val=""/>
      <w:lvlJc w:val="left"/>
      <w:pPr>
        <w:ind w:left="1429" w:hanging="360"/>
      </w:pPr>
      <w:rPr>
        <w:rFonts w:ascii="Symbol" w:hAnsi="Symbol" w:hint="default"/>
        <w:b w:val="0"/>
        <w:i w:val="0"/>
        <w:sz w:val="1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30A024BE"/>
    <w:multiLevelType w:val="hybridMultilevel"/>
    <w:tmpl w:val="B25AA0BA"/>
    <w:lvl w:ilvl="0" w:tplc="A76A303A">
      <w:start w:val="1"/>
      <w:numFmt w:val="bullet"/>
      <w:lvlText w:val=""/>
      <w:lvlJc w:val="left"/>
      <w:pPr>
        <w:ind w:left="1571" w:hanging="360"/>
      </w:pPr>
      <w:rPr>
        <w:rFonts w:ascii="Symbol" w:hAnsi="Symbol" w:hint="default"/>
        <w:b w:val="0"/>
        <w:i w:val="0"/>
        <w:sz w:val="18"/>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8" w15:restartNumberingAfterBreak="0">
    <w:nsid w:val="32A22B47"/>
    <w:multiLevelType w:val="hybridMultilevel"/>
    <w:tmpl w:val="1382A720"/>
    <w:lvl w:ilvl="0" w:tplc="04190003">
      <w:start w:val="1"/>
      <w:numFmt w:val="bullet"/>
      <w:lvlText w:val="o"/>
      <w:lvlJc w:val="left"/>
      <w:pPr>
        <w:ind w:left="1400" w:hanging="360"/>
      </w:pPr>
      <w:rPr>
        <w:rFonts w:ascii="Courier New" w:hAnsi="Courier New" w:cs="Courier New"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9" w15:restartNumberingAfterBreak="0">
    <w:nsid w:val="32CA3BA5"/>
    <w:multiLevelType w:val="hybridMultilevel"/>
    <w:tmpl w:val="DB26C5B6"/>
    <w:lvl w:ilvl="0" w:tplc="8424EB12">
      <w:start w:val="1"/>
      <w:numFmt w:val="bullet"/>
      <w:pStyle w:val="13"/>
      <w:lvlText w:val=""/>
      <w:lvlJc w:val="left"/>
      <w:pPr>
        <w:ind w:left="928" w:hanging="360"/>
      </w:pPr>
      <w:rPr>
        <w:rFonts w:ascii="Symbol" w:hAnsi="Symbol" w:hint="default"/>
        <w:color w:val="auto"/>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39D71D1F"/>
    <w:multiLevelType w:val="hybridMultilevel"/>
    <w:tmpl w:val="56BA83B0"/>
    <w:lvl w:ilvl="0" w:tplc="997A499A">
      <w:start w:val="1"/>
      <w:numFmt w:val="bullet"/>
      <w:pStyle w:val="14"/>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40CD2B3A"/>
    <w:multiLevelType w:val="hybridMultilevel"/>
    <w:tmpl w:val="68086C40"/>
    <w:lvl w:ilvl="0" w:tplc="0CC4F686">
      <w:start w:val="1"/>
      <w:numFmt w:val="bullet"/>
      <w:lvlText w:val=""/>
      <w:lvlJc w:val="left"/>
      <w:pPr>
        <w:ind w:left="1571" w:hanging="360"/>
      </w:pPr>
      <w:rPr>
        <w:rFonts w:ascii="Symbol" w:hAnsi="Symbol" w:hint="default"/>
      </w:rPr>
    </w:lvl>
    <w:lvl w:ilvl="1" w:tplc="4D3C8BE4">
      <w:start w:val="1"/>
      <w:numFmt w:val="bullet"/>
      <w:pStyle w:val="a5"/>
      <w:lvlText w:val=""/>
      <w:lvlJc w:val="left"/>
      <w:pPr>
        <w:ind w:left="36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4826579"/>
    <w:multiLevelType w:val="multilevel"/>
    <w:tmpl w:val="A1803418"/>
    <w:lvl w:ilvl="0">
      <w:start w:val="1"/>
      <w:numFmt w:val="decimal"/>
      <w:pStyle w:val="a6"/>
      <w:suff w:val="space"/>
      <w:lvlText w:val="%1"/>
      <w:lvlJc w:val="left"/>
      <w:pPr>
        <w:ind w:left="0" w:firstLine="0"/>
      </w:pPr>
      <w:rPr>
        <w:rFonts w:cs="Times New Roman"/>
      </w:rPr>
    </w:lvl>
    <w:lvl w:ilvl="1">
      <w:start w:val="1"/>
      <w:numFmt w:val="decimal"/>
      <w:suff w:val="space"/>
      <w:lvlText w:val="%1.%2."/>
      <w:lvlJc w:val="left"/>
      <w:pPr>
        <w:ind w:left="0" w:firstLine="0"/>
      </w:pPr>
      <w:rPr>
        <w:rFonts w:cs="Times New Roman"/>
      </w:rPr>
    </w:lvl>
    <w:lvl w:ilvl="2">
      <w:start w:val="1"/>
      <w:numFmt w:val="decimal"/>
      <w:suff w:val="space"/>
      <w:lvlText w:val="%1.%2.%3."/>
      <w:lvlJc w:val="left"/>
      <w:pPr>
        <w:ind w:left="0" w:firstLine="0"/>
      </w:pPr>
      <w:rPr>
        <w:rFonts w:cs="Times New Roman"/>
      </w:rPr>
    </w:lvl>
    <w:lvl w:ilvl="3">
      <w:start w:val="1"/>
      <w:numFmt w:val="decimal"/>
      <w:suff w:val="space"/>
      <w:lvlText w:val="%1.%2.%3.%4."/>
      <w:lvlJc w:val="left"/>
      <w:pPr>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2736" w:hanging="2736"/>
      </w:pPr>
      <w:rPr>
        <w:rFonts w:cs="Times New Roman"/>
      </w:rPr>
    </w:lvl>
    <w:lvl w:ilvl="6">
      <w:start w:val="1"/>
      <w:numFmt w:val="decimal"/>
      <w:lvlText w:val="%1.%2.%3.%4.%5.%6.%7."/>
      <w:lvlJc w:val="left"/>
      <w:pPr>
        <w:tabs>
          <w:tab w:val="num" w:pos="0"/>
        </w:tabs>
        <w:ind w:left="3240" w:hanging="324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3" w15:restartNumberingAfterBreak="0">
    <w:nsid w:val="46A31652"/>
    <w:multiLevelType w:val="hybridMultilevel"/>
    <w:tmpl w:val="D9C61852"/>
    <w:lvl w:ilvl="0" w:tplc="54BAD8FE">
      <w:numFmt w:val="bullet"/>
      <w:lvlText w:val="‒"/>
      <w:lvlJc w:val="left"/>
      <w:pPr>
        <w:ind w:left="643" w:hanging="360"/>
      </w:pPr>
      <w:rPr>
        <w:rFonts w:ascii="Times New Roman" w:eastAsia="Times New Roman" w:hAnsi="Times New Roman"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4" w15:restartNumberingAfterBreak="0">
    <w:nsid w:val="478C15C6"/>
    <w:multiLevelType w:val="hybridMultilevel"/>
    <w:tmpl w:val="BD2E0C1A"/>
    <w:lvl w:ilvl="0" w:tplc="C2B2A2C6">
      <w:start w:val="1"/>
      <w:numFmt w:val="bullet"/>
      <w:pStyle w:val="a7"/>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575335"/>
    <w:multiLevelType w:val="multilevel"/>
    <w:tmpl w:val="FA763600"/>
    <w:lvl w:ilvl="0">
      <w:start w:val="1"/>
      <w:numFmt w:val="bullet"/>
      <w:pStyle w:val="-"/>
      <w:suff w:val="space"/>
      <w:lvlText w:val=""/>
      <w:lvlJc w:val="left"/>
      <w:pPr>
        <w:ind w:left="141" w:firstLine="851"/>
      </w:pPr>
      <w:rPr>
        <w:rFonts w:ascii="Symbol" w:hAnsi="Symbol" w:hint="default"/>
      </w:rPr>
    </w:lvl>
    <w:lvl w:ilvl="1">
      <w:start w:val="1"/>
      <w:numFmt w:val="bullet"/>
      <w:lvlRestart w:val="0"/>
      <w:suff w:val="space"/>
      <w:lvlText w:val="-"/>
      <w:lvlJc w:val="left"/>
      <w:pPr>
        <w:ind w:left="0" w:firstLine="1701"/>
      </w:pPr>
      <w:rPr>
        <w:rFonts w:ascii="Arial" w:hAnsi="Arial" w:cs="Times New Roman" w:hint="default"/>
        <w:b w:val="0"/>
        <w:i w:val="0"/>
      </w:rPr>
    </w:lvl>
    <w:lvl w:ilvl="2">
      <w:start w:val="1"/>
      <w:numFmt w:val="bullet"/>
      <w:lvlRestart w:val="0"/>
      <w:suff w:val="space"/>
      <w:lvlText w:val="-"/>
      <w:lvlJc w:val="left"/>
      <w:pPr>
        <w:ind w:left="0" w:firstLine="2552"/>
      </w:pPr>
      <w:rPr>
        <w:rFonts w:ascii="Times New Roman" w:hAnsi="Times New Roman" w:cs="Times New Roman" w:hint="default"/>
      </w:rPr>
    </w:lvl>
    <w:lvl w:ilvl="3">
      <w:start w:val="1"/>
      <w:numFmt w:val="decimal"/>
      <w:suff w:val="space"/>
      <w:lvlText w:val="%1"/>
      <w:lvlJc w:val="left"/>
      <w:pPr>
        <w:ind w:left="1080" w:hanging="1080"/>
      </w:pPr>
      <w:rPr>
        <w:rFonts w:ascii="Times New Roman" w:hAnsi="Times New Roman" w:cs="Times New Roman" w:hint="default"/>
        <w:b/>
        <w:bCs w:val="0"/>
        <w:i w:val="0"/>
        <w:iCs w:val="0"/>
        <w:caps w:val="0"/>
        <w:smallCaps w:val="0"/>
        <w:strike w:val="0"/>
        <w:dstrike w:val="0"/>
        <w:vanish w:val="0"/>
        <w:webHidden w:val="0"/>
        <w:color w:val="auto"/>
        <w:spacing w:val="0"/>
        <w:kern w:val="0"/>
        <w:position w:val="0"/>
        <w:u w:val="none"/>
        <w:effect w:val="none"/>
        <w:vertAlign w:val="baseline"/>
        <w:em w:val="none"/>
        <w:specVanish w:val="0"/>
      </w:rPr>
    </w:lvl>
    <w:lvl w:ilvl="4">
      <w:start w:val="1"/>
      <w:numFmt w:val="decimal"/>
      <w:lvlText w:val="%1"/>
      <w:lvlJc w:val="left"/>
      <w:pPr>
        <w:tabs>
          <w:tab w:val="num" w:pos="1080"/>
        </w:tabs>
        <w:ind w:left="1080" w:hanging="1080"/>
      </w:pPr>
    </w:lvl>
    <w:lvl w:ilvl="5">
      <w:start w:val="1"/>
      <w:numFmt w:val="decimal"/>
      <w:lvlText w:val="%1"/>
      <w:lvlJc w:val="left"/>
      <w:pPr>
        <w:tabs>
          <w:tab w:val="num" w:pos="1440"/>
        </w:tabs>
        <w:ind w:left="1440" w:hanging="1440"/>
      </w:pPr>
    </w:lvl>
    <w:lvl w:ilvl="6">
      <w:start w:val="1"/>
      <w:numFmt w:val="decimal"/>
      <w:lvlText w:val="%1"/>
      <w:lvlJc w:val="left"/>
      <w:pPr>
        <w:tabs>
          <w:tab w:val="num" w:pos="1800"/>
        </w:tabs>
        <w:ind w:left="1800" w:hanging="1800"/>
      </w:pPr>
    </w:lvl>
    <w:lvl w:ilvl="7">
      <w:start w:val="1"/>
      <w:numFmt w:val="none"/>
      <w:lvlRestart w:val="0"/>
      <w:suff w:val="space"/>
      <w:lvlText w:val=""/>
      <w:lvlJc w:val="left"/>
      <w:pPr>
        <w:ind w:left="1800" w:hanging="1800"/>
      </w:pPr>
    </w:lvl>
    <w:lvl w:ilvl="8">
      <w:start w:val="1"/>
      <w:numFmt w:val="none"/>
      <w:lvlRestart w:val="0"/>
      <w:suff w:val="space"/>
      <w:lvlText w:val=""/>
      <w:lvlJc w:val="left"/>
      <w:pPr>
        <w:ind w:left="2160" w:hanging="2160"/>
      </w:pPr>
    </w:lvl>
  </w:abstractNum>
  <w:abstractNum w:abstractNumId="36" w15:restartNumberingAfterBreak="0">
    <w:nsid w:val="49BA3A1C"/>
    <w:multiLevelType w:val="hybridMultilevel"/>
    <w:tmpl w:val="E3F4A2B6"/>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7" w15:restartNumberingAfterBreak="0">
    <w:nsid w:val="4BF670D0"/>
    <w:multiLevelType w:val="multilevel"/>
    <w:tmpl w:val="BC4EAE96"/>
    <w:lvl w:ilvl="0">
      <w:start w:val="1"/>
      <w:numFmt w:val="bullet"/>
      <w:pStyle w:val="ItemizedList1"/>
      <w:suff w:val="space"/>
      <w:lvlText w:val="-"/>
      <w:lvlJc w:val="left"/>
      <w:pPr>
        <w:ind w:left="0" w:firstLine="851"/>
      </w:pPr>
      <w:rPr>
        <w:rFonts w:ascii="Times New Roman" w:hAnsi="Times New Roman" w:cs="Times New Roman" w:hint="default"/>
      </w:rPr>
    </w:lvl>
    <w:lvl w:ilvl="1">
      <w:start w:val="1"/>
      <w:numFmt w:val="bullet"/>
      <w:lvlRestart w:val="0"/>
      <w:pStyle w:val="ItemizedList2"/>
      <w:suff w:val="space"/>
      <w:lvlText w:val="-"/>
      <w:lvlJc w:val="left"/>
      <w:pPr>
        <w:ind w:left="0" w:firstLine="1701"/>
      </w:pPr>
      <w:rPr>
        <w:rFonts w:ascii="Arial" w:hAnsi="Arial" w:cs="Times New Roman" w:hint="default"/>
        <w:b w:val="0"/>
        <w:i w:val="0"/>
      </w:rPr>
    </w:lvl>
    <w:lvl w:ilvl="2">
      <w:start w:val="1"/>
      <w:numFmt w:val="bullet"/>
      <w:lvlRestart w:val="0"/>
      <w:pStyle w:val="ItemizedList3"/>
      <w:suff w:val="space"/>
      <w:lvlText w:val="-"/>
      <w:lvlJc w:val="left"/>
      <w:pPr>
        <w:ind w:left="0" w:firstLine="2552"/>
      </w:pPr>
      <w:rPr>
        <w:rFonts w:ascii="Times New Roman" w:hAnsi="Times New Roman" w:cs="Times New Roman" w:hint="default"/>
      </w:rPr>
    </w:lvl>
    <w:lvl w:ilvl="3">
      <w:start w:val="1"/>
      <w:numFmt w:val="decimal"/>
      <w:suff w:val="space"/>
      <w:lvlText w:val="%1"/>
      <w:lvlJc w:val="left"/>
      <w:pPr>
        <w:ind w:left="1080" w:hanging="1080"/>
      </w:pPr>
      <w:rPr>
        <w:rFonts w:ascii="Times New Roman" w:hAnsi="Times New Roman" w:cs="Times New Roman" w:hint="default"/>
        <w:b/>
        <w:bCs w:val="0"/>
        <w:i w:val="0"/>
        <w:iCs w:val="0"/>
        <w:caps w:val="0"/>
        <w:smallCaps w:val="0"/>
        <w:strike w:val="0"/>
        <w:dstrike w:val="0"/>
        <w:vanish w:val="0"/>
        <w:webHidden w:val="0"/>
        <w:color w:val="auto"/>
        <w:spacing w:val="0"/>
        <w:kern w:val="0"/>
        <w:position w:val="0"/>
        <w:u w:val="none"/>
        <w:effect w:val="none"/>
        <w:vertAlign w:val="baseline"/>
        <w:specVanish w:val="0"/>
      </w:rPr>
    </w:lvl>
    <w:lvl w:ilvl="4">
      <w:start w:val="1"/>
      <w:numFmt w:val="decimal"/>
      <w:lvlText w:val="%1"/>
      <w:lvlJc w:val="left"/>
      <w:pPr>
        <w:tabs>
          <w:tab w:val="num" w:pos="1080"/>
        </w:tabs>
        <w:ind w:left="1080" w:hanging="1080"/>
      </w:pPr>
      <w:rPr>
        <w:rFonts w:cs="Times New Roman"/>
      </w:rPr>
    </w:lvl>
    <w:lvl w:ilvl="5">
      <w:start w:val="1"/>
      <w:numFmt w:val="decimal"/>
      <w:lvlText w:val="%1"/>
      <w:lvlJc w:val="left"/>
      <w:pPr>
        <w:tabs>
          <w:tab w:val="num" w:pos="1440"/>
        </w:tabs>
        <w:ind w:left="1440" w:hanging="1440"/>
      </w:pPr>
      <w:rPr>
        <w:rFonts w:cs="Times New Roman"/>
      </w:rPr>
    </w:lvl>
    <w:lvl w:ilvl="6">
      <w:start w:val="1"/>
      <w:numFmt w:val="decimal"/>
      <w:lvlText w:val="%1"/>
      <w:lvlJc w:val="left"/>
      <w:pPr>
        <w:tabs>
          <w:tab w:val="num" w:pos="1800"/>
        </w:tabs>
        <w:ind w:left="1800" w:hanging="1800"/>
      </w:pPr>
      <w:rPr>
        <w:rFonts w:cs="Times New Roman"/>
      </w:rPr>
    </w:lvl>
    <w:lvl w:ilvl="7">
      <w:start w:val="1"/>
      <w:numFmt w:val="none"/>
      <w:lvlRestart w:val="0"/>
      <w:suff w:val="space"/>
      <w:lvlText w:val=""/>
      <w:lvlJc w:val="left"/>
      <w:pPr>
        <w:ind w:left="1800" w:hanging="1800"/>
      </w:pPr>
      <w:rPr>
        <w:rFonts w:cs="Times New Roman"/>
      </w:rPr>
    </w:lvl>
    <w:lvl w:ilvl="8">
      <w:start w:val="1"/>
      <w:numFmt w:val="none"/>
      <w:lvlRestart w:val="0"/>
      <w:suff w:val="space"/>
      <w:lvlText w:val=""/>
      <w:lvlJc w:val="left"/>
      <w:pPr>
        <w:ind w:left="2160" w:hanging="2160"/>
      </w:pPr>
      <w:rPr>
        <w:rFonts w:cs="Times New Roman"/>
      </w:rPr>
    </w:lvl>
  </w:abstractNum>
  <w:abstractNum w:abstractNumId="38" w15:restartNumberingAfterBreak="0">
    <w:nsid w:val="4DF86C06"/>
    <w:multiLevelType w:val="multilevel"/>
    <w:tmpl w:val="E18AF7F0"/>
    <w:lvl w:ilvl="0">
      <w:start w:val="1"/>
      <w:numFmt w:val="decimal"/>
      <w:lvlText w:val="%1."/>
      <w:lvlJc w:val="left"/>
      <w:pPr>
        <w:tabs>
          <w:tab w:val="num" w:pos="851"/>
        </w:tabs>
        <w:ind w:left="851" w:hanging="851"/>
      </w:pPr>
    </w:lvl>
    <w:lvl w:ilvl="1">
      <w:start w:val="1"/>
      <w:numFmt w:val="decimal"/>
      <w:lvlText w:val="%1.%2."/>
      <w:lvlJc w:val="left"/>
      <w:pPr>
        <w:tabs>
          <w:tab w:val="num" w:pos="1418"/>
        </w:tabs>
        <w:ind w:left="1418" w:hanging="851"/>
      </w:pPr>
    </w:lvl>
    <w:lvl w:ilvl="2">
      <w:start w:val="1"/>
      <w:numFmt w:val="decimal"/>
      <w:lvlText w:val="%1.%2.%3."/>
      <w:lvlJc w:val="left"/>
      <w:pPr>
        <w:tabs>
          <w:tab w:val="num" w:pos="5531"/>
        </w:tabs>
        <w:ind w:left="5531" w:hanging="851"/>
      </w:pPr>
      <w:rPr>
        <w:color w:val="auto"/>
      </w:rPr>
    </w:lvl>
    <w:lvl w:ilvl="3">
      <w:start w:val="1"/>
      <w:numFmt w:val="bullet"/>
      <w:pStyle w:val="4"/>
      <w:lvlText w:val=""/>
      <w:lvlJc w:val="left"/>
      <w:pPr>
        <w:tabs>
          <w:tab w:val="num" w:pos="1134"/>
        </w:tabs>
        <w:ind w:left="1134" w:hanging="283"/>
      </w:pPr>
      <w:rPr>
        <w:rFonts w:ascii="Symbol" w:hAnsi="Symbo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9" w15:restartNumberingAfterBreak="0">
    <w:nsid w:val="4F8275D3"/>
    <w:multiLevelType w:val="multilevel"/>
    <w:tmpl w:val="7E144176"/>
    <w:styleLink w:val="a8"/>
    <w:lvl w:ilvl="0">
      <w:start w:val="1"/>
      <w:numFmt w:val="bullet"/>
      <w:lvlText w:val=""/>
      <w:lvlJc w:val="left"/>
      <w:pPr>
        <w:tabs>
          <w:tab w:val="num" w:pos="227"/>
        </w:tabs>
        <w:ind w:left="227" w:hanging="227"/>
      </w:pPr>
      <w:rPr>
        <w:rFonts w:ascii="Symbol" w:hAnsi="Symbol" w:hint="default"/>
        <w:sz w:val="24"/>
      </w:rPr>
    </w:lvl>
    <w:lvl w:ilvl="1">
      <w:start w:val="1"/>
      <w:numFmt w:val="bullet"/>
      <w:lvlText w:val="o"/>
      <w:lvlJc w:val="left"/>
      <w:pPr>
        <w:tabs>
          <w:tab w:val="num" w:pos="567"/>
        </w:tabs>
        <w:ind w:left="567" w:hanging="227"/>
      </w:pPr>
      <w:rPr>
        <w:rFonts w:ascii="Courier New" w:hAnsi="Courier New" w:cs="Times New Roman" w:hint="default"/>
      </w:rPr>
    </w:lvl>
    <w:lvl w:ilvl="2">
      <w:start w:val="1"/>
      <w:numFmt w:val="bullet"/>
      <w:lvlText w:val=""/>
      <w:lvlJc w:val="left"/>
      <w:pPr>
        <w:tabs>
          <w:tab w:val="num" w:pos="907"/>
        </w:tabs>
        <w:ind w:left="907" w:hanging="227"/>
      </w:pPr>
      <w:rPr>
        <w:rFonts w:ascii="Wingdings" w:hAnsi="Wingdings" w:hint="default"/>
      </w:rPr>
    </w:lvl>
    <w:lvl w:ilvl="3">
      <w:start w:val="1"/>
      <w:numFmt w:val="bullet"/>
      <w:lvlText w:val=""/>
      <w:lvlJc w:val="left"/>
      <w:pPr>
        <w:tabs>
          <w:tab w:val="num" w:pos="4034"/>
        </w:tabs>
        <w:ind w:left="4034" w:hanging="360"/>
      </w:pPr>
      <w:rPr>
        <w:rFonts w:ascii="Symbol" w:hAnsi="Symbol" w:hint="default"/>
      </w:rPr>
    </w:lvl>
    <w:lvl w:ilvl="4">
      <w:start w:val="1"/>
      <w:numFmt w:val="bullet"/>
      <w:lvlText w:val="o"/>
      <w:lvlJc w:val="left"/>
      <w:pPr>
        <w:tabs>
          <w:tab w:val="num" w:pos="4754"/>
        </w:tabs>
        <w:ind w:left="4754" w:hanging="360"/>
      </w:pPr>
      <w:rPr>
        <w:rFonts w:ascii="Courier New" w:hAnsi="Courier New" w:cs="Courier New" w:hint="default"/>
      </w:rPr>
    </w:lvl>
    <w:lvl w:ilvl="5">
      <w:start w:val="1"/>
      <w:numFmt w:val="bullet"/>
      <w:lvlText w:val=""/>
      <w:lvlJc w:val="left"/>
      <w:pPr>
        <w:tabs>
          <w:tab w:val="num" w:pos="5474"/>
        </w:tabs>
        <w:ind w:left="5474" w:hanging="360"/>
      </w:pPr>
      <w:rPr>
        <w:rFonts w:ascii="Wingdings" w:hAnsi="Wingdings" w:hint="default"/>
      </w:rPr>
    </w:lvl>
    <w:lvl w:ilvl="6">
      <w:start w:val="1"/>
      <w:numFmt w:val="bullet"/>
      <w:lvlText w:val=""/>
      <w:lvlJc w:val="left"/>
      <w:pPr>
        <w:tabs>
          <w:tab w:val="num" w:pos="6194"/>
        </w:tabs>
        <w:ind w:left="6194" w:hanging="360"/>
      </w:pPr>
      <w:rPr>
        <w:rFonts w:ascii="Symbol" w:hAnsi="Symbol" w:hint="default"/>
      </w:rPr>
    </w:lvl>
    <w:lvl w:ilvl="7">
      <w:start w:val="1"/>
      <w:numFmt w:val="bullet"/>
      <w:lvlText w:val="o"/>
      <w:lvlJc w:val="left"/>
      <w:pPr>
        <w:tabs>
          <w:tab w:val="num" w:pos="6914"/>
        </w:tabs>
        <w:ind w:left="6914" w:hanging="360"/>
      </w:pPr>
      <w:rPr>
        <w:rFonts w:ascii="Courier New" w:hAnsi="Courier New" w:cs="Courier New" w:hint="default"/>
      </w:rPr>
    </w:lvl>
    <w:lvl w:ilvl="8">
      <w:start w:val="1"/>
      <w:numFmt w:val="bullet"/>
      <w:lvlText w:val=""/>
      <w:lvlJc w:val="left"/>
      <w:pPr>
        <w:tabs>
          <w:tab w:val="num" w:pos="7634"/>
        </w:tabs>
        <w:ind w:left="7634" w:hanging="360"/>
      </w:pPr>
      <w:rPr>
        <w:rFonts w:ascii="Wingdings" w:hAnsi="Wingdings" w:hint="default"/>
      </w:rPr>
    </w:lvl>
  </w:abstractNum>
  <w:abstractNum w:abstractNumId="40" w15:restartNumberingAfterBreak="0">
    <w:nsid w:val="518A66CB"/>
    <w:multiLevelType w:val="hybridMultilevel"/>
    <w:tmpl w:val="80CEFDAA"/>
    <w:lvl w:ilvl="0" w:tplc="AB1E27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31042A0"/>
    <w:multiLevelType w:val="hybridMultilevel"/>
    <w:tmpl w:val="7F4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4508D8"/>
    <w:multiLevelType w:val="hybridMultilevel"/>
    <w:tmpl w:val="68C859E8"/>
    <w:lvl w:ilvl="0" w:tplc="81E24BF0">
      <w:start w:val="1"/>
      <w:numFmt w:val="decimal"/>
      <w:pStyle w:val="I2"/>
      <w:lvlText w:val="I.%1."/>
      <w:lvlJc w:val="right"/>
      <w:pPr>
        <w:ind w:left="720" w:hanging="360"/>
      </w:pPr>
      <w:rPr>
        <w:rFonts w:cs="Times New Roman"/>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57935FF6"/>
    <w:multiLevelType w:val="hybridMultilevel"/>
    <w:tmpl w:val="F27AE180"/>
    <w:lvl w:ilvl="0" w:tplc="74F09F42">
      <w:start w:val="1"/>
      <w:numFmt w:val="bullet"/>
      <w:pStyle w:val="22"/>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591C5DDE"/>
    <w:multiLevelType w:val="multilevel"/>
    <w:tmpl w:val="357E791A"/>
    <w:styleLink w:val="a9"/>
    <w:lvl w:ilvl="0">
      <w:start w:val="1"/>
      <w:numFmt w:val="bullet"/>
      <w:lvlText w:val=""/>
      <w:lvlJc w:val="left"/>
      <w:pPr>
        <w:tabs>
          <w:tab w:val="num" w:pos="709"/>
        </w:tabs>
        <w:ind w:left="709" w:hanging="369"/>
      </w:pPr>
      <w:rPr>
        <w:rFonts w:ascii="Symbol" w:hAnsi="Symbol" w:hint="default"/>
        <w:sz w:val="24"/>
      </w:rPr>
    </w:lvl>
    <w:lvl w:ilvl="1">
      <w:start w:val="1"/>
      <w:numFmt w:val="bullet"/>
      <w:lvlText w:val=""/>
      <w:lvlJc w:val="left"/>
      <w:pPr>
        <w:tabs>
          <w:tab w:val="num" w:pos="1040"/>
        </w:tabs>
        <w:ind w:left="1040" w:hanging="340"/>
      </w:pPr>
      <w:rPr>
        <w:rFonts w:ascii="Wingdings" w:hAnsi="Wingdings" w:hint="default"/>
      </w:rPr>
    </w:lvl>
    <w:lvl w:ilvl="2">
      <w:start w:val="1"/>
      <w:numFmt w:val="bullet"/>
      <w:lvlText w:val=""/>
      <w:lvlJc w:val="left"/>
      <w:pPr>
        <w:tabs>
          <w:tab w:val="num" w:pos="1380"/>
        </w:tabs>
        <w:ind w:left="1380" w:hanging="340"/>
      </w:pPr>
      <w:rPr>
        <w:rFonts w:ascii="Wingdings" w:hAnsi="Wingdings" w:hint="default"/>
      </w:rPr>
    </w:lvl>
    <w:lvl w:ilvl="3">
      <w:start w:val="1"/>
      <w:numFmt w:val="bullet"/>
      <w:lvlText w:val=""/>
      <w:lvlJc w:val="left"/>
      <w:pPr>
        <w:tabs>
          <w:tab w:val="num" w:pos="2531"/>
        </w:tabs>
        <w:ind w:left="2531" w:hanging="360"/>
      </w:pPr>
      <w:rPr>
        <w:rFonts w:ascii="Symbol" w:hAnsi="Symbol" w:hint="default"/>
      </w:rPr>
    </w:lvl>
    <w:lvl w:ilvl="4">
      <w:start w:val="1"/>
      <w:numFmt w:val="bullet"/>
      <w:lvlText w:val="o"/>
      <w:lvlJc w:val="left"/>
      <w:pPr>
        <w:tabs>
          <w:tab w:val="num" w:pos="3251"/>
        </w:tabs>
        <w:ind w:left="3251" w:hanging="360"/>
      </w:pPr>
      <w:rPr>
        <w:rFonts w:ascii="Courier New" w:hAnsi="Courier New" w:cs="Courier New" w:hint="default"/>
      </w:rPr>
    </w:lvl>
    <w:lvl w:ilvl="5">
      <w:start w:val="1"/>
      <w:numFmt w:val="bullet"/>
      <w:lvlText w:val=""/>
      <w:lvlJc w:val="left"/>
      <w:pPr>
        <w:tabs>
          <w:tab w:val="num" w:pos="3971"/>
        </w:tabs>
        <w:ind w:left="3971" w:hanging="360"/>
      </w:pPr>
      <w:rPr>
        <w:rFonts w:ascii="Wingdings" w:hAnsi="Wingdings" w:hint="default"/>
      </w:rPr>
    </w:lvl>
    <w:lvl w:ilvl="6">
      <w:start w:val="1"/>
      <w:numFmt w:val="bullet"/>
      <w:lvlText w:val=""/>
      <w:lvlJc w:val="left"/>
      <w:pPr>
        <w:tabs>
          <w:tab w:val="num" w:pos="4691"/>
        </w:tabs>
        <w:ind w:left="4691" w:hanging="360"/>
      </w:pPr>
      <w:rPr>
        <w:rFonts w:ascii="Symbol" w:hAnsi="Symbol" w:hint="default"/>
      </w:rPr>
    </w:lvl>
    <w:lvl w:ilvl="7">
      <w:start w:val="1"/>
      <w:numFmt w:val="bullet"/>
      <w:lvlText w:val="o"/>
      <w:lvlJc w:val="left"/>
      <w:pPr>
        <w:tabs>
          <w:tab w:val="num" w:pos="5411"/>
        </w:tabs>
        <w:ind w:left="5411" w:hanging="360"/>
      </w:pPr>
      <w:rPr>
        <w:rFonts w:ascii="Courier New" w:hAnsi="Courier New" w:cs="Courier New" w:hint="default"/>
      </w:rPr>
    </w:lvl>
    <w:lvl w:ilvl="8">
      <w:start w:val="1"/>
      <w:numFmt w:val="bullet"/>
      <w:lvlText w:val=""/>
      <w:lvlJc w:val="left"/>
      <w:pPr>
        <w:tabs>
          <w:tab w:val="num" w:pos="6131"/>
        </w:tabs>
        <w:ind w:left="6131" w:hanging="360"/>
      </w:pPr>
      <w:rPr>
        <w:rFonts w:ascii="Wingdings" w:hAnsi="Wingdings" w:hint="default"/>
      </w:rPr>
    </w:lvl>
  </w:abstractNum>
  <w:abstractNum w:abstractNumId="45" w15:restartNumberingAfterBreak="0">
    <w:nsid w:val="64751A58"/>
    <w:multiLevelType w:val="hybridMultilevel"/>
    <w:tmpl w:val="9288EC1C"/>
    <w:lvl w:ilvl="0" w:tplc="A76A303A">
      <w:start w:val="1"/>
      <w:numFmt w:val="bullet"/>
      <w:lvlText w:val=""/>
      <w:lvlJc w:val="left"/>
      <w:pPr>
        <w:ind w:left="1571" w:hanging="360"/>
      </w:pPr>
      <w:rPr>
        <w:rFonts w:ascii="Symbol" w:hAnsi="Symbol" w:hint="default"/>
        <w:b w:val="0"/>
        <w:i w:val="0"/>
        <w:sz w:val="18"/>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6" w15:restartNumberingAfterBreak="0">
    <w:nsid w:val="72557A38"/>
    <w:multiLevelType w:val="multilevel"/>
    <w:tmpl w:val="F7AE7E06"/>
    <w:lvl w:ilvl="0">
      <w:start w:val="1"/>
      <w:numFmt w:val="decimal"/>
      <w:pStyle w:val="Head1"/>
      <w:suff w:val="space"/>
      <w:lvlText w:val="%1"/>
      <w:lvlJc w:val="left"/>
      <w:pPr>
        <w:ind w:left="142" w:firstLine="851"/>
      </w:pPr>
    </w:lvl>
    <w:lvl w:ilvl="1">
      <w:start w:val="1"/>
      <w:numFmt w:val="decimal"/>
      <w:pStyle w:val="Head2"/>
      <w:suff w:val="space"/>
      <w:lvlText w:val="%1.%2"/>
      <w:lvlJc w:val="left"/>
      <w:pPr>
        <w:ind w:left="142" w:firstLine="709"/>
      </w:pPr>
      <w:rPr>
        <w:b/>
        <w:i w:val="0"/>
      </w:rPr>
    </w:lvl>
    <w:lvl w:ilvl="2">
      <w:start w:val="1"/>
      <w:numFmt w:val="decimal"/>
      <w:pStyle w:val="Head3"/>
      <w:suff w:val="space"/>
      <w:lvlText w:val="%1.%2.%3"/>
      <w:lvlJc w:val="left"/>
      <w:pPr>
        <w:ind w:left="0" w:firstLine="851"/>
      </w:pPr>
    </w:lvl>
    <w:lvl w:ilvl="3">
      <w:start w:val="1"/>
      <w:numFmt w:val="decimal"/>
      <w:pStyle w:val="Head4"/>
      <w:suff w:val="space"/>
      <w:lvlText w:val="%1.%2.%3.%4"/>
      <w:lvlJc w:val="left"/>
      <w:pPr>
        <w:ind w:left="1418" w:firstLine="851"/>
      </w:pPr>
      <w:rPr>
        <w:rFonts w:ascii="Times New Roman" w:hAnsi="Times New Roman" w:cs="Times New Roman" w:hint="default"/>
        <w:b/>
        <w:bCs w:val="0"/>
        <w:i w:val="0"/>
        <w:iCs w:val="0"/>
        <w:caps w:val="0"/>
        <w:smallCaps w:val="0"/>
        <w:strike w:val="0"/>
        <w:dstrike w:val="0"/>
        <w:vanish w:val="0"/>
        <w:webHidden w:val="0"/>
        <w:color w:val="auto"/>
        <w:spacing w:val="0"/>
        <w:kern w:val="0"/>
        <w:position w:val="0"/>
        <w:sz w:val="28"/>
        <w:szCs w:val="28"/>
        <w:u w:val="none"/>
        <w:effect w:val="none"/>
        <w:vertAlign w:val="baseline"/>
        <w:em w:val="none"/>
        <w:specVanish w:val="0"/>
      </w:rPr>
    </w:lvl>
    <w:lvl w:ilvl="4">
      <w:start w:val="1"/>
      <w:numFmt w:val="decimal"/>
      <w:pStyle w:val="Head5"/>
      <w:suff w:val="space"/>
      <w:lvlText w:val="%1.%2.%3.%4.%5"/>
      <w:lvlJc w:val="left"/>
      <w:pPr>
        <w:ind w:left="0" w:firstLine="851"/>
      </w:pPr>
    </w:lvl>
    <w:lvl w:ilvl="5">
      <w:start w:val="1"/>
      <w:numFmt w:val="decimal"/>
      <w:lvlText w:val="%1.%2.%3.%4.%5.%6"/>
      <w:lvlJc w:val="left"/>
      <w:pPr>
        <w:tabs>
          <w:tab w:val="num" w:pos="2433"/>
        </w:tabs>
        <w:ind w:left="2433" w:hanging="1440"/>
      </w:pPr>
    </w:lvl>
    <w:lvl w:ilvl="6">
      <w:start w:val="1"/>
      <w:numFmt w:val="decimal"/>
      <w:lvlText w:val="%1.%2.%3.%4.%5.%6.%7"/>
      <w:lvlJc w:val="left"/>
      <w:pPr>
        <w:tabs>
          <w:tab w:val="num" w:pos="2793"/>
        </w:tabs>
        <w:ind w:left="2793" w:hanging="1800"/>
      </w:pPr>
    </w:lvl>
    <w:lvl w:ilvl="7">
      <w:start w:val="1"/>
      <w:numFmt w:val="decimal"/>
      <w:lvlRestart w:val="0"/>
      <w:pStyle w:val="PictureInscription"/>
      <w:suff w:val="space"/>
      <w:lvlText w:val="Рисунок %8 –"/>
      <w:lvlJc w:val="left"/>
      <w:pPr>
        <w:ind w:left="2793" w:hanging="1800"/>
      </w:pPr>
    </w:lvl>
    <w:lvl w:ilvl="8">
      <w:start w:val="1"/>
      <w:numFmt w:val="decimal"/>
      <w:lvlRestart w:val="0"/>
      <w:pStyle w:val="TableInscription"/>
      <w:suff w:val="space"/>
      <w:lvlText w:val="Таблица %9 –"/>
      <w:lvlJc w:val="left"/>
      <w:pPr>
        <w:ind w:left="3153" w:hanging="2160"/>
      </w:pPr>
    </w:lvl>
  </w:abstractNum>
  <w:abstractNum w:abstractNumId="47" w15:restartNumberingAfterBreak="0">
    <w:nsid w:val="72917D5A"/>
    <w:multiLevelType w:val="hybridMultilevel"/>
    <w:tmpl w:val="E62827DA"/>
    <w:lvl w:ilvl="0" w:tplc="3AA2C4AA">
      <w:start w:val="1"/>
      <w:numFmt w:val="bullet"/>
      <w:pStyle w:val="aa"/>
      <w:lvlText w:val=""/>
      <w:lvlJc w:val="left"/>
      <w:pPr>
        <w:tabs>
          <w:tab w:val="num" w:pos="2285"/>
        </w:tabs>
        <w:ind w:left="2285" w:hanging="360"/>
      </w:pPr>
      <w:rPr>
        <w:rFonts w:ascii="Symbol" w:hAnsi="Symbol" w:hint="default"/>
      </w:rPr>
    </w:lvl>
    <w:lvl w:ilvl="1" w:tplc="04190003">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hint="default"/>
      </w:rPr>
    </w:lvl>
    <w:lvl w:ilvl="3" w:tplc="04190001">
      <w:start w:val="1"/>
      <w:numFmt w:val="bullet"/>
      <w:lvlText w:val=""/>
      <w:lvlJc w:val="left"/>
      <w:pPr>
        <w:tabs>
          <w:tab w:val="num" w:pos="3005"/>
        </w:tabs>
        <w:ind w:left="3005" w:hanging="360"/>
      </w:pPr>
      <w:rPr>
        <w:rFonts w:ascii="Symbol" w:hAnsi="Symbol" w:hint="default"/>
      </w:rPr>
    </w:lvl>
    <w:lvl w:ilvl="4" w:tplc="04190003">
      <w:start w:val="1"/>
      <w:numFmt w:val="bullet"/>
      <w:lvlText w:val="o"/>
      <w:lvlJc w:val="left"/>
      <w:pPr>
        <w:tabs>
          <w:tab w:val="num" w:pos="3725"/>
        </w:tabs>
        <w:ind w:left="3725" w:hanging="360"/>
      </w:pPr>
      <w:rPr>
        <w:rFonts w:ascii="Courier New" w:hAnsi="Courier New" w:cs="Courier New" w:hint="default"/>
      </w:rPr>
    </w:lvl>
    <w:lvl w:ilvl="5" w:tplc="04190005">
      <w:start w:val="1"/>
      <w:numFmt w:val="bullet"/>
      <w:lvlText w:val=""/>
      <w:lvlJc w:val="left"/>
      <w:pPr>
        <w:tabs>
          <w:tab w:val="num" w:pos="4445"/>
        </w:tabs>
        <w:ind w:left="4445" w:hanging="360"/>
      </w:pPr>
      <w:rPr>
        <w:rFonts w:ascii="Wingdings" w:hAnsi="Wingdings" w:hint="default"/>
      </w:rPr>
    </w:lvl>
    <w:lvl w:ilvl="6" w:tplc="04190001">
      <w:start w:val="1"/>
      <w:numFmt w:val="bullet"/>
      <w:lvlText w:val=""/>
      <w:lvlJc w:val="left"/>
      <w:pPr>
        <w:tabs>
          <w:tab w:val="num" w:pos="5165"/>
        </w:tabs>
        <w:ind w:left="5165" w:hanging="360"/>
      </w:pPr>
      <w:rPr>
        <w:rFonts w:ascii="Symbol" w:hAnsi="Symbol" w:hint="default"/>
      </w:rPr>
    </w:lvl>
    <w:lvl w:ilvl="7" w:tplc="04190003">
      <w:start w:val="1"/>
      <w:numFmt w:val="bullet"/>
      <w:lvlText w:val="o"/>
      <w:lvlJc w:val="left"/>
      <w:pPr>
        <w:tabs>
          <w:tab w:val="num" w:pos="5885"/>
        </w:tabs>
        <w:ind w:left="5885" w:hanging="360"/>
      </w:pPr>
      <w:rPr>
        <w:rFonts w:ascii="Courier New" w:hAnsi="Courier New" w:cs="Courier New" w:hint="default"/>
      </w:rPr>
    </w:lvl>
    <w:lvl w:ilvl="8" w:tplc="04190005">
      <w:start w:val="1"/>
      <w:numFmt w:val="bullet"/>
      <w:lvlText w:val=""/>
      <w:lvlJc w:val="left"/>
      <w:pPr>
        <w:tabs>
          <w:tab w:val="num" w:pos="6605"/>
        </w:tabs>
        <w:ind w:left="6605" w:hanging="360"/>
      </w:pPr>
      <w:rPr>
        <w:rFonts w:ascii="Wingdings" w:hAnsi="Wingdings" w:hint="default"/>
      </w:rPr>
    </w:lvl>
  </w:abstractNum>
  <w:abstractNum w:abstractNumId="48" w15:restartNumberingAfterBreak="0">
    <w:nsid w:val="73194A18"/>
    <w:multiLevelType w:val="multilevel"/>
    <w:tmpl w:val="0444F8DE"/>
    <w:lvl w:ilvl="0">
      <w:start w:val="1"/>
      <w:numFmt w:val="decimal"/>
      <w:pStyle w:val="1230"/>
      <w:lvlText w:val="%1)"/>
      <w:lvlJc w:val="left"/>
      <w:pPr>
        <w:tabs>
          <w:tab w:val="num" w:pos="360"/>
        </w:tabs>
        <w:ind w:left="284" w:hanging="284"/>
      </w:pPr>
      <w:rPr>
        <w:rFonts w:cs="Times New Roman"/>
      </w:rPr>
    </w:lvl>
    <w:lvl w:ilvl="1">
      <w:start w:val="1"/>
      <w:numFmt w:val="bullet"/>
      <w:lvlText w:val=""/>
      <w:lvlJc w:val="left"/>
      <w:pPr>
        <w:tabs>
          <w:tab w:val="num" w:pos="644"/>
        </w:tabs>
        <w:ind w:left="567" w:hanging="283"/>
      </w:pPr>
      <w:rPr>
        <w:rFonts w:ascii="Wingdings" w:hAnsi="Wingdings" w:hint="default"/>
        <w:color w:val="auto"/>
      </w:rPr>
    </w:lvl>
    <w:lvl w:ilvl="2">
      <w:start w:val="1"/>
      <w:numFmt w:val="bullet"/>
      <w:lvlText w:val=""/>
      <w:lvlJc w:val="left"/>
      <w:pPr>
        <w:tabs>
          <w:tab w:val="num" w:pos="927"/>
        </w:tabs>
        <w:ind w:left="851" w:hanging="284"/>
      </w:pPr>
      <w:rPr>
        <w:rFonts w:ascii="Wingdings" w:hAnsi="Wingdings" w:hint="default"/>
        <w:color w:val="auto"/>
      </w:rPr>
    </w:lvl>
    <w:lvl w:ilvl="3">
      <w:start w:val="1"/>
      <w:numFmt w:val="bullet"/>
      <w:lvlText w:val=""/>
      <w:lvlJc w:val="left"/>
      <w:pPr>
        <w:tabs>
          <w:tab w:val="num" w:pos="1211"/>
        </w:tabs>
        <w:ind w:left="1134" w:hanging="283"/>
      </w:pPr>
      <w:rPr>
        <w:rFonts w:ascii="Symbol" w:hAnsi="Symbol" w:hint="default"/>
        <w:color w:val="auto"/>
      </w:rPr>
    </w:lvl>
    <w:lvl w:ilvl="4">
      <w:start w:val="1"/>
      <w:numFmt w:val="bullet"/>
      <w:lvlText w:val=""/>
      <w:lvlJc w:val="left"/>
      <w:pPr>
        <w:tabs>
          <w:tab w:val="num" w:pos="1267"/>
        </w:tabs>
        <w:ind w:left="1134" w:hanging="227"/>
      </w:pPr>
      <w:rPr>
        <w:rFonts w:ascii="Symbol" w:hAnsi="Symbol" w:hint="default"/>
        <w:color w:val="auto"/>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75464739"/>
    <w:multiLevelType w:val="multilevel"/>
    <w:tmpl w:val="5132702C"/>
    <w:styleLink w:val="CourierNew21"/>
    <w:lvl w:ilvl="0">
      <w:start w:val="1"/>
      <w:numFmt w:val="bullet"/>
      <w:lvlText w:val=""/>
      <w:lvlJc w:val="left"/>
      <w:pPr>
        <w:tabs>
          <w:tab w:val="num" w:pos="822"/>
        </w:tabs>
        <w:ind w:left="822" w:hanging="360"/>
      </w:pPr>
      <w:rPr>
        <w:rFonts w:ascii="Symbol" w:hAnsi="Symbol" w:hint="default"/>
      </w:rPr>
    </w:lvl>
    <w:lvl w:ilvl="1">
      <w:start w:val="1"/>
      <w:numFmt w:val="bullet"/>
      <w:lvlText w:val="o"/>
      <w:lvlJc w:val="left"/>
      <w:pPr>
        <w:tabs>
          <w:tab w:val="num" w:pos="1559"/>
        </w:tabs>
        <w:ind w:left="1559" w:hanging="425"/>
      </w:pPr>
      <w:rPr>
        <w:rFonts w:ascii="Courier New" w:hAnsi="Courier New" w:cs="Times New Roman" w:hint="default"/>
        <w:sz w:val="28"/>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0" w15:restartNumberingAfterBreak="0">
    <w:nsid w:val="75FE6B36"/>
    <w:multiLevelType w:val="hybridMultilevel"/>
    <w:tmpl w:val="ABC42708"/>
    <w:lvl w:ilvl="0" w:tplc="A76A303A">
      <w:start w:val="1"/>
      <w:numFmt w:val="bullet"/>
      <w:lvlText w:val=""/>
      <w:lvlJc w:val="left"/>
      <w:pPr>
        <w:ind w:left="725" w:hanging="360"/>
      </w:pPr>
      <w:rPr>
        <w:rFonts w:ascii="Symbol" w:hAnsi="Symbol" w:hint="default"/>
        <w:b w:val="0"/>
        <w:i w:val="0"/>
        <w:sz w:val="18"/>
      </w:rPr>
    </w:lvl>
    <w:lvl w:ilvl="1" w:tplc="04190003">
      <w:start w:val="1"/>
      <w:numFmt w:val="bullet"/>
      <w:lvlText w:val="o"/>
      <w:lvlJc w:val="left"/>
      <w:pPr>
        <w:ind w:left="1445" w:hanging="360"/>
      </w:pPr>
      <w:rPr>
        <w:rFonts w:ascii="Courier New" w:hAnsi="Courier New" w:cs="Courier New" w:hint="default"/>
      </w:rPr>
    </w:lvl>
    <w:lvl w:ilvl="2" w:tplc="04190005">
      <w:start w:val="1"/>
      <w:numFmt w:val="bullet"/>
      <w:lvlText w:val=""/>
      <w:lvlJc w:val="left"/>
      <w:pPr>
        <w:ind w:left="2165" w:hanging="360"/>
      </w:pPr>
      <w:rPr>
        <w:rFonts w:ascii="Wingdings" w:hAnsi="Wingdings" w:hint="default"/>
      </w:rPr>
    </w:lvl>
    <w:lvl w:ilvl="3" w:tplc="04190001">
      <w:start w:val="1"/>
      <w:numFmt w:val="bullet"/>
      <w:lvlText w:val=""/>
      <w:lvlJc w:val="left"/>
      <w:pPr>
        <w:ind w:left="2885" w:hanging="360"/>
      </w:pPr>
      <w:rPr>
        <w:rFonts w:ascii="Symbol" w:hAnsi="Symbol" w:hint="default"/>
      </w:rPr>
    </w:lvl>
    <w:lvl w:ilvl="4" w:tplc="04190003">
      <w:start w:val="1"/>
      <w:numFmt w:val="bullet"/>
      <w:lvlText w:val="o"/>
      <w:lvlJc w:val="left"/>
      <w:pPr>
        <w:ind w:left="3605" w:hanging="360"/>
      </w:pPr>
      <w:rPr>
        <w:rFonts w:ascii="Courier New" w:hAnsi="Courier New" w:cs="Courier New" w:hint="default"/>
      </w:rPr>
    </w:lvl>
    <w:lvl w:ilvl="5" w:tplc="04190005">
      <w:start w:val="1"/>
      <w:numFmt w:val="bullet"/>
      <w:lvlText w:val=""/>
      <w:lvlJc w:val="left"/>
      <w:pPr>
        <w:ind w:left="4325" w:hanging="360"/>
      </w:pPr>
      <w:rPr>
        <w:rFonts w:ascii="Wingdings" w:hAnsi="Wingdings" w:hint="default"/>
      </w:rPr>
    </w:lvl>
    <w:lvl w:ilvl="6" w:tplc="04190001">
      <w:start w:val="1"/>
      <w:numFmt w:val="bullet"/>
      <w:lvlText w:val=""/>
      <w:lvlJc w:val="left"/>
      <w:pPr>
        <w:ind w:left="5045" w:hanging="360"/>
      </w:pPr>
      <w:rPr>
        <w:rFonts w:ascii="Symbol" w:hAnsi="Symbol" w:hint="default"/>
      </w:rPr>
    </w:lvl>
    <w:lvl w:ilvl="7" w:tplc="04190003">
      <w:start w:val="1"/>
      <w:numFmt w:val="bullet"/>
      <w:lvlText w:val="o"/>
      <w:lvlJc w:val="left"/>
      <w:pPr>
        <w:ind w:left="5765" w:hanging="360"/>
      </w:pPr>
      <w:rPr>
        <w:rFonts w:ascii="Courier New" w:hAnsi="Courier New" w:cs="Courier New" w:hint="default"/>
      </w:rPr>
    </w:lvl>
    <w:lvl w:ilvl="8" w:tplc="04190005">
      <w:start w:val="1"/>
      <w:numFmt w:val="bullet"/>
      <w:lvlText w:val=""/>
      <w:lvlJc w:val="left"/>
      <w:pPr>
        <w:ind w:left="6485" w:hanging="360"/>
      </w:pPr>
      <w:rPr>
        <w:rFonts w:ascii="Wingdings" w:hAnsi="Wingdings" w:hint="default"/>
      </w:rPr>
    </w:lvl>
  </w:abstractNum>
  <w:num w:numId="1">
    <w:abstractNumId w:val="3"/>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
  </w:num>
  <w:num w:numId="4">
    <w:abstractNumId w:val="33"/>
  </w:num>
  <w:num w:numId="5">
    <w:abstractNumId w:val="40"/>
  </w:num>
  <w:num w:numId="6">
    <w:abstractNumId w:val="16"/>
  </w:num>
  <w:num w:numId="7">
    <w:abstractNumId w:val="36"/>
  </w:num>
  <w:num w:numId="8">
    <w:abstractNumId w:val="28"/>
  </w:num>
  <w:num w:numId="9">
    <w:abstractNumId w:val="10"/>
  </w:num>
  <w:num w:numId="10">
    <w:abstractNumId w:val="41"/>
  </w:num>
  <w:num w:numId="11">
    <w:abstractNumId w:val="25"/>
  </w:num>
  <w:num w:numId="12">
    <w:abstractNumId w:val="23"/>
  </w:num>
  <w:num w:numId="13">
    <w:abstractNumId w:val="2"/>
  </w:num>
  <w:num w:numId="14">
    <w:abstractNumId w:val="2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34"/>
  </w:num>
  <w:num w:numId="26">
    <w:abstractNumId w:val="42"/>
    <w:lvlOverride w:ilvl="0">
      <w:startOverride w:val="1"/>
    </w:lvlOverride>
    <w:lvlOverride w:ilvl="1"/>
    <w:lvlOverride w:ilvl="2"/>
    <w:lvlOverride w:ilvl="3"/>
    <w:lvlOverride w:ilvl="4"/>
    <w:lvlOverride w:ilvl="5"/>
    <w:lvlOverride w:ilvl="6"/>
    <w:lvlOverride w:ilvl="7"/>
    <w:lvlOverride w:ilvl="8"/>
  </w:num>
  <w:num w:numId="27">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0"/>
    <w:lvlOverride w:ilvl="0">
      <w:startOverride w:val="1"/>
    </w:lvlOverride>
  </w:num>
  <w:num w:numId="3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2"/>
  </w:num>
  <w:num w:numId="37">
    <w:abstractNumId w:val="47"/>
  </w:num>
  <w:num w:numId="38">
    <w:abstractNumId w:val="4"/>
    <w:lvlOverride w:ilvl="0">
      <w:startOverride w:val="1"/>
    </w:lvlOverride>
    <w:lvlOverride w:ilvl="1"/>
    <w:lvlOverride w:ilvl="2"/>
    <w:lvlOverride w:ilvl="3"/>
    <w:lvlOverride w:ilvl="4"/>
    <w:lvlOverride w:ilvl="5"/>
    <w:lvlOverride w:ilvl="6"/>
    <w:lvlOverride w:ilvl="7"/>
    <w:lvlOverride w:ilvl="8"/>
  </w:num>
  <w:num w:numId="39">
    <w:abstractNumId w:val="5"/>
    <w:lvlOverride w:ilvl="0">
      <w:startOverride w:val="1"/>
    </w:lvlOverride>
    <w:lvlOverride w:ilvl="1"/>
    <w:lvlOverride w:ilvl="2"/>
    <w:lvlOverride w:ilvl="3"/>
    <w:lvlOverride w:ilvl="4"/>
    <w:lvlOverride w:ilvl="5"/>
    <w:lvlOverride w:ilvl="6"/>
    <w:lvlOverride w:ilvl="7"/>
    <w:lvlOverride w:ilvl="8"/>
  </w:num>
  <w:num w:numId="40">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50"/>
  </w:num>
  <w:num w:numId="42">
    <w:abstractNumId w:val="26"/>
  </w:num>
  <w:num w:numId="43">
    <w:abstractNumId w:val="45"/>
  </w:num>
  <w:num w:numId="44">
    <w:abstractNumId w:val="27"/>
  </w:num>
  <w:num w:numId="45">
    <w:abstractNumId w:val="18"/>
  </w:num>
  <w:num w:numId="46">
    <w:abstractNumId w:val="20"/>
  </w:num>
  <w:num w:numId="47">
    <w:abstractNumId w:val="39"/>
  </w:num>
  <w:num w:numId="48">
    <w:abstractNumId w:val="44"/>
  </w:num>
  <w:num w:numId="49">
    <w:abstractNumId w:val="49"/>
  </w:num>
  <w:num w:numId="50">
    <w:abstractNumId w:val="13"/>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4DA"/>
    <w:rsid w:val="000035E3"/>
    <w:rsid w:val="000137C2"/>
    <w:rsid w:val="00017AB3"/>
    <w:rsid w:val="000207B0"/>
    <w:rsid w:val="00030A0F"/>
    <w:rsid w:val="00034853"/>
    <w:rsid w:val="00040C00"/>
    <w:rsid w:val="0005165B"/>
    <w:rsid w:val="00095F89"/>
    <w:rsid w:val="00096F36"/>
    <w:rsid w:val="000C47D3"/>
    <w:rsid w:val="000D10F3"/>
    <w:rsid w:val="000D5A2B"/>
    <w:rsid w:val="000D6398"/>
    <w:rsid w:val="000E5455"/>
    <w:rsid w:val="000E5A71"/>
    <w:rsid w:val="000F186F"/>
    <w:rsid w:val="00101A59"/>
    <w:rsid w:val="00101D80"/>
    <w:rsid w:val="00102206"/>
    <w:rsid w:val="001131F4"/>
    <w:rsid w:val="00116504"/>
    <w:rsid w:val="00126536"/>
    <w:rsid w:val="00126CAC"/>
    <w:rsid w:val="0013202D"/>
    <w:rsid w:val="001447BD"/>
    <w:rsid w:val="001533B1"/>
    <w:rsid w:val="00166380"/>
    <w:rsid w:val="00167691"/>
    <w:rsid w:val="001740E9"/>
    <w:rsid w:val="00177296"/>
    <w:rsid w:val="0018147D"/>
    <w:rsid w:val="00181685"/>
    <w:rsid w:val="001E3450"/>
    <w:rsid w:val="0021249B"/>
    <w:rsid w:val="00214A8F"/>
    <w:rsid w:val="00220555"/>
    <w:rsid w:val="00225016"/>
    <w:rsid w:val="00226472"/>
    <w:rsid w:val="002265D3"/>
    <w:rsid w:val="00230EC4"/>
    <w:rsid w:val="00254BD4"/>
    <w:rsid w:val="00263320"/>
    <w:rsid w:val="00271686"/>
    <w:rsid w:val="00277734"/>
    <w:rsid w:val="00284535"/>
    <w:rsid w:val="00290A9F"/>
    <w:rsid w:val="00292BBB"/>
    <w:rsid w:val="002A2113"/>
    <w:rsid w:val="002B7AAA"/>
    <w:rsid w:val="002C52B9"/>
    <w:rsid w:val="002C63CC"/>
    <w:rsid w:val="002C7ECE"/>
    <w:rsid w:val="002E5CCE"/>
    <w:rsid w:val="002E79F9"/>
    <w:rsid w:val="0030484B"/>
    <w:rsid w:val="00306F54"/>
    <w:rsid w:val="0030732E"/>
    <w:rsid w:val="003228B5"/>
    <w:rsid w:val="003274E3"/>
    <w:rsid w:val="003275D8"/>
    <w:rsid w:val="00334229"/>
    <w:rsid w:val="00336BC9"/>
    <w:rsid w:val="00337338"/>
    <w:rsid w:val="003522EE"/>
    <w:rsid w:val="00360B9C"/>
    <w:rsid w:val="00367F0A"/>
    <w:rsid w:val="00374417"/>
    <w:rsid w:val="00381258"/>
    <w:rsid w:val="003B1B14"/>
    <w:rsid w:val="003D2FBD"/>
    <w:rsid w:val="003D5D68"/>
    <w:rsid w:val="003F7EE2"/>
    <w:rsid w:val="004047B9"/>
    <w:rsid w:val="004177AD"/>
    <w:rsid w:val="00422420"/>
    <w:rsid w:val="00425059"/>
    <w:rsid w:val="004423C8"/>
    <w:rsid w:val="004460B3"/>
    <w:rsid w:val="00451F6D"/>
    <w:rsid w:val="0045326D"/>
    <w:rsid w:val="004574A7"/>
    <w:rsid w:val="004616AD"/>
    <w:rsid w:val="0046285A"/>
    <w:rsid w:val="00462E02"/>
    <w:rsid w:val="00464D49"/>
    <w:rsid w:val="004709B5"/>
    <w:rsid w:val="0049138A"/>
    <w:rsid w:val="00491C65"/>
    <w:rsid w:val="004933A4"/>
    <w:rsid w:val="004B0603"/>
    <w:rsid w:val="004C04A9"/>
    <w:rsid w:val="004C3B6B"/>
    <w:rsid w:val="004C64F8"/>
    <w:rsid w:val="004D4843"/>
    <w:rsid w:val="004D7BC8"/>
    <w:rsid w:val="004E775C"/>
    <w:rsid w:val="004F3A0A"/>
    <w:rsid w:val="005027C0"/>
    <w:rsid w:val="005371B5"/>
    <w:rsid w:val="005469B8"/>
    <w:rsid w:val="00551DC5"/>
    <w:rsid w:val="00556876"/>
    <w:rsid w:val="00561C42"/>
    <w:rsid w:val="005709E5"/>
    <w:rsid w:val="00571D0D"/>
    <w:rsid w:val="005761B6"/>
    <w:rsid w:val="005814C5"/>
    <w:rsid w:val="005838E5"/>
    <w:rsid w:val="0059438D"/>
    <w:rsid w:val="005A32BF"/>
    <w:rsid w:val="005B0764"/>
    <w:rsid w:val="005B6C86"/>
    <w:rsid w:val="005D3980"/>
    <w:rsid w:val="005E270B"/>
    <w:rsid w:val="005E6FDD"/>
    <w:rsid w:val="00623EEC"/>
    <w:rsid w:val="00640B20"/>
    <w:rsid w:val="00652331"/>
    <w:rsid w:val="006748FE"/>
    <w:rsid w:val="00682C0D"/>
    <w:rsid w:val="00685480"/>
    <w:rsid w:val="006A2BFB"/>
    <w:rsid w:val="006C04DB"/>
    <w:rsid w:val="006C28B2"/>
    <w:rsid w:val="006D2616"/>
    <w:rsid w:val="006D7B1E"/>
    <w:rsid w:val="006D7F44"/>
    <w:rsid w:val="006E181E"/>
    <w:rsid w:val="006E4CFA"/>
    <w:rsid w:val="006E5C44"/>
    <w:rsid w:val="006F48FA"/>
    <w:rsid w:val="00710B46"/>
    <w:rsid w:val="00723666"/>
    <w:rsid w:val="00727F68"/>
    <w:rsid w:val="00733E0C"/>
    <w:rsid w:val="00752B65"/>
    <w:rsid w:val="00756C8F"/>
    <w:rsid w:val="00756E06"/>
    <w:rsid w:val="00760F1C"/>
    <w:rsid w:val="00764AAC"/>
    <w:rsid w:val="00767CD2"/>
    <w:rsid w:val="00773353"/>
    <w:rsid w:val="00782457"/>
    <w:rsid w:val="007A4786"/>
    <w:rsid w:val="007A5608"/>
    <w:rsid w:val="007B0ADB"/>
    <w:rsid w:val="007F3D56"/>
    <w:rsid w:val="008037B9"/>
    <w:rsid w:val="00824B04"/>
    <w:rsid w:val="00831C4F"/>
    <w:rsid w:val="008347DC"/>
    <w:rsid w:val="00837714"/>
    <w:rsid w:val="00837983"/>
    <w:rsid w:val="008412FB"/>
    <w:rsid w:val="008430DC"/>
    <w:rsid w:val="008450B2"/>
    <w:rsid w:val="00863DC3"/>
    <w:rsid w:val="008640FF"/>
    <w:rsid w:val="0086420E"/>
    <w:rsid w:val="008646FF"/>
    <w:rsid w:val="008738FF"/>
    <w:rsid w:val="008747A4"/>
    <w:rsid w:val="00881A50"/>
    <w:rsid w:val="00895C4A"/>
    <w:rsid w:val="008A3479"/>
    <w:rsid w:val="008B1FC9"/>
    <w:rsid w:val="008C0F63"/>
    <w:rsid w:val="008C380F"/>
    <w:rsid w:val="008D26E3"/>
    <w:rsid w:val="008D298B"/>
    <w:rsid w:val="008D41B7"/>
    <w:rsid w:val="008D548E"/>
    <w:rsid w:val="008E4A47"/>
    <w:rsid w:val="008E5430"/>
    <w:rsid w:val="008F02B1"/>
    <w:rsid w:val="008F74CB"/>
    <w:rsid w:val="00903838"/>
    <w:rsid w:val="00906304"/>
    <w:rsid w:val="0091389A"/>
    <w:rsid w:val="00924FE4"/>
    <w:rsid w:val="00933D53"/>
    <w:rsid w:val="009578DA"/>
    <w:rsid w:val="009743B0"/>
    <w:rsid w:val="0097599E"/>
    <w:rsid w:val="00981070"/>
    <w:rsid w:val="0098517C"/>
    <w:rsid w:val="00986A5A"/>
    <w:rsid w:val="009928C1"/>
    <w:rsid w:val="009B14B6"/>
    <w:rsid w:val="009B20B1"/>
    <w:rsid w:val="009B729C"/>
    <w:rsid w:val="009C6D15"/>
    <w:rsid w:val="009D08CE"/>
    <w:rsid w:val="009D0DF3"/>
    <w:rsid w:val="009D6762"/>
    <w:rsid w:val="009E044C"/>
    <w:rsid w:val="009E29FE"/>
    <w:rsid w:val="009E7181"/>
    <w:rsid w:val="009F184F"/>
    <w:rsid w:val="009F2DF6"/>
    <w:rsid w:val="00A148A0"/>
    <w:rsid w:val="00A16E62"/>
    <w:rsid w:val="00A177D2"/>
    <w:rsid w:val="00A232B8"/>
    <w:rsid w:val="00A30BC5"/>
    <w:rsid w:val="00A7067D"/>
    <w:rsid w:val="00A74044"/>
    <w:rsid w:val="00A74351"/>
    <w:rsid w:val="00A76C8A"/>
    <w:rsid w:val="00A83757"/>
    <w:rsid w:val="00A9282D"/>
    <w:rsid w:val="00A92A25"/>
    <w:rsid w:val="00A93BAA"/>
    <w:rsid w:val="00AB4070"/>
    <w:rsid w:val="00AD20F2"/>
    <w:rsid w:val="00AE0E21"/>
    <w:rsid w:val="00B00466"/>
    <w:rsid w:val="00B00606"/>
    <w:rsid w:val="00B023C5"/>
    <w:rsid w:val="00B1761A"/>
    <w:rsid w:val="00B30051"/>
    <w:rsid w:val="00B31FEE"/>
    <w:rsid w:val="00B32242"/>
    <w:rsid w:val="00B5188D"/>
    <w:rsid w:val="00B634DF"/>
    <w:rsid w:val="00B74907"/>
    <w:rsid w:val="00B81723"/>
    <w:rsid w:val="00B8621F"/>
    <w:rsid w:val="00BA662E"/>
    <w:rsid w:val="00BB39A5"/>
    <w:rsid w:val="00BB460C"/>
    <w:rsid w:val="00BE3877"/>
    <w:rsid w:val="00BF358C"/>
    <w:rsid w:val="00BF66A9"/>
    <w:rsid w:val="00C03065"/>
    <w:rsid w:val="00C0611C"/>
    <w:rsid w:val="00C27660"/>
    <w:rsid w:val="00C359E1"/>
    <w:rsid w:val="00C4255F"/>
    <w:rsid w:val="00C5605D"/>
    <w:rsid w:val="00C61156"/>
    <w:rsid w:val="00C638E8"/>
    <w:rsid w:val="00C864DA"/>
    <w:rsid w:val="00C87021"/>
    <w:rsid w:val="00C9354C"/>
    <w:rsid w:val="00C977B9"/>
    <w:rsid w:val="00C977EA"/>
    <w:rsid w:val="00CB56A5"/>
    <w:rsid w:val="00CB6B7C"/>
    <w:rsid w:val="00CC5DD2"/>
    <w:rsid w:val="00CC63C8"/>
    <w:rsid w:val="00CC7A27"/>
    <w:rsid w:val="00CD0E65"/>
    <w:rsid w:val="00CE63D2"/>
    <w:rsid w:val="00CF6AD2"/>
    <w:rsid w:val="00D05A41"/>
    <w:rsid w:val="00D11859"/>
    <w:rsid w:val="00D17442"/>
    <w:rsid w:val="00D25CF5"/>
    <w:rsid w:val="00D31954"/>
    <w:rsid w:val="00D41BEF"/>
    <w:rsid w:val="00D45EF7"/>
    <w:rsid w:val="00D56E75"/>
    <w:rsid w:val="00D733D2"/>
    <w:rsid w:val="00D7545B"/>
    <w:rsid w:val="00D810CD"/>
    <w:rsid w:val="00D84C5A"/>
    <w:rsid w:val="00DA51E3"/>
    <w:rsid w:val="00DB043E"/>
    <w:rsid w:val="00DB4EB1"/>
    <w:rsid w:val="00DE3AB2"/>
    <w:rsid w:val="00DF3610"/>
    <w:rsid w:val="00DF621A"/>
    <w:rsid w:val="00E04E54"/>
    <w:rsid w:val="00E10D7E"/>
    <w:rsid w:val="00E17727"/>
    <w:rsid w:val="00E35A2A"/>
    <w:rsid w:val="00E4748C"/>
    <w:rsid w:val="00E56F3A"/>
    <w:rsid w:val="00E616F8"/>
    <w:rsid w:val="00E73E3A"/>
    <w:rsid w:val="00E926D7"/>
    <w:rsid w:val="00EA0A2D"/>
    <w:rsid w:val="00EA5B55"/>
    <w:rsid w:val="00EC0605"/>
    <w:rsid w:val="00EC06D5"/>
    <w:rsid w:val="00EC4069"/>
    <w:rsid w:val="00ED25C9"/>
    <w:rsid w:val="00ED4A82"/>
    <w:rsid w:val="00ED5F64"/>
    <w:rsid w:val="00EE2CC8"/>
    <w:rsid w:val="00EE6A6F"/>
    <w:rsid w:val="00F11790"/>
    <w:rsid w:val="00F1408F"/>
    <w:rsid w:val="00F249CB"/>
    <w:rsid w:val="00F260CF"/>
    <w:rsid w:val="00F47015"/>
    <w:rsid w:val="00F50588"/>
    <w:rsid w:val="00F54DE8"/>
    <w:rsid w:val="00F60AA6"/>
    <w:rsid w:val="00F6120F"/>
    <w:rsid w:val="00F62FFF"/>
    <w:rsid w:val="00F65E38"/>
    <w:rsid w:val="00F71EA2"/>
    <w:rsid w:val="00F720B6"/>
    <w:rsid w:val="00F82816"/>
    <w:rsid w:val="00FB2E14"/>
    <w:rsid w:val="00FC4DC8"/>
    <w:rsid w:val="00FD16A1"/>
    <w:rsid w:val="00FD210C"/>
    <w:rsid w:val="00FD655A"/>
    <w:rsid w:val="00FE0C32"/>
    <w:rsid w:val="00FE6453"/>
    <w:rsid w:val="00FF5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2EC36"/>
  <w15:docId w15:val="{5483F77E-2906-464C-BB6D-BF1D6453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2265D3"/>
    <w:pPr>
      <w:widowControl w:val="0"/>
      <w:snapToGrid w:val="0"/>
      <w:spacing w:after="120" w:line="360" w:lineRule="auto"/>
      <w:ind w:firstLine="680"/>
      <w:jc w:val="both"/>
    </w:pPr>
    <w:rPr>
      <w:rFonts w:ascii="Times New Roman" w:eastAsia="Calibri" w:hAnsi="Times New Roman" w:cs="Times New Roman"/>
      <w:bCs/>
      <w:sz w:val="24"/>
      <w:szCs w:val="20"/>
      <w:lang w:val="ru-RU" w:eastAsia="ru-RU"/>
    </w:rPr>
  </w:style>
  <w:style w:type="paragraph" w:styleId="15">
    <w:name w:val="heading 1"/>
    <w:aliases w:val="H1,Заголов,Заголовок 1 Знак1,Заголовок 1 Знак Знак,Заголовок 1 Знак2,Заголовок 1 Знак3 Знак,Заголовок 1 Знак2 Знак Знак1,Document Header1 Знак2 Знак Знак,H1 Знак1 Знак Знак,Заголовок 1 Знак2 Знак Знак1 Знак Знак,Заголовок 1 Знак1 Знак Знак"/>
    <w:basedOn w:val="ab"/>
    <w:next w:val="ab"/>
    <w:link w:val="16"/>
    <w:uiPriority w:val="99"/>
    <w:qFormat/>
    <w:rsid w:val="00C864DA"/>
    <w:pPr>
      <w:keepNext/>
      <w:keepLines/>
      <w:pageBreakBefore/>
      <w:ind w:firstLine="0"/>
      <w:jc w:val="center"/>
      <w:outlineLvl w:val="0"/>
    </w:pPr>
    <w:rPr>
      <w:b/>
      <w:bCs w:val="0"/>
      <w:caps/>
    </w:rPr>
  </w:style>
  <w:style w:type="paragraph" w:styleId="21">
    <w:name w:val="heading 2"/>
    <w:aliases w:val="H2,Заголовок 2 Знак1,Заголовок 2 Знак Знак,H2 Знак Знак,Numbered text 3 Знак Знак,h2 Знак Знак,H2 Знак1,Numbered text 3 Знак1,2 headline Знак,h Знак,headline Знак,h2 Знак1,Numbered text 3,2 headline,h,headline,h2,2,Reset numbering,Подраздел"/>
    <w:basedOn w:val="15"/>
    <w:next w:val="ab"/>
    <w:link w:val="23"/>
    <w:qFormat/>
    <w:rsid w:val="00C864DA"/>
    <w:pPr>
      <w:pageBreakBefore w:val="0"/>
      <w:numPr>
        <w:ilvl w:val="1"/>
        <w:numId w:val="2"/>
      </w:numPr>
      <w:spacing w:before="240"/>
      <w:outlineLvl w:val="1"/>
    </w:pPr>
    <w:rPr>
      <w:sz w:val="22"/>
      <w:szCs w:val="22"/>
      <w:lang w:eastAsia="en-US"/>
    </w:rPr>
  </w:style>
  <w:style w:type="paragraph" w:styleId="31">
    <w:name w:val="heading 3"/>
    <w:aliases w:val="Название_подраздела1,h3,o,H3,3,Level 3 Topic Heading,(пункт),Заголовок 3 Знак1,Заголовок 3 Знак Знак,Heading 3 Char1 Знак Знак,Heading 3 Char Char Знак Знак,Heading 3 Char1 Char Char Знак Знак,heading,Level 1 - 1,h31,Заголовок 2 Знак + 12 пт"/>
    <w:basedOn w:val="ab"/>
    <w:next w:val="ab"/>
    <w:link w:val="32"/>
    <w:semiHidden/>
    <w:unhideWhenUsed/>
    <w:qFormat/>
    <w:rsid w:val="00337338"/>
    <w:pPr>
      <w:keepNext/>
      <w:keepLines/>
      <w:widowControl/>
      <w:tabs>
        <w:tab w:val="num" w:pos="1713"/>
      </w:tabs>
      <w:snapToGrid/>
      <w:spacing w:before="240"/>
      <w:ind w:left="1713" w:hanging="720"/>
      <w:outlineLvl w:val="2"/>
    </w:pPr>
    <w:rPr>
      <w:rFonts w:eastAsia="Times New Roman"/>
      <w:b/>
      <w:bCs w:val="0"/>
      <w:color w:val="000000"/>
      <w:sz w:val="28"/>
      <w:lang w:eastAsia="en-US"/>
      <w14:shadow w14:blurRad="50800" w14:dist="38100" w14:dir="2700000" w14:sx="100000" w14:sy="100000" w14:kx="0" w14:ky="0" w14:algn="tl">
        <w14:srgbClr w14:val="000000">
          <w14:alpha w14:val="60000"/>
        </w14:srgbClr>
      </w14:shadow>
    </w:rPr>
  </w:style>
  <w:style w:type="paragraph" w:styleId="40">
    <w:name w:val="heading 4"/>
    <w:aliases w:val="_заголовок 4,Заголовок 4 (Приложение),H4,Заголовок 4/2,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Level 2 - a"/>
    <w:basedOn w:val="ab"/>
    <w:link w:val="41"/>
    <w:semiHidden/>
    <w:unhideWhenUsed/>
    <w:qFormat/>
    <w:rsid w:val="00337338"/>
    <w:pPr>
      <w:keepNext/>
      <w:widowControl/>
      <w:snapToGrid/>
      <w:spacing w:before="120"/>
      <w:ind w:left="864" w:hanging="864"/>
      <w:jc w:val="left"/>
      <w:outlineLvl w:val="3"/>
    </w:pPr>
    <w:rPr>
      <w:rFonts w:eastAsia="Times New Roman"/>
      <w:b/>
      <w:color w:val="000000"/>
      <w:sz w:val="28"/>
      <w:szCs w:val="27"/>
      <w:lang w:eastAsia="en-US"/>
      <w14:shadow w14:blurRad="50800" w14:dist="38100" w14:dir="2700000" w14:sx="100000" w14:sy="100000" w14:kx="0" w14:ky="0" w14:algn="tl">
        <w14:srgbClr w14:val="000000">
          <w14:alpha w14:val="60000"/>
        </w14:srgbClr>
      </w14:shadow>
    </w:rPr>
  </w:style>
  <w:style w:type="paragraph" w:styleId="50">
    <w:name w:val="heading 5"/>
    <w:basedOn w:val="40"/>
    <w:next w:val="ab"/>
    <w:link w:val="51"/>
    <w:semiHidden/>
    <w:unhideWhenUsed/>
    <w:qFormat/>
    <w:rsid w:val="00337338"/>
    <w:pPr>
      <w:keepLines/>
      <w:tabs>
        <w:tab w:val="left" w:pos="2835"/>
      </w:tabs>
      <w:spacing w:before="240" w:after="240"/>
      <w:ind w:left="1008" w:hanging="1008"/>
      <w:outlineLvl w:val="4"/>
    </w:pPr>
    <w:rPr>
      <w:rFonts w:ascii="Arial" w:hAnsi="Arial" w:cs="Arial"/>
      <w:b w:val="0"/>
      <w:i/>
      <w:color w:val="292A6D"/>
      <w:kern w:val="32"/>
      <w:sz w:val="24"/>
      <w:szCs w:val="26"/>
      <w14:shadow w14:blurRad="0" w14:dist="0" w14:dir="0" w14:sx="0" w14:sy="0" w14:kx="0" w14:ky="0" w14:algn="none">
        <w14:srgbClr w14:val="000000"/>
      </w14:shadow>
    </w:rPr>
  </w:style>
  <w:style w:type="paragraph" w:styleId="60">
    <w:name w:val="heading 6"/>
    <w:basedOn w:val="50"/>
    <w:next w:val="ab"/>
    <w:link w:val="61"/>
    <w:uiPriority w:val="99"/>
    <w:semiHidden/>
    <w:unhideWhenUsed/>
    <w:qFormat/>
    <w:rsid w:val="00337338"/>
    <w:pPr>
      <w:tabs>
        <w:tab w:val="clear" w:pos="2835"/>
        <w:tab w:val="num" w:pos="1152"/>
        <w:tab w:val="left" w:pos="3119"/>
      </w:tabs>
      <w:ind w:left="1152" w:hanging="1152"/>
      <w:outlineLvl w:val="5"/>
    </w:pPr>
    <w:rPr>
      <w:bCs w:val="0"/>
      <w:i w:val="0"/>
      <w:sz w:val="20"/>
      <w:szCs w:val="22"/>
    </w:rPr>
  </w:style>
  <w:style w:type="paragraph" w:styleId="7">
    <w:name w:val="heading 7"/>
    <w:basedOn w:val="ab"/>
    <w:next w:val="ab"/>
    <w:link w:val="70"/>
    <w:uiPriority w:val="99"/>
    <w:semiHidden/>
    <w:unhideWhenUsed/>
    <w:qFormat/>
    <w:rsid w:val="00337338"/>
    <w:pPr>
      <w:widowControl/>
      <w:tabs>
        <w:tab w:val="num" w:pos="1296"/>
      </w:tabs>
      <w:snapToGrid/>
      <w:spacing w:before="240" w:after="60"/>
      <w:ind w:left="1296" w:hanging="1296"/>
      <w:outlineLvl w:val="6"/>
    </w:pPr>
    <w:rPr>
      <w:rFonts w:eastAsia="Times New Roman"/>
      <w:bCs w:val="0"/>
      <w:color w:val="000000"/>
      <w:lang w:eastAsia="en-US"/>
    </w:rPr>
  </w:style>
  <w:style w:type="paragraph" w:styleId="8">
    <w:name w:val="heading 8"/>
    <w:aliases w:val="Legal Level 1.1.1."/>
    <w:basedOn w:val="7"/>
    <w:next w:val="ab"/>
    <w:link w:val="80"/>
    <w:uiPriority w:val="99"/>
    <w:semiHidden/>
    <w:unhideWhenUsed/>
    <w:qFormat/>
    <w:rsid w:val="00337338"/>
    <w:pPr>
      <w:keepNext/>
      <w:keepLines/>
      <w:tabs>
        <w:tab w:val="clear" w:pos="1296"/>
        <w:tab w:val="num" w:pos="1440"/>
        <w:tab w:val="left" w:pos="3969"/>
      </w:tabs>
      <w:spacing w:after="240"/>
      <w:ind w:left="1440" w:hanging="1440"/>
      <w:jc w:val="left"/>
      <w:outlineLvl w:val="7"/>
    </w:pPr>
    <w:rPr>
      <w:rFonts w:ascii="Arial" w:hAnsi="Arial" w:cs="Arial"/>
      <w:b/>
      <w:iCs/>
      <w:color w:val="292A6D"/>
      <w:kern w:val="32"/>
      <w:sz w:val="16"/>
      <w:szCs w:val="22"/>
    </w:rPr>
  </w:style>
  <w:style w:type="paragraph" w:styleId="9">
    <w:name w:val="heading 9"/>
    <w:aliases w:val="Legal Level 1.1.1.1.,aaa,PIM 9,Titre 10"/>
    <w:basedOn w:val="8"/>
    <w:next w:val="ab"/>
    <w:link w:val="90"/>
    <w:uiPriority w:val="99"/>
    <w:semiHidden/>
    <w:unhideWhenUsed/>
    <w:qFormat/>
    <w:rsid w:val="00337338"/>
    <w:pPr>
      <w:tabs>
        <w:tab w:val="clear" w:pos="1440"/>
        <w:tab w:val="clear" w:pos="3969"/>
        <w:tab w:val="num" w:pos="1584"/>
        <w:tab w:val="left" w:pos="4536"/>
      </w:tabs>
      <w:ind w:left="1584" w:hanging="1584"/>
      <w:outlineLvl w:val="8"/>
    </w:pPr>
    <w:rPr>
      <w:i/>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6">
    <w:name w:val="Заголовок 1 Знак"/>
    <w:aliases w:val="H1 Знак,Заголов Знак,Заголовок 1 Знак1 Знак,Заголовок 1 Знак Знак Знак,Заголовок 1 Знак2 Знак,Заголовок 1 Знак3 Знак Знак,Заголовок 1 Знак2 Знак Знак1 Знак,Document Header1 Знак2 Знак Знак Знак,H1 Знак1 Знак Знак Знак"/>
    <w:basedOn w:val="ac"/>
    <w:link w:val="15"/>
    <w:uiPriority w:val="99"/>
    <w:rsid w:val="00C864DA"/>
    <w:rPr>
      <w:rFonts w:ascii="Times New Roman" w:eastAsia="Calibri" w:hAnsi="Times New Roman" w:cs="Times New Roman"/>
      <w:b/>
      <w:caps/>
      <w:sz w:val="24"/>
      <w:szCs w:val="20"/>
      <w:lang w:val="ru-RU" w:eastAsia="ru-RU"/>
    </w:rPr>
  </w:style>
  <w:style w:type="character" w:customStyle="1" w:styleId="23">
    <w:name w:val="Заголовок 2 Знак"/>
    <w:aliases w:val="H2 Знак,Заголовок 2 Знак1 Знак,Заголовок 2 Знак Знак Знак,H2 Знак Знак Знак,Numbered text 3 Знак Знак Знак,h2 Знак Знак Знак,H2 Знак1 Знак,Numbered text 3 Знак1 Знак,2 headline Знак Знак,h Знак Знак,headline Знак Знак,h2 Знак1 Знак"/>
    <w:basedOn w:val="ac"/>
    <w:link w:val="21"/>
    <w:rsid w:val="00C864DA"/>
    <w:rPr>
      <w:rFonts w:ascii="Times New Roman" w:eastAsia="Calibri" w:hAnsi="Times New Roman" w:cs="Times New Roman"/>
      <w:b/>
      <w:caps/>
      <w:lang w:val="ru-RU"/>
    </w:rPr>
  </w:style>
  <w:style w:type="paragraph" w:customStyle="1" w:styleId="af">
    <w:name w:val="ТЗ не содержание полужирный"/>
    <w:basedOn w:val="ab"/>
    <w:rsid w:val="00C864DA"/>
    <w:pPr>
      <w:ind w:firstLine="0"/>
    </w:pPr>
    <w:rPr>
      <w:b/>
      <w:bCs w:val="0"/>
    </w:rPr>
  </w:style>
  <w:style w:type="paragraph" w:styleId="2">
    <w:name w:val="List Bullet 2"/>
    <w:basedOn w:val="ab"/>
    <w:uiPriority w:val="99"/>
    <w:rsid w:val="00C864DA"/>
    <w:pPr>
      <w:numPr>
        <w:numId w:val="3"/>
      </w:numPr>
      <w:contextualSpacing/>
    </w:pPr>
  </w:style>
  <w:style w:type="paragraph" w:styleId="af0">
    <w:name w:val="footer"/>
    <w:aliases w:val="sl_footer"/>
    <w:basedOn w:val="ab"/>
    <w:link w:val="af1"/>
    <w:uiPriority w:val="99"/>
    <w:rsid w:val="00C864DA"/>
    <w:pPr>
      <w:tabs>
        <w:tab w:val="center" w:pos="4677"/>
        <w:tab w:val="right" w:pos="9355"/>
      </w:tabs>
    </w:pPr>
  </w:style>
  <w:style w:type="character" w:customStyle="1" w:styleId="af1">
    <w:name w:val="Нижний колонтитул Знак"/>
    <w:aliases w:val="sl_footer Знак"/>
    <w:basedOn w:val="ac"/>
    <w:link w:val="af0"/>
    <w:uiPriority w:val="99"/>
    <w:rsid w:val="00C864DA"/>
    <w:rPr>
      <w:rFonts w:ascii="Times New Roman" w:eastAsia="Calibri" w:hAnsi="Times New Roman" w:cs="Times New Roman"/>
      <w:bCs/>
      <w:sz w:val="24"/>
      <w:szCs w:val="20"/>
      <w:lang w:val="ru-RU" w:eastAsia="ru-RU"/>
    </w:rPr>
  </w:style>
  <w:style w:type="character" w:styleId="af2">
    <w:name w:val="page number"/>
    <w:rsid w:val="00C864DA"/>
    <w:rPr>
      <w:rFonts w:cs="Times New Roman"/>
    </w:rPr>
  </w:style>
  <w:style w:type="paragraph" w:styleId="af3">
    <w:name w:val="footnote text"/>
    <w:aliases w:val="Знак"/>
    <w:basedOn w:val="ab"/>
    <w:link w:val="af4"/>
    <w:uiPriority w:val="99"/>
    <w:semiHidden/>
    <w:rsid w:val="00C864DA"/>
    <w:rPr>
      <w:sz w:val="20"/>
    </w:rPr>
  </w:style>
  <w:style w:type="character" w:customStyle="1" w:styleId="af4">
    <w:name w:val="Текст сноски Знак"/>
    <w:aliases w:val="Знак Знак"/>
    <w:basedOn w:val="ac"/>
    <w:link w:val="af3"/>
    <w:uiPriority w:val="99"/>
    <w:semiHidden/>
    <w:rsid w:val="00C864DA"/>
    <w:rPr>
      <w:rFonts w:ascii="Times New Roman" w:eastAsia="Calibri" w:hAnsi="Times New Roman" w:cs="Times New Roman"/>
      <w:bCs/>
      <w:sz w:val="20"/>
      <w:szCs w:val="20"/>
      <w:lang w:val="ru-RU" w:eastAsia="ru-RU"/>
    </w:rPr>
  </w:style>
  <w:style w:type="character" w:styleId="af5">
    <w:name w:val="footnote reference"/>
    <w:uiPriority w:val="99"/>
    <w:semiHidden/>
    <w:rsid w:val="00C864DA"/>
    <w:rPr>
      <w:vertAlign w:val="superscript"/>
    </w:rPr>
  </w:style>
  <w:style w:type="paragraph" w:styleId="af6">
    <w:name w:val="header"/>
    <w:basedOn w:val="ab"/>
    <w:link w:val="af7"/>
    <w:uiPriority w:val="99"/>
    <w:rsid w:val="00C864DA"/>
    <w:pPr>
      <w:tabs>
        <w:tab w:val="center" w:pos="4677"/>
        <w:tab w:val="right" w:pos="9355"/>
      </w:tabs>
    </w:pPr>
  </w:style>
  <w:style w:type="character" w:customStyle="1" w:styleId="af7">
    <w:name w:val="Верхний колонтитул Знак"/>
    <w:basedOn w:val="ac"/>
    <w:link w:val="af6"/>
    <w:uiPriority w:val="99"/>
    <w:rsid w:val="00C864DA"/>
    <w:rPr>
      <w:rFonts w:ascii="Times New Roman" w:eastAsia="Calibri" w:hAnsi="Times New Roman" w:cs="Times New Roman"/>
      <w:bCs/>
      <w:sz w:val="24"/>
      <w:szCs w:val="20"/>
      <w:lang w:val="ru-RU" w:eastAsia="ru-RU"/>
    </w:rPr>
  </w:style>
  <w:style w:type="paragraph" w:styleId="af8">
    <w:name w:val="caption"/>
    <w:aliases w:val="Название таблиц,Рисунок название стить,Название объекта Знак1,Название объекта Знак Знак,Название объекта Знак2 Знак Знак,Название объекта Знак Знак1 Знак Знак,Название объекта Знак1 Знак Знак Знак Знак,TF,Mellomtittel u/num,Ви6"/>
    <w:basedOn w:val="ab"/>
    <w:next w:val="ab"/>
    <w:link w:val="af9"/>
    <w:qFormat/>
    <w:rsid w:val="00C864DA"/>
    <w:pPr>
      <w:widowControl/>
      <w:snapToGrid/>
      <w:spacing w:before="120" w:line="288" w:lineRule="auto"/>
      <w:ind w:firstLine="0"/>
      <w:jc w:val="center"/>
    </w:pPr>
    <w:rPr>
      <w:bCs w:val="0"/>
      <w:color w:val="000000"/>
      <w:lang w:eastAsia="en-US"/>
    </w:rPr>
  </w:style>
  <w:style w:type="paragraph" w:customStyle="1" w:styleId="17">
    <w:name w:val="Заголовок1"/>
    <w:basedOn w:val="ab"/>
    <w:rsid w:val="00C864DA"/>
    <w:pPr>
      <w:shd w:val="clear" w:color="auto" w:fill="FFFFFF"/>
      <w:autoSpaceDE w:val="0"/>
      <w:autoSpaceDN w:val="0"/>
      <w:adjustRightInd w:val="0"/>
      <w:snapToGrid/>
      <w:spacing w:before="240" w:after="240" w:line="320" w:lineRule="exact"/>
      <w:ind w:firstLine="0"/>
      <w:jc w:val="left"/>
    </w:pPr>
    <w:rPr>
      <w:b/>
      <w:bCs w:val="0"/>
      <w:color w:val="000000"/>
      <w:spacing w:val="-11"/>
      <w:szCs w:val="24"/>
    </w:rPr>
  </w:style>
  <w:style w:type="character" w:customStyle="1" w:styleId="afa">
    <w:name w:val="Стиль Абзац ТЗ СИМИ Знак"/>
    <w:link w:val="afb"/>
    <w:locked/>
    <w:rsid w:val="00C864DA"/>
    <w:rPr>
      <w:rFonts w:ascii="Times New Roman" w:hAnsi="Times New Roman"/>
      <w:sz w:val="24"/>
      <w:lang w:val="x-none"/>
    </w:rPr>
  </w:style>
  <w:style w:type="paragraph" w:customStyle="1" w:styleId="afb">
    <w:name w:val="Стиль Абзац ТЗ СИМИ"/>
    <w:basedOn w:val="ab"/>
    <w:link w:val="afa"/>
    <w:qFormat/>
    <w:rsid w:val="00C864DA"/>
    <w:pPr>
      <w:widowControl/>
      <w:snapToGrid/>
      <w:ind w:firstLine="709"/>
      <w:contextualSpacing/>
    </w:pPr>
    <w:rPr>
      <w:rFonts w:eastAsiaTheme="minorHAnsi" w:cstheme="minorBidi"/>
      <w:bCs w:val="0"/>
      <w:szCs w:val="22"/>
      <w:lang w:val="x-none" w:eastAsia="en-US"/>
    </w:rPr>
  </w:style>
  <w:style w:type="paragraph" w:customStyle="1" w:styleId="Iauiue">
    <w:name w:val="Iau?iue"/>
    <w:rsid w:val="00C864DA"/>
    <w:pPr>
      <w:widowControl w:val="0"/>
      <w:spacing w:before="80" w:after="80" w:line="240" w:lineRule="auto"/>
    </w:pPr>
    <w:rPr>
      <w:rFonts w:ascii="Times New Roman" w:eastAsia="Times New Roman" w:hAnsi="Times New Roman" w:cs="Times New Roman"/>
      <w:snapToGrid w:val="0"/>
      <w:szCs w:val="20"/>
      <w:lang w:val="ru-RU"/>
    </w:rPr>
  </w:style>
  <w:style w:type="paragraph" w:styleId="afc">
    <w:name w:val="List Paragraph"/>
    <w:basedOn w:val="ab"/>
    <w:link w:val="afd"/>
    <w:qFormat/>
    <w:rsid w:val="005E6FDD"/>
    <w:pPr>
      <w:ind w:left="720"/>
      <w:contextualSpacing/>
    </w:pPr>
  </w:style>
  <w:style w:type="paragraph" w:customStyle="1" w:styleId="afe">
    <w:name w:val="[Основной абзац]"/>
    <w:basedOn w:val="ab"/>
    <w:uiPriority w:val="99"/>
    <w:rsid w:val="00E926D7"/>
    <w:pPr>
      <w:autoSpaceDE w:val="0"/>
      <w:autoSpaceDN w:val="0"/>
      <w:adjustRightInd w:val="0"/>
      <w:snapToGrid/>
      <w:spacing w:after="0" w:line="288" w:lineRule="auto"/>
      <w:ind w:firstLine="0"/>
      <w:jc w:val="left"/>
      <w:textAlignment w:val="center"/>
    </w:pPr>
    <w:rPr>
      <w:rFonts w:ascii="MinionPro-Regular" w:eastAsia="Cambria" w:hAnsi="MinionPro-Regular" w:cs="MinionPro-Regular"/>
      <w:bCs w:val="0"/>
      <w:color w:val="000000"/>
      <w:szCs w:val="24"/>
      <w:lang w:eastAsia="en-US"/>
    </w:rPr>
  </w:style>
  <w:style w:type="character" w:styleId="aff">
    <w:name w:val="annotation reference"/>
    <w:basedOn w:val="ac"/>
    <w:uiPriority w:val="99"/>
    <w:semiHidden/>
    <w:unhideWhenUsed/>
    <w:rsid w:val="008D26E3"/>
    <w:rPr>
      <w:sz w:val="16"/>
      <w:szCs w:val="16"/>
    </w:rPr>
  </w:style>
  <w:style w:type="paragraph" w:styleId="aff0">
    <w:name w:val="annotation text"/>
    <w:aliases w:val="Примечания: текст"/>
    <w:basedOn w:val="ab"/>
    <w:link w:val="aff1"/>
    <w:uiPriority w:val="99"/>
    <w:semiHidden/>
    <w:unhideWhenUsed/>
    <w:rsid w:val="008D26E3"/>
    <w:pPr>
      <w:spacing w:line="240" w:lineRule="auto"/>
    </w:pPr>
    <w:rPr>
      <w:sz w:val="20"/>
    </w:rPr>
  </w:style>
  <w:style w:type="character" w:customStyle="1" w:styleId="aff1">
    <w:name w:val="Текст примечания Знак"/>
    <w:aliases w:val="Примечания: текст Знак"/>
    <w:basedOn w:val="ac"/>
    <w:link w:val="aff0"/>
    <w:uiPriority w:val="99"/>
    <w:semiHidden/>
    <w:rsid w:val="008D26E3"/>
    <w:rPr>
      <w:rFonts w:ascii="Times New Roman" w:eastAsia="Calibri" w:hAnsi="Times New Roman" w:cs="Times New Roman"/>
      <w:bCs/>
      <w:sz w:val="20"/>
      <w:szCs w:val="20"/>
      <w:lang w:val="ru-RU" w:eastAsia="ru-RU"/>
    </w:rPr>
  </w:style>
  <w:style w:type="paragraph" w:styleId="aff2">
    <w:name w:val="annotation subject"/>
    <w:basedOn w:val="aff0"/>
    <w:next w:val="aff0"/>
    <w:link w:val="aff3"/>
    <w:uiPriority w:val="99"/>
    <w:semiHidden/>
    <w:unhideWhenUsed/>
    <w:rsid w:val="008D26E3"/>
    <w:rPr>
      <w:b/>
    </w:rPr>
  </w:style>
  <w:style w:type="character" w:customStyle="1" w:styleId="aff3">
    <w:name w:val="Тема примечания Знак"/>
    <w:basedOn w:val="aff1"/>
    <w:link w:val="aff2"/>
    <w:uiPriority w:val="99"/>
    <w:semiHidden/>
    <w:rsid w:val="008D26E3"/>
    <w:rPr>
      <w:rFonts w:ascii="Times New Roman" w:eastAsia="Calibri" w:hAnsi="Times New Roman" w:cs="Times New Roman"/>
      <w:b/>
      <w:bCs/>
      <w:sz w:val="20"/>
      <w:szCs w:val="20"/>
      <w:lang w:val="ru-RU" w:eastAsia="ru-RU"/>
    </w:rPr>
  </w:style>
  <w:style w:type="paragraph" w:styleId="aff4">
    <w:name w:val="Balloon Text"/>
    <w:basedOn w:val="ab"/>
    <w:link w:val="aff5"/>
    <w:uiPriority w:val="99"/>
    <w:semiHidden/>
    <w:unhideWhenUsed/>
    <w:rsid w:val="008D26E3"/>
    <w:pPr>
      <w:spacing w:after="0" w:line="240" w:lineRule="auto"/>
    </w:pPr>
    <w:rPr>
      <w:rFonts w:ascii="Segoe UI" w:hAnsi="Segoe UI" w:cs="Segoe UI"/>
      <w:sz w:val="18"/>
      <w:szCs w:val="18"/>
    </w:rPr>
  </w:style>
  <w:style w:type="character" w:customStyle="1" w:styleId="aff5">
    <w:name w:val="Текст выноски Знак"/>
    <w:basedOn w:val="ac"/>
    <w:link w:val="aff4"/>
    <w:uiPriority w:val="99"/>
    <w:semiHidden/>
    <w:rsid w:val="008D26E3"/>
    <w:rPr>
      <w:rFonts w:ascii="Segoe UI" w:eastAsia="Calibri" w:hAnsi="Segoe UI" w:cs="Segoe UI"/>
      <w:bCs/>
      <w:sz w:val="18"/>
      <w:szCs w:val="18"/>
      <w:lang w:val="ru-RU" w:eastAsia="ru-RU"/>
    </w:rPr>
  </w:style>
  <w:style w:type="character" w:customStyle="1" w:styleId="afd">
    <w:name w:val="Абзац списка Знак"/>
    <w:link w:val="afc"/>
    <w:locked/>
    <w:rsid w:val="00292BBB"/>
    <w:rPr>
      <w:rFonts w:ascii="Times New Roman" w:eastAsia="Calibri" w:hAnsi="Times New Roman" w:cs="Times New Roman"/>
      <w:bCs/>
      <w:sz w:val="24"/>
      <w:szCs w:val="20"/>
      <w:lang w:val="ru-RU" w:eastAsia="ru-RU"/>
    </w:rPr>
  </w:style>
  <w:style w:type="character" w:customStyle="1" w:styleId="32">
    <w:name w:val="Заголовок 3 Знак"/>
    <w:aliases w:val="Название_подраздела1 Знак,h3 Знак,o Знак,H3 Знак,3 Знак,Level 3 Topic Heading Знак,(пункт) Знак,Заголовок 3 Знак1 Знак,Заголовок 3 Знак Знак Знак,Heading 3 Char1 Знак Знак Знак,Heading 3 Char Char Знак Знак Знак,heading Знак,h31 Знак"/>
    <w:basedOn w:val="ac"/>
    <w:link w:val="31"/>
    <w:semiHidden/>
    <w:rsid w:val="00337338"/>
    <w:rPr>
      <w:rFonts w:ascii="Times New Roman" w:eastAsia="Times New Roman" w:hAnsi="Times New Roman" w:cs="Times New Roman"/>
      <w:b/>
      <w:color w:val="000000"/>
      <w:sz w:val="28"/>
      <w:szCs w:val="20"/>
      <w:lang w:val="ru-RU"/>
      <w14:shadow w14:blurRad="50800" w14:dist="38100" w14:dir="2700000" w14:sx="100000" w14:sy="100000" w14:kx="0" w14:ky="0" w14:algn="tl">
        <w14:srgbClr w14:val="000000">
          <w14:alpha w14:val="60000"/>
        </w14:srgbClr>
      </w14:shadow>
    </w:rPr>
  </w:style>
  <w:style w:type="character" w:customStyle="1" w:styleId="41">
    <w:name w:val="Заголовок 4 Знак"/>
    <w:aliases w:val="_заголовок 4 Знак,Заголовок 4 (Приложение) Знак,H4 Знак,Заголовок 4/2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c"/>
    <w:link w:val="40"/>
    <w:semiHidden/>
    <w:rsid w:val="00337338"/>
    <w:rPr>
      <w:rFonts w:ascii="Times New Roman" w:eastAsia="Times New Roman" w:hAnsi="Times New Roman" w:cs="Times New Roman"/>
      <w:b/>
      <w:bCs/>
      <w:color w:val="000000"/>
      <w:sz w:val="28"/>
      <w:szCs w:val="27"/>
      <w:lang w:val="ru-RU"/>
      <w14:shadow w14:blurRad="50800" w14:dist="38100" w14:dir="2700000" w14:sx="100000" w14:sy="100000" w14:kx="0" w14:ky="0" w14:algn="tl">
        <w14:srgbClr w14:val="000000">
          <w14:alpha w14:val="60000"/>
        </w14:srgbClr>
      </w14:shadow>
    </w:rPr>
  </w:style>
  <w:style w:type="character" w:customStyle="1" w:styleId="51">
    <w:name w:val="Заголовок 5 Знак"/>
    <w:basedOn w:val="ac"/>
    <w:link w:val="50"/>
    <w:semiHidden/>
    <w:rsid w:val="00337338"/>
    <w:rPr>
      <w:rFonts w:ascii="Arial" w:eastAsia="Times New Roman" w:hAnsi="Arial" w:cs="Arial"/>
      <w:bCs/>
      <w:i/>
      <w:color w:val="292A6D"/>
      <w:kern w:val="32"/>
      <w:sz w:val="24"/>
      <w:szCs w:val="26"/>
      <w:lang w:val="ru-RU"/>
    </w:rPr>
  </w:style>
  <w:style w:type="character" w:customStyle="1" w:styleId="61">
    <w:name w:val="Заголовок 6 Знак"/>
    <w:basedOn w:val="ac"/>
    <w:link w:val="60"/>
    <w:uiPriority w:val="99"/>
    <w:semiHidden/>
    <w:rsid w:val="00337338"/>
    <w:rPr>
      <w:rFonts w:ascii="Arial" w:eastAsia="Times New Roman" w:hAnsi="Arial" w:cs="Arial"/>
      <w:color w:val="292A6D"/>
      <w:kern w:val="32"/>
      <w:sz w:val="20"/>
      <w:lang w:val="ru-RU"/>
    </w:rPr>
  </w:style>
  <w:style w:type="character" w:customStyle="1" w:styleId="70">
    <w:name w:val="Заголовок 7 Знак"/>
    <w:basedOn w:val="ac"/>
    <w:link w:val="7"/>
    <w:uiPriority w:val="99"/>
    <w:semiHidden/>
    <w:rsid w:val="00337338"/>
    <w:rPr>
      <w:rFonts w:ascii="Times New Roman" w:eastAsia="Times New Roman" w:hAnsi="Times New Roman" w:cs="Times New Roman"/>
      <w:color w:val="000000"/>
      <w:sz w:val="24"/>
      <w:szCs w:val="20"/>
      <w:lang w:val="ru-RU"/>
    </w:rPr>
  </w:style>
  <w:style w:type="character" w:customStyle="1" w:styleId="80">
    <w:name w:val="Заголовок 8 Знак"/>
    <w:aliases w:val="Legal Level 1.1.1. Знак"/>
    <w:basedOn w:val="ac"/>
    <w:link w:val="8"/>
    <w:uiPriority w:val="99"/>
    <w:semiHidden/>
    <w:rsid w:val="00337338"/>
    <w:rPr>
      <w:rFonts w:ascii="Arial" w:eastAsia="Times New Roman" w:hAnsi="Arial" w:cs="Arial"/>
      <w:b/>
      <w:iCs/>
      <w:color w:val="292A6D"/>
      <w:kern w:val="32"/>
      <w:sz w:val="16"/>
      <w:lang w:val="ru-RU"/>
    </w:rPr>
  </w:style>
  <w:style w:type="character" w:customStyle="1" w:styleId="90">
    <w:name w:val="Заголовок 9 Знак"/>
    <w:aliases w:val="Legal Level 1.1.1.1. Знак,aaa Знак,PIM 9 Знак,Titre 10 Знак"/>
    <w:basedOn w:val="ac"/>
    <w:link w:val="9"/>
    <w:uiPriority w:val="99"/>
    <w:semiHidden/>
    <w:rsid w:val="00337338"/>
    <w:rPr>
      <w:rFonts w:ascii="Arial" w:eastAsia="Times New Roman" w:hAnsi="Arial" w:cs="Arial"/>
      <w:b/>
      <w:i/>
      <w:iCs/>
      <w:color w:val="292A6D"/>
      <w:kern w:val="32"/>
      <w:sz w:val="16"/>
      <w:lang w:val="ru-RU"/>
    </w:rPr>
  </w:style>
  <w:style w:type="character" w:styleId="aff6">
    <w:name w:val="Hyperlink"/>
    <w:uiPriority w:val="99"/>
    <w:unhideWhenUsed/>
    <w:rsid w:val="00337338"/>
    <w:rPr>
      <w:rFonts w:ascii="Times New Roman" w:hAnsi="Times New Roman" w:cs="Times New Roman" w:hint="default"/>
      <w:color w:val="0000FF"/>
      <w:u w:val="single"/>
    </w:rPr>
  </w:style>
  <w:style w:type="character" w:styleId="aff7">
    <w:name w:val="FollowedHyperlink"/>
    <w:semiHidden/>
    <w:unhideWhenUsed/>
    <w:rsid w:val="00337338"/>
    <w:rPr>
      <w:rFonts w:ascii="Times New Roman" w:hAnsi="Times New Roman" w:cs="Times New Roman" w:hint="default"/>
      <w:color w:val="800080"/>
      <w:u w:val="single"/>
    </w:rPr>
  </w:style>
  <w:style w:type="paragraph" w:styleId="HTML">
    <w:name w:val="HTML Address"/>
    <w:basedOn w:val="ab"/>
    <w:link w:val="HTML0"/>
    <w:uiPriority w:val="99"/>
    <w:semiHidden/>
    <w:unhideWhenUsed/>
    <w:rsid w:val="00337338"/>
    <w:pPr>
      <w:widowControl/>
      <w:snapToGrid/>
      <w:spacing w:before="120"/>
      <w:ind w:firstLine="851"/>
      <w:jc w:val="left"/>
    </w:pPr>
    <w:rPr>
      <w:rFonts w:eastAsia="Times New Roman"/>
      <w:bCs w:val="0"/>
      <w:i/>
      <w:iCs/>
      <w:color w:val="000000"/>
      <w:sz w:val="20"/>
    </w:rPr>
  </w:style>
  <w:style w:type="character" w:customStyle="1" w:styleId="HTML0">
    <w:name w:val="Адрес HTML Знак"/>
    <w:basedOn w:val="ac"/>
    <w:link w:val="HTML"/>
    <w:uiPriority w:val="99"/>
    <w:semiHidden/>
    <w:rsid w:val="00337338"/>
    <w:rPr>
      <w:rFonts w:ascii="Times New Roman" w:eastAsia="Times New Roman" w:hAnsi="Times New Roman" w:cs="Times New Roman"/>
      <w:i/>
      <w:iCs/>
      <w:color w:val="000000"/>
      <w:sz w:val="20"/>
      <w:szCs w:val="20"/>
      <w:lang w:val="ru-RU" w:eastAsia="ru-RU"/>
    </w:rPr>
  </w:style>
  <w:style w:type="character" w:styleId="HTML1">
    <w:name w:val="HTML Cite"/>
    <w:uiPriority w:val="99"/>
    <w:semiHidden/>
    <w:unhideWhenUsed/>
    <w:rsid w:val="00337338"/>
    <w:rPr>
      <w:rFonts w:ascii="Verdana" w:hAnsi="Verdana" w:cs="Times New Roman" w:hint="default"/>
      <w:i/>
      <w:iCs w:val="0"/>
      <w:sz w:val="24"/>
      <w:lang w:val="en-US" w:eastAsia="en-US"/>
    </w:rPr>
  </w:style>
  <w:style w:type="character" w:styleId="HTML2">
    <w:name w:val="HTML Code"/>
    <w:uiPriority w:val="99"/>
    <w:semiHidden/>
    <w:unhideWhenUsed/>
    <w:rsid w:val="00337338"/>
    <w:rPr>
      <w:rFonts w:ascii="Courier New" w:eastAsia="Times New Roman" w:hAnsi="Courier New" w:cs="Times New Roman" w:hint="default"/>
      <w:sz w:val="20"/>
      <w:szCs w:val="20"/>
      <w:lang w:val="en-US" w:eastAsia="en-US"/>
    </w:rPr>
  </w:style>
  <w:style w:type="character" w:styleId="HTML3">
    <w:name w:val="HTML Definition"/>
    <w:uiPriority w:val="99"/>
    <w:semiHidden/>
    <w:unhideWhenUsed/>
    <w:rsid w:val="00337338"/>
    <w:rPr>
      <w:rFonts w:ascii="Verdana" w:hAnsi="Verdana" w:cs="Times New Roman" w:hint="default"/>
      <w:i/>
      <w:iCs w:val="0"/>
      <w:sz w:val="24"/>
      <w:lang w:val="en-US" w:eastAsia="en-US"/>
    </w:rPr>
  </w:style>
  <w:style w:type="character" w:styleId="aff8">
    <w:name w:val="Emphasis"/>
    <w:uiPriority w:val="20"/>
    <w:qFormat/>
    <w:rsid w:val="00337338"/>
    <w:rPr>
      <w:rFonts w:ascii="Calibri" w:hAnsi="Calibri" w:hint="default"/>
      <w:b/>
      <w:bCs w:val="0"/>
      <w:i/>
      <w:iCs/>
    </w:rPr>
  </w:style>
  <w:style w:type="character" w:customStyle="1" w:styleId="130">
    <w:name w:val="Заголовок 1 Знак3"/>
    <w:aliases w:val="H1 Знак1,Заголов Знак1,Заголовок 1 Знак1 Знак1,Заголовок 1 Знак Знак Знак1,Заголовок 1 Знак2 Знак1,Заголовок 1 Знак3 Знак Знак1,Заголовок 1 Знак2 Знак Знак1 Знак1,Document Header1 Знак2 Знак Знак Знак1,H1 Знак1 Знак Знак Знак1"/>
    <w:basedOn w:val="ac"/>
    <w:uiPriority w:val="99"/>
    <w:rsid w:val="00337338"/>
    <w:rPr>
      <w:rFonts w:asciiTheme="majorHAnsi" w:eastAsiaTheme="majorEastAsia" w:hAnsiTheme="majorHAnsi" w:cstheme="majorBidi"/>
      <w:color w:val="365F91" w:themeColor="accent1" w:themeShade="BF"/>
      <w:sz w:val="32"/>
      <w:szCs w:val="32"/>
    </w:rPr>
  </w:style>
  <w:style w:type="character" w:customStyle="1" w:styleId="220">
    <w:name w:val="Заголовок 2 Знак2"/>
    <w:aliases w:val="H2 Знак2,Заголовок 2 Знак1 Знак1,Заголовок 2 Знак Знак Знак1,H2 Знак Знак Знак1,Numbered text 3 Знак Знак Знак1,h2 Знак Знак Знак1,H2 Знак1 Знак1,Numbered text 3 Знак1 Знак1,2 headline Знак Знак1,h Знак Знак1,headline Знак Знак1,2 Знак"/>
    <w:basedOn w:val="ac"/>
    <w:semiHidden/>
    <w:rsid w:val="00337338"/>
    <w:rPr>
      <w:rFonts w:asciiTheme="majorHAnsi" w:eastAsiaTheme="majorEastAsia" w:hAnsiTheme="majorHAnsi" w:cstheme="majorBidi"/>
      <w:color w:val="365F91" w:themeColor="accent1" w:themeShade="BF"/>
      <w:sz w:val="26"/>
      <w:szCs w:val="26"/>
    </w:rPr>
  </w:style>
  <w:style w:type="character" w:customStyle="1" w:styleId="320">
    <w:name w:val="Заголовок 3 Знак2"/>
    <w:aliases w:val="Название_подраздела1 Знак1,h3 Знак1,o Знак1,H3 Знак1,3 Знак1,Level 3 Topic Heading Знак1,(пункт) Знак1,Заголовок 3 Знак1 Знак1,Заголовок 3 Знак Знак Знак1,Heading 3 Char1 Знак Знак Знак1,Heading 3 Char Char Знак Знак Знак1,h31 Знак1"/>
    <w:basedOn w:val="ac"/>
    <w:semiHidden/>
    <w:rsid w:val="00337338"/>
    <w:rPr>
      <w:rFonts w:asciiTheme="majorHAnsi" w:eastAsiaTheme="majorEastAsia" w:hAnsiTheme="majorHAnsi" w:cstheme="majorBidi"/>
      <w:color w:val="243F60" w:themeColor="accent1" w:themeShade="7F"/>
      <w:sz w:val="24"/>
      <w:szCs w:val="24"/>
    </w:rPr>
  </w:style>
  <w:style w:type="character" w:customStyle="1" w:styleId="410">
    <w:name w:val="Заголовок 4 Знак1"/>
    <w:aliases w:val="_заголовок 4 Знак1,Заголовок 4 (Приложение) Знак1,H4 Знак1,Заголовок 4/2 Знак1,heading 4 Знак1,Заголовок 4 Знак1 Знак Знак1,Заголовок 4 Знак Знак Знак Знак1,Заголовок 4 Знак1 Знак Знак Знак Знак1,Level 2 - a Знак"/>
    <w:basedOn w:val="ac"/>
    <w:semiHidden/>
    <w:rsid w:val="00337338"/>
    <w:rPr>
      <w:rFonts w:asciiTheme="majorHAnsi" w:eastAsiaTheme="majorEastAsia" w:hAnsiTheme="majorHAnsi" w:cstheme="majorBidi"/>
      <w:i/>
      <w:iCs/>
      <w:color w:val="365F91" w:themeColor="accent1" w:themeShade="BF"/>
      <w:sz w:val="28"/>
    </w:rPr>
  </w:style>
  <w:style w:type="character" w:styleId="HTML4">
    <w:name w:val="HTML Keyboard"/>
    <w:uiPriority w:val="99"/>
    <w:semiHidden/>
    <w:unhideWhenUsed/>
    <w:rsid w:val="00337338"/>
    <w:rPr>
      <w:rFonts w:ascii="Courier New" w:eastAsia="Times New Roman" w:hAnsi="Courier New" w:cs="Times New Roman" w:hint="default"/>
      <w:sz w:val="20"/>
      <w:szCs w:val="20"/>
      <w:lang w:val="en-US" w:eastAsia="en-US"/>
    </w:rPr>
  </w:style>
  <w:style w:type="paragraph" w:styleId="HTML5">
    <w:name w:val="HTML Preformatted"/>
    <w:basedOn w:val="ab"/>
    <w:link w:val="HTML6"/>
    <w:uiPriority w:val="99"/>
    <w:semiHidden/>
    <w:unhideWhenUsed/>
    <w:rsid w:val="0033733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before="120"/>
      <w:ind w:firstLine="851"/>
      <w:jc w:val="left"/>
    </w:pPr>
    <w:rPr>
      <w:rFonts w:ascii="Courier New" w:eastAsia="Times New Roman" w:hAnsi="Courier New" w:cs="Courier New"/>
      <w:bCs w:val="0"/>
      <w:color w:val="000000"/>
      <w:sz w:val="20"/>
    </w:rPr>
  </w:style>
  <w:style w:type="character" w:customStyle="1" w:styleId="HTML6">
    <w:name w:val="Стандартный HTML Знак"/>
    <w:basedOn w:val="ac"/>
    <w:link w:val="HTML5"/>
    <w:uiPriority w:val="99"/>
    <w:semiHidden/>
    <w:rsid w:val="00337338"/>
    <w:rPr>
      <w:rFonts w:ascii="Courier New" w:eastAsia="Times New Roman" w:hAnsi="Courier New" w:cs="Courier New"/>
      <w:color w:val="000000"/>
      <w:sz w:val="20"/>
      <w:szCs w:val="20"/>
      <w:lang w:val="ru-RU" w:eastAsia="ru-RU"/>
    </w:rPr>
  </w:style>
  <w:style w:type="character" w:styleId="HTML7">
    <w:name w:val="HTML Sample"/>
    <w:uiPriority w:val="99"/>
    <w:semiHidden/>
    <w:unhideWhenUsed/>
    <w:rsid w:val="00337338"/>
    <w:rPr>
      <w:rFonts w:ascii="Courier New" w:eastAsia="Times New Roman" w:hAnsi="Courier New" w:cs="Times New Roman" w:hint="default"/>
      <w:sz w:val="24"/>
      <w:lang w:val="en-US" w:eastAsia="en-US"/>
    </w:rPr>
  </w:style>
  <w:style w:type="character" w:styleId="HTML8">
    <w:name w:val="HTML Typewriter"/>
    <w:uiPriority w:val="99"/>
    <w:semiHidden/>
    <w:unhideWhenUsed/>
    <w:rsid w:val="00337338"/>
    <w:rPr>
      <w:rFonts w:ascii="Courier New" w:eastAsia="Times New Roman" w:hAnsi="Courier New" w:cs="Times New Roman" w:hint="default"/>
      <w:sz w:val="20"/>
      <w:szCs w:val="20"/>
      <w:lang w:val="en-US" w:eastAsia="en-US"/>
    </w:rPr>
  </w:style>
  <w:style w:type="character" w:styleId="HTML9">
    <w:name w:val="HTML Variable"/>
    <w:uiPriority w:val="99"/>
    <w:semiHidden/>
    <w:unhideWhenUsed/>
    <w:rsid w:val="00337338"/>
    <w:rPr>
      <w:rFonts w:ascii="Verdana" w:hAnsi="Verdana" w:cs="Times New Roman" w:hint="default"/>
      <w:i/>
      <w:iCs w:val="0"/>
      <w:sz w:val="24"/>
      <w:lang w:val="en-US" w:eastAsia="en-US"/>
    </w:rPr>
  </w:style>
  <w:style w:type="paragraph" w:styleId="aff9">
    <w:name w:val="Normal (Web)"/>
    <w:basedOn w:val="ab"/>
    <w:uiPriority w:val="99"/>
    <w:semiHidden/>
    <w:unhideWhenUsed/>
    <w:rsid w:val="00337338"/>
    <w:pPr>
      <w:widowControl/>
      <w:snapToGrid/>
      <w:spacing w:before="100" w:beforeAutospacing="1" w:after="100" w:afterAutospacing="1"/>
      <w:ind w:firstLine="851"/>
      <w:jc w:val="left"/>
    </w:pPr>
    <w:rPr>
      <w:rFonts w:eastAsia="Times New Roman"/>
      <w:bCs w:val="0"/>
      <w:color w:val="000000"/>
      <w:szCs w:val="24"/>
    </w:rPr>
  </w:style>
  <w:style w:type="character" w:customStyle="1" w:styleId="81">
    <w:name w:val="Заголовок 8 Знак1"/>
    <w:aliases w:val="Legal Level 1.1.1. Знак1"/>
    <w:basedOn w:val="ac"/>
    <w:uiPriority w:val="99"/>
    <w:semiHidden/>
    <w:rsid w:val="00337338"/>
    <w:rPr>
      <w:rFonts w:asciiTheme="majorHAnsi" w:eastAsiaTheme="majorEastAsia" w:hAnsiTheme="majorHAnsi" w:cstheme="majorBidi"/>
      <w:color w:val="272727" w:themeColor="text1" w:themeTint="D8"/>
      <w:sz w:val="21"/>
      <w:szCs w:val="21"/>
    </w:rPr>
  </w:style>
  <w:style w:type="character" w:customStyle="1" w:styleId="91">
    <w:name w:val="Заголовок 9 Знак1"/>
    <w:aliases w:val="Legal Level 1.1.1.1. Знак1,aaa Знак1,PIM 9 Знак1,Titre 10 Знак1"/>
    <w:basedOn w:val="ac"/>
    <w:uiPriority w:val="99"/>
    <w:semiHidden/>
    <w:rsid w:val="00337338"/>
    <w:rPr>
      <w:rFonts w:asciiTheme="majorHAnsi" w:eastAsiaTheme="majorEastAsia" w:hAnsiTheme="majorHAnsi" w:cstheme="majorBidi"/>
      <w:i/>
      <w:iCs/>
      <w:color w:val="272727" w:themeColor="text1" w:themeTint="D8"/>
      <w:sz w:val="21"/>
      <w:szCs w:val="21"/>
    </w:rPr>
  </w:style>
  <w:style w:type="paragraph" w:styleId="18">
    <w:name w:val="index 1"/>
    <w:basedOn w:val="ab"/>
    <w:next w:val="ab"/>
    <w:autoRedefine/>
    <w:uiPriority w:val="99"/>
    <w:semiHidden/>
    <w:unhideWhenUsed/>
    <w:rsid w:val="00337338"/>
    <w:pPr>
      <w:widowControl/>
      <w:snapToGrid/>
      <w:spacing w:before="120"/>
      <w:ind w:hanging="200"/>
      <w:jc w:val="left"/>
    </w:pPr>
    <w:rPr>
      <w:rFonts w:eastAsia="Times New Roman"/>
      <w:bCs w:val="0"/>
      <w:color w:val="000000"/>
      <w:sz w:val="20"/>
    </w:rPr>
  </w:style>
  <w:style w:type="paragraph" w:styleId="24">
    <w:name w:val="index 2"/>
    <w:basedOn w:val="ab"/>
    <w:next w:val="ab"/>
    <w:autoRedefine/>
    <w:uiPriority w:val="99"/>
    <w:semiHidden/>
    <w:unhideWhenUsed/>
    <w:rsid w:val="00337338"/>
    <w:pPr>
      <w:widowControl/>
      <w:snapToGrid/>
      <w:spacing w:before="120"/>
      <w:ind w:left="400" w:hanging="200"/>
      <w:jc w:val="left"/>
    </w:pPr>
    <w:rPr>
      <w:rFonts w:eastAsia="Times New Roman"/>
      <w:bCs w:val="0"/>
      <w:color w:val="000000"/>
      <w:sz w:val="20"/>
    </w:rPr>
  </w:style>
  <w:style w:type="paragraph" w:styleId="33">
    <w:name w:val="index 3"/>
    <w:basedOn w:val="ab"/>
    <w:next w:val="ab"/>
    <w:autoRedefine/>
    <w:uiPriority w:val="99"/>
    <w:semiHidden/>
    <w:unhideWhenUsed/>
    <w:rsid w:val="00337338"/>
    <w:pPr>
      <w:widowControl/>
      <w:snapToGrid/>
      <w:spacing w:before="120"/>
      <w:ind w:left="600" w:hanging="200"/>
      <w:jc w:val="left"/>
    </w:pPr>
    <w:rPr>
      <w:rFonts w:eastAsia="Times New Roman"/>
      <w:bCs w:val="0"/>
      <w:color w:val="000000"/>
      <w:sz w:val="20"/>
    </w:rPr>
  </w:style>
  <w:style w:type="paragraph" w:styleId="42">
    <w:name w:val="index 4"/>
    <w:basedOn w:val="ab"/>
    <w:next w:val="ab"/>
    <w:autoRedefine/>
    <w:uiPriority w:val="99"/>
    <w:semiHidden/>
    <w:unhideWhenUsed/>
    <w:rsid w:val="00337338"/>
    <w:pPr>
      <w:widowControl/>
      <w:snapToGrid/>
      <w:spacing w:before="120"/>
      <w:ind w:left="800" w:hanging="200"/>
      <w:jc w:val="left"/>
    </w:pPr>
    <w:rPr>
      <w:rFonts w:eastAsia="Times New Roman"/>
      <w:bCs w:val="0"/>
      <w:color w:val="000000"/>
      <w:sz w:val="20"/>
    </w:rPr>
  </w:style>
  <w:style w:type="paragraph" w:styleId="52">
    <w:name w:val="index 5"/>
    <w:basedOn w:val="ab"/>
    <w:next w:val="ab"/>
    <w:autoRedefine/>
    <w:uiPriority w:val="99"/>
    <w:semiHidden/>
    <w:unhideWhenUsed/>
    <w:rsid w:val="00337338"/>
    <w:pPr>
      <w:widowControl/>
      <w:snapToGrid/>
      <w:spacing w:before="120"/>
      <w:ind w:left="1000" w:hanging="200"/>
      <w:jc w:val="left"/>
    </w:pPr>
    <w:rPr>
      <w:rFonts w:eastAsia="Times New Roman"/>
      <w:bCs w:val="0"/>
      <w:color w:val="000000"/>
      <w:sz w:val="20"/>
    </w:rPr>
  </w:style>
  <w:style w:type="paragraph" w:styleId="62">
    <w:name w:val="index 6"/>
    <w:basedOn w:val="ab"/>
    <w:next w:val="ab"/>
    <w:autoRedefine/>
    <w:uiPriority w:val="99"/>
    <w:semiHidden/>
    <w:unhideWhenUsed/>
    <w:rsid w:val="00337338"/>
    <w:pPr>
      <w:widowControl/>
      <w:snapToGrid/>
      <w:spacing w:before="120"/>
      <w:ind w:left="1200" w:hanging="200"/>
      <w:jc w:val="left"/>
    </w:pPr>
    <w:rPr>
      <w:rFonts w:eastAsia="Times New Roman"/>
      <w:bCs w:val="0"/>
      <w:color w:val="000000"/>
      <w:sz w:val="20"/>
    </w:rPr>
  </w:style>
  <w:style w:type="paragraph" w:styleId="71">
    <w:name w:val="index 7"/>
    <w:basedOn w:val="ab"/>
    <w:next w:val="ab"/>
    <w:autoRedefine/>
    <w:uiPriority w:val="99"/>
    <w:semiHidden/>
    <w:unhideWhenUsed/>
    <w:rsid w:val="00337338"/>
    <w:pPr>
      <w:widowControl/>
      <w:snapToGrid/>
      <w:spacing w:before="120"/>
      <w:ind w:left="1400" w:hanging="200"/>
      <w:jc w:val="left"/>
    </w:pPr>
    <w:rPr>
      <w:rFonts w:eastAsia="Times New Roman"/>
      <w:bCs w:val="0"/>
      <w:color w:val="000000"/>
      <w:sz w:val="20"/>
    </w:rPr>
  </w:style>
  <w:style w:type="paragraph" w:styleId="82">
    <w:name w:val="index 8"/>
    <w:basedOn w:val="ab"/>
    <w:next w:val="ab"/>
    <w:autoRedefine/>
    <w:uiPriority w:val="99"/>
    <w:semiHidden/>
    <w:unhideWhenUsed/>
    <w:rsid w:val="00337338"/>
    <w:pPr>
      <w:widowControl/>
      <w:snapToGrid/>
      <w:spacing w:before="120"/>
      <w:ind w:left="1600" w:hanging="200"/>
      <w:jc w:val="left"/>
    </w:pPr>
    <w:rPr>
      <w:rFonts w:eastAsia="Times New Roman"/>
      <w:bCs w:val="0"/>
      <w:color w:val="000000"/>
      <w:sz w:val="20"/>
    </w:rPr>
  </w:style>
  <w:style w:type="paragraph" w:styleId="92">
    <w:name w:val="index 9"/>
    <w:basedOn w:val="ab"/>
    <w:next w:val="ab"/>
    <w:autoRedefine/>
    <w:uiPriority w:val="99"/>
    <w:semiHidden/>
    <w:unhideWhenUsed/>
    <w:rsid w:val="00337338"/>
    <w:pPr>
      <w:widowControl/>
      <w:snapToGrid/>
      <w:spacing w:before="120"/>
      <w:ind w:left="1800" w:hanging="200"/>
      <w:jc w:val="left"/>
    </w:pPr>
    <w:rPr>
      <w:rFonts w:eastAsia="Times New Roman"/>
      <w:bCs w:val="0"/>
      <w:color w:val="000000"/>
      <w:sz w:val="20"/>
    </w:rPr>
  </w:style>
  <w:style w:type="paragraph" w:customStyle="1" w:styleId="affa">
    <w:name w:val="ГС_Основной_текст"/>
    <w:link w:val="19"/>
    <w:uiPriority w:val="99"/>
    <w:rsid w:val="00337338"/>
    <w:pPr>
      <w:tabs>
        <w:tab w:val="left" w:pos="851"/>
      </w:tabs>
      <w:spacing w:after="60" w:line="360" w:lineRule="auto"/>
      <w:ind w:firstLine="851"/>
      <w:jc w:val="both"/>
    </w:pPr>
    <w:rPr>
      <w:rFonts w:ascii="Times New Roman" w:eastAsia="Calibri" w:hAnsi="Times New Roman" w:cs="Times New Roman"/>
      <w:lang w:val="ru-RU" w:eastAsia="ru-RU"/>
    </w:rPr>
  </w:style>
  <w:style w:type="paragraph" w:styleId="1a">
    <w:name w:val="toc 1"/>
    <w:basedOn w:val="ab"/>
    <w:next w:val="affa"/>
    <w:autoRedefine/>
    <w:uiPriority w:val="39"/>
    <w:unhideWhenUsed/>
    <w:qFormat/>
    <w:rsid w:val="00BA662E"/>
    <w:pPr>
      <w:widowControl/>
      <w:tabs>
        <w:tab w:val="left" w:pos="9356"/>
        <w:tab w:val="left" w:pos="9781"/>
      </w:tabs>
      <w:snapToGrid/>
      <w:spacing w:after="0" w:line="240" w:lineRule="auto"/>
      <w:ind w:left="142" w:firstLine="0"/>
      <w:jc w:val="left"/>
    </w:pPr>
    <w:rPr>
      <w:rFonts w:eastAsia="Times New Roman" w:cs="Arial"/>
      <w:noProof/>
      <w:color w:val="000000"/>
      <w:sz w:val="28"/>
      <w:szCs w:val="24"/>
    </w:rPr>
  </w:style>
  <w:style w:type="paragraph" w:styleId="25">
    <w:name w:val="toc 2"/>
    <w:basedOn w:val="ab"/>
    <w:next w:val="affa"/>
    <w:autoRedefine/>
    <w:uiPriority w:val="39"/>
    <w:unhideWhenUsed/>
    <w:qFormat/>
    <w:rsid w:val="00BA662E"/>
    <w:pPr>
      <w:widowControl/>
      <w:tabs>
        <w:tab w:val="left" w:pos="741"/>
        <w:tab w:val="left" w:pos="1705"/>
        <w:tab w:val="left" w:pos="9498"/>
        <w:tab w:val="left" w:pos="9639"/>
      </w:tabs>
      <w:snapToGrid/>
      <w:spacing w:after="0" w:line="240" w:lineRule="auto"/>
      <w:ind w:left="142" w:firstLine="0"/>
      <w:jc w:val="left"/>
    </w:pPr>
    <w:rPr>
      <w:rFonts w:eastAsia="Times New Roman"/>
      <w:noProof/>
      <w:color w:val="000000"/>
      <w:sz w:val="28"/>
      <w:szCs w:val="24"/>
    </w:rPr>
  </w:style>
  <w:style w:type="paragraph" w:styleId="34">
    <w:name w:val="toc 3"/>
    <w:basedOn w:val="ab"/>
    <w:next w:val="affa"/>
    <w:autoRedefine/>
    <w:uiPriority w:val="39"/>
    <w:unhideWhenUsed/>
    <w:qFormat/>
    <w:rsid w:val="00337338"/>
    <w:pPr>
      <w:widowControl/>
      <w:tabs>
        <w:tab w:val="left" w:pos="1368"/>
        <w:tab w:val="left" w:leader="dot" w:pos="9356"/>
      </w:tabs>
      <w:snapToGrid/>
      <w:spacing w:before="120"/>
      <w:ind w:left="567" w:firstLine="851"/>
      <w:jc w:val="left"/>
    </w:pPr>
    <w:rPr>
      <w:rFonts w:eastAsia="Times New Roman"/>
      <w:bCs w:val="0"/>
      <w:noProof/>
      <w:color w:val="000000"/>
      <w:sz w:val="28"/>
      <w:szCs w:val="24"/>
    </w:rPr>
  </w:style>
  <w:style w:type="paragraph" w:styleId="43">
    <w:name w:val="toc 4"/>
    <w:basedOn w:val="ab"/>
    <w:next w:val="affa"/>
    <w:autoRedefine/>
    <w:uiPriority w:val="99"/>
    <w:semiHidden/>
    <w:unhideWhenUsed/>
    <w:rsid w:val="00337338"/>
    <w:pPr>
      <w:widowControl/>
      <w:tabs>
        <w:tab w:val="left" w:pos="1881"/>
        <w:tab w:val="left" w:leader="dot" w:pos="9356"/>
      </w:tabs>
      <w:snapToGrid/>
      <w:spacing w:before="120"/>
      <w:ind w:left="851" w:firstLine="851"/>
      <w:jc w:val="left"/>
    </w:pPr>
    <w:rPr>
      <w:rFonts w:eastAsia="Times New Roman"/>
      <w:bCs w:val="0"/>
      <w:noProof/>
      <w:color w:val="000000"/>
      <w:sz w:val="28"/>
    </w:rPr>
  </w:style>
  <w:style w:type="paragraph" w:styleId="53">
    <w:name w:val="toc 5"/>
    <w:basedOn w:val="ab"/>
    <w:next w:val="ab"/>
    <w:autoRedefine/>
    <w:uiPriority w:val="99"/>
    <w:semiHidden/>
    <w:unhideWhenUsed/>
    <w:rsid w:val="00337338"/>
    <w:pPr>
      <w:widowControl/>
      <w:snapToGrid/>
      <w:spacing w:before="120"/>
      <w:ind w:left="600" w:firstLine="851"/>
      <w:jc w:val="left"/>
    </w:pPr>
    <w:rPr>
      <w:rFonts w:eastAsia="Times New Roman"/>
      <w:bCs w:val="0"/>
      <w:color w:val="000000"/>
      <w:sz w:val="20"/>
    </w:rPr>
  </w:style>
  <w:style w:type="paragraph" w:styleId="63">
    <w:name w:val="toc 6"/>
    <w:basedOn w:val="ab"/>
    <w:next w:val="ab"/>
    <w:autoRedefine/>
    <w:uiPriority w:val="99"/>
    <w:semiHidden/>
    <w:unhideWhenUsed/>
    <w:rsid w:val="00337338"/>
    <w:pPr>
      <w:widowControl/>
      <w:snapToGrid/>
      <w:spacing w:before="120"/>
      <w:ind w:left="800" w:firstLine="851"/>
      <w:jc w:val="left"/>
    </w:pPr>
    <w:rPr>
      <w:rFonts w:eastAsia="Times New Roman"/>
      <w:bCs w:val="0"/>
      <w:color w:val="000000"/>
      <w:sz w:val="20"/>
    </w:rPr>
  </w:style>
  <w:style w:type="paragraph" w:styleId="72">
    <w:name w:val="toc 7"/>
    <w:basedOn w:val="ab"/>
    <w:next w:val="ab"/>
    <w:autoRedefine/>
    <w:uiPriority w:val="99"/>
    <w:semiHidden/>
    <w:unhideWhenUsed/>
    <w:rsid w:val="00337338"/>
    <w:pPr>
      <w:widowControl/>
      <w:snapToGrid/>
      <w:spacing w:before="120"/>
      <w:ind w:left="1000" w:firstLine="851"/>
      <w:jc w:val="left"/>
    </w:pPr>
    <w:rPr>
      <w:rFonts w:eastAsia="Times New Roman"/>
      <w:bCs w:val="0"/>
      <w:color w:val="000000"/>
      <w:sz w:val="20"/>
    </w:rPr>
  </w:style>
  <w:style w:type="paragraph" w:styleId="83">
    <w:name w:val="toc 8"/>
    <w:basedOn w:val="ab"/>
    <w:next w:val="ab"/>
    <w:autoRedefine/>
    <w:uiPriority w:val="99"/>
    <w:semiHidden/>
    <w:unhideWhenUsed/>
    <w:rsid w:val="00337338"/>
    <w:pPr>
      <w:widowControl/>
      <w:snapToGrid/>
      <w:spacing w:before="120"/>
      <w:ind w:left="1200" w:firstLine="851"/>
      <w:jc w:val="left"/>
    </w:pPr>
    <w:rPr>
      <w:rFonts w:eastAsia="Times New Roman"/>
      <w:bCs w:val="0"/>
      <w:color w:val="000000"/>
      <w:sz w:val="20"/>
    </w:rPr>
  </w:style>
  <w:style w:type="paragraph" w:styleId="93">
    <w:name w:val="toc 9"/>
    <w:basedOn w:val="ab"/>
    <w:next w:val="ab"/>
    <w:autoRedefine/>
    <w:uiPriority w:val="99"/>
    <w:semiHidden/>
    <w:unhideWhenUsed/>
    <w:rsid w:val="00337338"/>
    <w:pPr>
      <w:widowControl/>
      <w:snapToGrid/>
      <w:spacing w:before="120"/>
      <w:ind w:left="1400" w:firstLine="851"/>
      <w:jc w:val="left"/>
    </w:pPr>
    <w:rPr>
      <w:rFonts w:eastAsia="Times New Roman"/>
      <w:bCs w:val="0"/>
      <w:color w:val="000000"/>
      <w:sz w:val="20"/>
    </w:rPr>
  </w:style>
  <w:style w:type="paragraph" w:styleId="affb">
    <w:name w:val="Normal Indent"/>
    <w:basedOn w:val="ab"/>
    <w:uiPriority w:val="99"/>
    <w:semiHidden/>
    <w:unhideWhenUsed/>
    <w:rsid w:val="00337338"/>
    <w:pPr>
      <w:widowControl/>
      <w:snapToGrid/>
      <w:spacing w:before="120"/>
      <w:ind w:left="708" w:firstLine="851"/>
      <w:jc w:val="left"/>
    </w:pPr>
    <w:rPr>
      <w:rFonts w:eastAsia="Times New Roman"/>
      <w:bCs w:val="0"/>
      <w:color w:val="000000"/>
      <w:sz w:val="20"/>
    </w:rPr>
  </w:style>
  <w:style w:type="character" w:customStyle="1" w:styleId="1b">
    <w:name w:val="Текст сноски Знак1"/>
    <w:aliases w:val="Знак Знак1"/>
    <w:basedOn w:val="ac"/>
    <w:uiPriority w:val="99"/>
    <w:semiHidden/>
    <w:rsid w:val="00337338"/>
    <w:rPr>
      <w:rFonts w:ascii="Times New Roman" w:eastAsia="Times New Roman" w:hAnsi="Times New Roman" w:cs="Times New Roman"/>
      <w:color w:val="000000"/>
      <w:sz w:val="20"/>
      <w:szCs w:val="20"/>
    </w:rPr>
  </w:style>
  <w:style w:type="character" w:customStyle="1" w:styleId="1c">
    <w:name w:val="Текст примечания Знак1"/>
    <w:aliases w:val="Примечания: текст Знак1"/>
    <w:basedOn w:val="ac"/>
    <w:uiPriority w:val="99"/>
    <w:semiHidden/>
    <w:rsid w:val="00337338"/>
    <w:rPr>
      <w:rFonts w:ascii="Times New Roman" w:eastAsia="Times New Roman" w:hAnsi="Times New Roman" w:cs="Times New Roman"/>
      <w:color w:val="000000"/>
      <w:sz w:val="20"/>
      <w:szCs w:val="20"/>
    </w:rPr>
  </w:style>
  <w:style w:type="character" w:customStyle="1" w:styleId="1d">
    <w:name w:val="Нижний колонтитул Знак1"/>
    <w:aliases w:val="sl_footer Знак1"/>
    <w:basedOn w:val="ac"/>
    <w:uiPriority w:val="99"/>
    <w:semiHidden/>
    <w:rsid w:val="00337338"/>
    <w:rPr>
      <w:rFonts w:ascii="Times New Roman" w:eastAsia="Times New Roman" w:hAnsi="Times New Roman" w:cs="Times New Roman"/>
      <w:color w:val="000000"/>
      <w:sz w:val="28"/>
      <w:szCs w:val="20"/>
    </w:rPr>
  </w:style>
  <w:style w:type="paragraph" w:styleId="affc">
    <w:name w:val="index heading"/>
    <w:basedOn w:val="ab"/>
    <w:next w:val="18"/>
    <w:uiPriority w:val="99"/>
    <w:semiHidden/>
    <w:unhideWhenUsed/>
    <w:rsid w:val="00337338"/>
    <w:pPr>
      <w:widowControl/>
      <w:snapToGrid/>
      <w:spacing w:before="120"/>
      <w:ind w:firstLine="851"/>
      <w:jc w:val="left"/>
    </w:pPr>
    <w:rPr>
      <w:rFonts w:ascii="Arial" w:eastAsia="Times New Roman" w:hAnsi="Arial" w:cs="Arial"/>
      <w:b/>
      <w:color w:val="000000"/>
      <w:sz w:val="20"/>
    </w:rPr>
  </w:style>
  <w:style w:type="character" w:customStyle="1" w:styleId="af9">
    <w:name w:val="Название объекта Знак"/>
    <w:aliases w:val="Название таблиц Знак,Рисунок название стить Знак,Название объекта Знак1 Знак,Название объекта Знак Знак Знак,Название объекта Знак2 Знак Знак Знак,Название объекта Знак Знак1 Знак Знак Знак,TF Знак,Mellomtittel u/num Знак,Ви6 Знак"/>
    <w:link w:val="af8"/>
    <w:locked/>
    <w:rsid w:val="00337338"/>
    <w:rPr>
      <w:rFonts w:ascii="Times New Roman" w:eastAsia="Calibri" w:hAnsi="Times New Roman" w:cs="Times New Roman"/>
      <w:color w:val="000000"/>
      <w:sz w:val="24"/>
      <w:szCs w:val="20"/>
      <w:lang w:val="ru-RU"/>
    </w:rPr>
  </w:style>
  <w:style w:type="paragraph" w:styleId="affd">
    <w:name w:val="table of figures"/>
    <w:basedOn w:val="ab"/>
    <w:next w:val="ab"/>
    <w:uiPriority w:val="99"/>
    <w:semiHidden/>
    <w:unhideWhenUsed/>
    <w:rsid w:val="00337338"/>
    <w:pPr>
      <w:widowControl/>
      <w:snapToGrid/>
      <w:spacing w:before="60" w:after="60"/>
      <w:ind w:left="403" w:hanging="403"/>
      <w:jc w:val="left"/>
    </w:pPr>
    <w:rPr>
      <w:rFonts w:eastAsia="Times New Roman"/>
      <w:bCs w:val="0"/>
      <w:noProof/>
      <w:color w:val="000000"/>
    </w:rPr>
  </w:style>
  <w:style w:type="paragraph" w:styleId="affe">
    <w:name w:val="envelope address"/>
    <w:basedOn w:val="ab"/>
    <w:uiPriority w:val="99"/>
    <w:semiHidden/>
    <w:unhideWhenUsed/>
    <w:rsid w:val="00337338"/>
    <w:pPr>
      <w:framePr w:w="7920" w:h="1980" w:hSpace="180" w:wrap="auto" w:hAnchor="page" w:xAlign="center" w:yAlign="bottom"/>
      <w:widowControl/>
      <w:snapToGrid/>
      <w:spacing w:before="120"/>
      <w:ind w:left="2880" w:firstLine="851"/>
      <w:jc w:val="left"/>
    </w:pPr>
    <w:rPr>
      <w:rFonts w:ascii="Arial" w:eastAsia="Times New Roman" w:hAnsi="Arial" w:cs="Arial"/>
      <w:bCs w:val="0"/>
      <w:color w:val="000000"/>
      <w:sz w:val="20"/>
    </w:rPr>
  </w:style>
  <w:style w:type="paragraph" w:styleId="26">
    <w:name w:val="envelope return"/>
    <w:basedOn w:val="ab"/>
    <w:uiPriority w:val="99"/>
    <w:semiHidden/>
    <w:unhideWhenUsed/>
    <w:rsid w:val="00337338"/>
    <w:pPr>
      <w:widowControl/>
      <w:snapToGrid/>
      <w:spacing w:before="120"/>
      <w:ind w:firstLine="851"/>
      <w:jc w:val="left"/>
    </w:pPr>
    <w:rPr>
      <w:rFonts w:ascii="Arial" w:eastAsia="Times New Roman" w:hAnsi="Arial" w:cs="Arial"/>
      <w:bCs w:val="0"/>
      <w:color w:val="000000"/>
      <w:sz w:val="20"/>
    </w:rPr>
  </w:style>
  <w:style w:type="paragraph" w:styleId="afff">
    <w:name w:val="endnote text"/>
    <w:basedOn w:val="ab"/>
    <w:link w:val="afff0"/>
    <w:uiPriority w:val="99"/>
    <w:semiHidden/>
    <w:unhideWhenUsed/>
    <w:rsid w:val="00337338"/>
    <w:pPr>
      <w:widowControl/>
      <w:snapToGrid/>
      <w:spacing w:before="120"/>
      <w:ind w:firstLine="851"/>
      <w:jc w:val="left"/>
    </w:pPr>
    <w:rPr>
      <w:rFonts w:eastAsia="Times New Roman"/>
      <w:bCs w:val="0"/>
      <w:color w:val="000000"/>
      <w:sz w:val="20"/>
    </w:rPr>
  </w:style>
  <w:style w:type="character" w:customStyle="1" w:styleId="afff0">
    <w:name w:val="Текст концевой сноски Знак"/>
    <w:basedOn w:val="ac"/>
    <w:link w:val="afff"/>
    <w:uiPriority w:val="99"/>
    <w:semiHidden/>
    <w:rsid w:val="00337338"/>
    <w:rPr>
      <w:rFonts w:ascii="Times New Roman" w:eastAsia="Times New Roman" w:hAnsi="Times New Roman" w:cs="Times New Roman"/>
      <w:color w:val="000000"/>
      <w:sz w:val="20"/>
      <w:szCs w:val="20"/>
      <w:lang w:val="ru-RU" w:eastAsia="ru-RU"/>
    </w:rPr>
  </w:style>
  <w:style w:type="paragraph" w:styleId="afff1">
    <w:name w:val="table of authorities"/>
    <w:basedOn w:val="ab"/>
    <w:next w:val="ab"/>
    <w:uiPriority w:val="99"/>
    <w:semiHidden/>
    <w:unhideWhenUsed/>
    <w:rsid w:val="00337338"/>
    <w:pPr>
      <w:widowControl/>
      <w:snapToGrid/>
      <w:spacing w:before="120"/>
      <w:ind w:hanging="200"/>
      <w:jc w:val="left"/>
    </w:pPr>
    <w:rPr>
      <w:rFonts w:eastAsia="Times New Roman"/>
      <w:bCs w:val="0"/>
      <w:color w:val="000000"/>
      <w:sz w:val="20"/>
    </w:rPr>
  </w:style>
  <w:style w:type="paragraph" w:styleId="afff2">
    <w:name w:val="macro"/>
    <w:link w:val="afff3"/>
    <w:uiPriority w:val="99"/>
    <w:semiHidden/>
    <w:unhideWhenUsed/>
    <w:rsid w:val="00337338"/>
    <w:pPr>
      <w:tabs>
        <w:tab w:val="left" w:pos="480"/>
        <w:tab w:val="left" w:pos="960"/>
        <w:tab w:val="left" w:pos="1440"/>
        <w:tab w:val="left" w:pos="1920"/>
        <w:tab w:val="left" w:pos="2400"/>
        <w:tab w:val="left" w:pos="2880"/>
        <w:tab w:val="left" w:pos="3360"/>
        <w:tab w:val="left" w:pos="3840"/>
        <w:tab w:val="left" w:pos="4320"/>
      </w:tabs>
      <w:spacing w:after="0" w:line="240" w:lineRule="auto"/>
      <w:ind w:left="200"/>
    </w:pPr>
    <w:rPr>
      <w:rFonts w:ascii="Courier New" w:eastAsia="Times New Roman" w:hAnsi="Courier New" w:cs="Courier New"/>
      <w:sz w:val="20"/>
      <w:szCs w:val="20"/>
      <w:lang w:val="ru-RU" w:eastAsia="ru-RU"/>
    </w:rPr>
  </w:style>
  <w:style w:type="character" w:customStyle="1" w:styleId="afff3">
    <w:name w:val="Текст макроса Знак"/>
    <w:basedOn w:val="ac"/>
    <w:link w:val="afff2"/>
    <w:uiPriority w:val="99"/>
    <w:semiHidden/>
    <w:rsid w:val="00337338"/>
    <w:rPr>
      <w:rFonts w:ascii="Courier New" w:eastAsia="Times New Roman" w:hAnsi="Courier New" w:cs="Courier New"/>
      <w:sz w:val="20"/>
      <w:szCs w:val="20"/>
      <w:lang w:val="ru-RU" w:eastAsia="ru-RU"/>
    </w:rPr>
  </w:style>
  <w:style w:type="paragraph" w:styleId="afff4">
    <w:name w:val="toa heading"/>
    <w:basedOn w:val="ab"/>
    <w:next w:val="ab"/>
    <w:uiPriority w:val="99"/>
    <w:semiHidden/>
    <w:unhideWhenUsed/>
    <w:rsid w:val="00337338"/>
    <w:pPr>
      <w:widowControl/>
      <w:snapToGrid/>
      <w:spacing w:before="120"/>
      <w:ind w:firstLine="851"/>
      <w:jc w:val="left"/>
    </w:pPr>
    <w:rPr>
      <w:rFonts w:ascii="Arial" w:eastAsia="Times New Roman" w:hAnsi="Arial" w:cs="Arial"/>
      <w:b/>
      <w:color w:val="000000"/>
      <w:szCs w:val="24"/>
    </w:rPr>
  </w:style>
  <w:style w:type="paragraph" w:styleId="afff5">
    <w:name w:val="List"/>
    <w:basedOn w:val="ab"/>
    <w:uiPriority w:val="99"/>
    <w:semiHidden/>
    <w:unhideWhenUsed/>
    <w:rsid w:val="00337338"/>
    <w:pPr>
      <w:widowControl/>
      <w:snapToGrid/>
      <w:spacing w:before="120"/>
      <w:ind w:left="283" w:hanging="283"/>
      <w:jc w:val="left"/>
    </w:pPr>
    <w:rPr>
      <w:rFonts w:eastAsia="Times New Roman"/>
      <w:bCs w:val="0"/>
      <w:color w:val="000000"/>
      <w:sz w:val="20"/>
    </w:rPr>
  </w:style>
  <w:style w:type="paragraph" w:styleId="a0">
    <w:name w:val="List Bullet"/>
    <w:basedOn w:val="ab"/>
    <w:uiPriority w:val="99"/>
    <w:semiHidden/>
    <w:unhideWhenUsed/>
    <w:rsid w:val="00337338"/>
    <w:pPr>
      <w:widowControl/>
      <w:numPr>
        <w:numId w:val="13"/>
      </w:numPr>
      <w:snapToGrid/>
      <w:spacing w:before="120"/>
      <w:contextualSpacing/>
    </w:pPr>
    <w:rPr>
      <w:rFonts w:eastAsia="Times New Roman"/>
      <w:bCs w:val="0"/>
      <w:color w:val="000000"/>
      <w:sz w:val="28"/>
      <w:lang w:eastAsia="en-US"/>
    </w:rPr>
  </w:style>
  <w:style w:type="paragraph" w:styleId="afff6">
    <w:name w:val="List Number"/>
    <w:basedOn w:val="ab"/>
    <w:uiPriority w:val="99"/>
    <w:semiHidden/>
    <w:unhideWhenUsed/>
    <w:rsid w:val="00337338"/>
    <w:pPr>
      <w:widowControl/>
      <w:tabs>
        <w:tab w:val="num" w:pos="360"/>
        <w:tab w:val="num" w:pos="643"/>
      </w:tabs>
      <w:snapToGrid/>
      <w:spacing w:before="120"/>
      <w:ind w:left="360" w:hanging="360"/>
      <w:jc w:val="left"/>
    </w:pPr>
    <w:rPr>
      <w:rFonts w:eastAsia="Times New Roman"/>
      <w:bCs w:val="0"/>
      <w:color w:val="000000"/>
      <w:sz w:val="20"/>
    </w:rPr>
  </w:style>
  <w:style w:type="paragraph" w:styleId="27">
    <w:name w:val="List 2"/>
    <w:basedOn w:val="ab"/>
    <w:uiPriority w:val="99"/>
    <w:semiHidden/>
    <w:unhideWhenUsed/>
    <w:rsid w:val="00337338"/>
    <w:pPr>
      <w:widowControl/>
      <w:snapToGrid/>
      <w:spacing w:before="120"/>
      <w:ind w:left="566" w:hanging="283"/>
      <w:jc w:val="left"/>
    </w:pPr>
    <w:rPr>
      <w:rFonts w:eastAsia="Times New Roman"/>
      <w:bCs w:val="0"/>
      <w:color w:val="000000"/>
      <w:sz w:val="20"/>
    </w:rPr>
  </w:style>
  <w:style w:type="paragraph" w:styleId="35">
    <w:name w:val="List 3"/>
    <w:basedOn w:val="ab"/>
    <w:uiPriority w:val="99"/>
    <w:semiHidden/>
    <w:unhideWhenUsed/>
    <w:rsid w:val="00337338"/>
    <w:pPr>
      <w:widowControl/>
      <w:snapToGrid/>
      <w:spacing w:before="120"/>
      <w:ind w:left="849" w:hanging="283"/>
      <w:jc w:val="left"/>
    </w:pPr>
    <w:rPr>
      <w:rFonts w:eastAsia="Times New Roman"/>
      <w:bCs w:val="0"/>
      <w:color w:val="000000"/>
      <w:sz w:val="20"/>
    </w:rPr>
  </w:style>
  <w:style w:type="paragraph" w:styleId="44">
    <w:name w:val="List 4"/>
    <w:basedOn w:val="ab"/>
    <w:uiPriority w:val="99"/>
    <w:semiHidden/>
    <w:unhideWhenUsed/>
    <w:rsid w:val="00337338"/>
    <w:pPr>
      <w:widowControl/>
      <w:snapToGrid/>
      <w:spacing w:before="120"/>
      <w:ind w:left="1132" w:hanging="283"/>
      <w:jc w:val="left"/>
    </w:pPr>
    <w:rPr>
      <w:rFonts w:eastAsia="Times New Roman"/>
      <w:bCs w:val="0"/>
      <w:color w:val="000000"/>
      <w:sz w:val="20"/>
    </w:rPr>
  </w:style>
  <w:style w:type="paragraph" w:styleId="54">
    <w:name w:val="List 5"/>
    <w:basedOn w:val="ab"/>
    <w:uiPriority w:val="99"/>
    <w:semiHidden/>
    <w:unhideWhenUsed/>
    <w:rsid w:val="00337338"/>
    <w:pPr>
      <w:widowControl/>
      <w:snapToGrid/>
      <w:spacing w:before="120"/>
      <w:ind w:left="1415" w:hanging="283"/>
      <w:jc w:val="left"/>
    </w:pPr>
    <w:rPr>
      <w:rFonts w:eastAsia="Times New Roman"/>
      <w:bCs w:val="0"/>
      <w:color w:val="000000"/>
      <w:sz w:val="20"/>
    </w:rPr>
  </w:style>
  <w:style w:type="paragraph" w:styleId="36">
    <w:name w:val="List Bullet 3"/>
    <w:basedOn w:val="ab"/>
    <w:autoRedefine/>
    <w:uiPriority w:val="99"/>
    <w:semiHidden/>
    <w:unhideWhenUsed/>
    <w:rsid w:val="00337338"/>
    <w:pPr>
      <w:widowControl/>
      <w:tabs>
        <w:tab w:val="num" w:pos="926"/>
      </w:tabs>
      <w:snapToGrid/>
      <w:spacing w:before="120"/>
      <w:ind w:left="926" w:firstLine="851"/>
      <w:jc w:val="left"/>
    </w:pPr>
    <w:rPr>
      <w:rFonts w:eastAsia="Times New Roman"/>
      <w:bCs w:val="0"/>
      <w:color w:val="000000"/>
      <w:sz w:val="20"/>
    </w:rPr>
  </w:style>
  <w:style w:type="paragraph" w:styleId="45">
    <w:name w:val="List Bullet 4"/>
    <w:basedOn w:val="ab"/>
    <w:autoRedefine/>
    <w:uiPriority w:val="99"/>
    <w:semiHidden/>
    <w:unhideWhenUsed/>
    <w:rsid w:val="00337338"/>
    <w:pPr>
      <w:widowControl/>
      <w:tabs>
        <w:tab w:val="num" w:pos="360"/>
        <w:tab w:val="num" w:pos="1209"/>
      </w:tabs>
      <w:snapToGrid/>
      <w:spacing w:before="120"/>
      <w:ind w:left="1209" w:firstLine="851"/>
      <w:jc w:val="left"/>
    </w:pPr>
    <w:rPr>
      <w:rFonts w:eastAsia="Times New Roman"/>
      <w:bCs w:val="0"/>
      <w:color w:val="000000"/>
      <w:sz w:val="20"/>
    </w:rPr>
  </w:style>
  <w:style w:type="paragraph" w:styleId="55">
    <w:name w:val="List Bullet 5"/>
    <w:basedOn w:val="ab"/>
    <w:autoRedefine/>
    <w:uiPriority w:val="99"/>
    <w:semiHidden/>
    <w:unhideWhenUsed/>
    <w:rsid w:val="00337338"/>
    <w:pPr>
      <w:widowControl/>
      <w:tabs>
        <w:tab w:val="num" w:pos="360"/>
        <w:tab w:val="num" w:pos="1492"/>
      </w:tabs>
      <w:snapToGrid/>
      <w:spacing w:before="120"/>
      <w:ind w:left="1492" w:firstLine="851"/>
      <w:jc w:val="left"/>
    </w:pPr>
    <w:rPr>
      <w:rFonts w:eastAsia="Times New Roman"/>
      <w:bCs w:val="0"/>
      <w:color w:val="000000"/>
      <w:sz w:val="20"/>
    </w:rPr>
  </w:style>
  <w:style w:type="paragraph" w:styleId="28">
    <w:name w:val="List Number 2"/>
    <w:basedOn w:val="ab"/>
    <w:uiPriority w:val="99"/>
    <w:semiHidden/>
    <w:unhideWhenUsed/>
    <w:rsid w:val="00337338"/>
    <w:pPr>
      <w:widowControl/>
      <w:tabs>
        <w:tab w:val="num" w:pos="360"/>
      </w:tabs>
      <w:snapToGrid/>
      <w:spacing w:before="120"/>
      <w:ind w:firstLine="851"/>
      <w:jc w:val="left"/>
    </w:pPr>
    <w:rPr>
      <w:rFonts w:eastAsia="Times New Roman"/>
      <w:bCs w:val="0"/>
      <w:color w:val="000000"/>
      <w:sz w:val="20"/>
    </w:rPr>
  </w:style>
  <w:style w:type="paragraph" w:styleId="37">
    <w:name w:val="List Number 3"/>
    <w:basedOn w:val="ab"/>
    <w:uiPriority w:val="99"/>
    <w:semiHidden/>
    <w:unhideWhenUsed/>
    <w:rsid w:val="00337338"/>
    <w:pPr>
      <w:widowControl/>
      <w:tabs>
        <w:tab w:val="num" w:pos="360"/>
        <w:tab w:val="num" w:pos="926"/>
      </w:tabs>
      <w:snapToGrid/>
      <w:spacing w:before="120"/>
      <w:ind w:left="926" w:hanging="360"/>
      <w:jc w:val="left"/>
    </w:pPr>
    <w:rPr>
      <w:rFonts w:eastAsia="Times New Roman"/>
      <w:bCs w:val="0"/>
      <w:color w:val="000000"/>
      <w:sz w:val="20"/>
    </w:rPr>
  </w:style>
  <w:style w:type="paragraph" w:styleId="46">
    <w:name w:val="List Number 4"/>
    <w:basedOn w:val="ab"/>
    <w:uiPriority w:val="99"/>
    <w:semiHidden/>
    <w:unhideWhenUsed/>
    <w:rsid w:val="00337338"/>
    <w:pPr>
      <w:widowControl/>
      <w:tabs>
        <w:tab w:val="num" w:pos="1209"/>
      </w:tabs>
      <w:snapToGrid/>
      <w:spacing w:before="120"/>
      <w:ind w:left="1209" w:firstLine="851"/>
      <w:jc w:val="left"/>
    </w:pPr>
    <w:rPr>
      <w:rFonts w:eastAsia="Times New Roman"/>
      <w:bCs w:val="0"/>
      <w:color w:val="000000"/>
      <w:sz w:val="20"/>
    </w:rPr>
  </w:style>
  <w:style w:type="paragraph" w:styleId="56">
    <w:name w:val="List Number 5"/>
    <w:basedOn w:val="ab"/>
    <w:uiPriority w:val="99"/>
    <w:semiHidden/>
    <w:unhideWhenUsed/>
    <w:rsid w:val="00337338"/>
    <w:pPr>
      <w:widowControl/>
      <w:tabs>
        <w:tab w:val="num" w:pos="1209"/>
      </w:tabs>
      <w:snapToGrid/>
      <w:spacing w:before="120"/>
      <w:ind w:firstLine="851"/>
      <w:jc w:val="left"/>
    </w:pPr>
    <w:rPr>
      <w:rFonts w:eastAsia="Times New Roman"/>
      <w:bCs w:val="0"/>
      <w:color w:val="000000"/>
      <w:sz w:val="20"/>
    </w:rPr>
  </w:style>
  <w:style w:type="paragraph" w:styleId="afff7">
    <w:name w:val="Title"/>
    <w:basedOn w:val="ab"/>
    <w:next w:val="ab"/>
    <w:link w:val="1e"/>
    <w:uiPriority w:val="99"/>
    <w:qFormat/>
    <w:rsid w:val="00337338"/>
    <w:pPr>
      <w:widowControl/>
      <w:snapToGrid/>
      <w:spacing w:before="240" w:after="60"/>
      <w:ind w:firstLine="851"/>
      <w:jc w:val="center"/>
      <w:outlineLvl w:val="0"/>
    </w:pPr>
    <w:rPr>
      <w:rFonts w:ascii="Cambria" w:eastAsia="Times New Roman" w:hAnsi="Cambria"/>
      <w:b/>
      <w:color w:val="000000"/>
      <w:kern w:val="28"/>
      <w:sz w:val="32"/>
      <w:szCs w:val="32"/>
      <w:lang w:eastAsia="en-US" w:bidi="en-US"/>
    </w:rPr>
  </w:style>
  <w:style w:type="character" w:customStyle="1" w:styleId="1e">
    <w:name w:val="Заголовок Знак1"/>
    <w:basedOn w:val="ac"/>
    <w:link w:val="afff7"/>
    <w:uiPriority w:val="99"/>
    <w:rsid w:val="00337338"/>
    <w:rPr>
      <w:rFonts w:ascii="Cambria" w:eastAsia="Times New Roman" w:hAnsi="Cambria" w:cs="Times New Roman"/>
      <w:b/>
      <w:bCs/>
      <w:color w:val="000000"/>
      <w:kern w:val="28"/>
      <w:sz w:val="32"/>
      <w:szCs w:val="32"/>
      <w:lang w:val="ru-RU" w:bidi="en-US"/>
    </w:rPr>
  </w:style>
  <w:style w:type="paragraph" w:styleId="afff8">
    <w:name w:val="Signature"/>
    <w:basedOn w:val="ab"/>
    <w:link w:val="afff9"/>
    <w:uiPriority w:val="99"/>
    <w:semiHidden/>
    <w:unhideWhenUsed/>
    <w:rsid w:val="00337338"/>
    <w:pPr>
      <w:widowControl/>
      <w:snapToGrid/>
      <w:spacing w:before="120"/>
      <w:ind w:left="4252" w:firstLine="851"/>
      <w:jc w:val="left"/>
    </w:pPr>
    <w:rPr>
      <w:rFonts w:eastAsia="Times New Roman"/>
      <w:bCs w:val="0"/>
      <w:color w:val="000000"/>
      <w:sz w:val="20"/>
    </w:rPr>
  </w:style>
  <w:style w:type="character" w:customStyle="1" w:styleId="afff9">
    <w:name w:val="Подпись Знак"/>
    <w:basedOn w:val="ac"/>
    <w:link w:val="afff8"/>
    <w:uiPriority w:val="99"/>
    <w:semiHidden/>
    <w:rsid w:val="00337338"/>
    <w:rPr>
      <w:rFonts w:ascii="Times New Roman" w:eastAsia="Times New Roman" w:hAnsi="Times New Roman" w:cs="Times New Roman"/>
      <w:color w:val="000000"/>
      <w:sz w:val="20"/>
      <w:szCs w:val="20"/>
      <w:lang w:val="ru-RU" w:eastAsia="ru-RU"/>
    </w:rPr>
  </w:style>
  <w:style w:type="character" w:customStyle="1" w:styleId="afffa">
    <w:name w:val="Основной текст Знак"/>
    <w:aliases w:val="Основной текст1 Знак,Основной текст Знак11 Знак,body text Знак1 Знак,Знак1 Знак1 Знак,Основной текст Знак Знак1 Знак,Основной текст Знак Знак Знак Знак11 Знак,Основной текст Знак Знак Знак Знак Знак1 Знак,body text1 Знак,Знак11 Знак"/>
    <w:basedOn w:val="ac"/>
    <w:link w:val="afffb"/>
    <w:uiPriority w:val="99"/>
    <w:semiHidden/>
    <w:locked/>
    <w:rsid w:val="00337338"/>
    <w:rPr>
      <w:color w:val="000000"/>
      <w:sz w:val="24"/>
      <w:lang w:eastAsia="ru-RU"/>
    </w:rPr>
  </w:style>
  <w:style w:type="paragraph" w:styleId="afffb">
    <w:name w:val="Body Text"/>
    <w:aliases w:val="Основной текст1,Основной текст Знак11,body text Знак1,Знак1 Знак1,Основной текст Знак Знак1,Основной текст Знак Знак Знак Знак11,Основной текст Знак Знак Знак Знак Знак1,body text Знак Знак Знак1,body text1,Знак11,Основной текст Знак2,Зна"/>
    <w:basedOn w:val="ab"/>
    <w:link w:val="afffa"/>
    <w:uiPriority w:val="99"/>
    <w:semiHidden/>
    <w:unhideWhenUsed/>
    <w:rsid w:val="00337338"/>
    <w:pPr>
      <w:widowControl/>
      <w:snapToGrid/>
      <w:spacing w:before="120"/>
      <w:ind w:firstLine="851"/>
      <w:jc w:val="left"/>
    </w:pPr>
    <w:rPr>
      <w:rFonts w:asciiTheme="minorHAnsi" w:eastAsiaTheme="minorHAnsi" w:hAnsiTheme="minorHAnsi" w:cstheme="minorBidi"/>
      <w:bCs w:val="0"/>
      <w:color w:val="000000"/>
      <w:szCs w:val="22"/>
      <w:lang w:val="en-US"/>
    </w:rPr>
  </w:style>
  <w:style w:type="character" w:customStyle="1" w:styleId="1f">
    <w:name w:val="Основной текст Знак1"/>
    <w:aliases w:val="Основной текст1 Знак1,Основной текст Знак11 Знак1,body text Знак1 Знак1,Знак1 Знак1 Знак1,Основной текст Знак Знак1 Знак1,Основной текст Знак Знак Знак Знак11 Знак1,Основной текст Знак Знак Знак Знак Знак1 Знак1,body text1 Знак1"/>
    <w:basedOn w:val="ac"/>
    <w:uiPriority w:val="99"/>
    <w:semiHidden/>
    <w:rsid w:val="00337338"/>
    <w:rPr>
      <w:rFonts w:ascii="Times New Roman" w:eastAsia="Calibri" w:hAnsi="Times New Roman" w:cs="Times New Roman"/>
      <w:bCs/>
      <w:sz w:val="24"/>
      <w:szCs w:val="20"/>
      <w:lang w:val="ru-RU" w:eastAsia="ru-RU"/>
    </w:rPr>
  </w:style>
  <w:style w:type="paragraph" w:styleId="afffc">
    <w:name w:val="Body Text Indent"/>
    <w:basedOn w:val="ab"/>
    <w:link w:val="afffd"/>
    <w:uiPriority w:val="99"/>
    <w:semiHidden/>
    <w:unhideWhenUsed/>
    <w:rsid w:val="00337338"/>
    <w:pPr>
      <w:widowControl/>
      <w:snapToGrid/>
      <w:spacing w:before="120"/>
      <w:ind w:left="283" w:firstLine="851"/>
    </w:pPr>
    <w:rPr>
      <w:rFonts w:eastAsia="Times New Roman"/>
      <w:bCs w:val="0"/>
      <w:color w:val="000000"/>
      <w:sz w:val="28"/>
      <w:lang w:eastAsia="en-US"/>
    </w:rPr>
  </w:style>
  <w:style w:type="character" w:customStyle="1" w:styleId="afffd">
    <w:name w:val="Основной текст с отступом Знак"/>
    <w:basedOn w:val="ac"/>
    <w:link w:val="afffc"/>
    <w:uiPriority w:val="99"/>
    <w:semiHidden/>
    <w:rsid w:val="00337338"/>
    <w:rPr>
      <w:rFonts w:ascii="Times New Roman" w:eastAsia="Times New Roman" w:hAnsi="Times New Roman" w:cs="Times New Roman"/>
      <w:color w:val="000000"/>
      <w:sz w:val="28"/>
      <w:szCs w:val="20"/>
      <w:lang w:val="ru-RU"/>
    </w:rPr>
  </w:style>
  <w:style w:type="paragraph" w:styleId="afffe">
    <w:name w:val="List Continue"/>
    <w:basedOn w:val="ab"/>
    <w:uiPriority w:val="99"/>
    <w:semiHidden/>
    <w:unhideWhenUsed/>
    <w:rsid w:val="00337338"/>
    <w:pPr>
      <w:widowControl/>
      <w:snapToGrid/>
      <w:spacing w:before="120"/>
      <w:ind w:left="283" w:firstLine="851"/>
      <w:jc w:val="left"/>
    </w:pPr>
    <w:rPr>
      <w:rFonts w:eastAsia="Times New Roman"/>
      <w:bCs w:val="0"/>
      <w:color w:val="000000"/>
      <w:sz w:val="20"/>
    </w:rPr>
  </w:style>
  <w:style w:type="paragraph" w:styleId="29">
    <w:name w:val="List Continue 2"/>
    <w:basedOn w:val="ab"/>
    <w:uiPriority w:val="99"/>
    <w:semiHidden/>
    <w:unhideWhenUsed/>
    <w:rsid w:val="00337338"/>
    <w:pPr>
      <w:widowControl/>
      <w:snapToGrid/>
      <w:spacing w:before="120"/>
      <w:ind w:left="566" w:firstLine="851"/>
      <w:jc w:val="left"/>
    </w:pPr>
    <w:rPr>
      <w:rFonts w:eastAsia="Times New Roman"/>
      <w:bCs w:val="0"/>
      <w:color w:val="000000"/>
      <w:sz w:val="20"/>
    </w:rPr>
  </w:style>
  <w:style w:type="paragraph" w:styleId="38">
    <w:name w:val="List Continue 3"/>
    <w:basedOn w:val="ab"/>
    <w:uiPriority w:val="99"/>
    <w:semiHidden/>
    <w:unhideWhenUsed/>
    <w:rsid w:val="00337338"/>
    <w:pPr>
      <w:widowControl/>
      <w:snapToGrid/>
      <w:spacing w:before="120"/>
      <w:ind w:left="849" w:firstLine="851"/>
      <w:jc w:val="left"/>
    </w:pPr>
    <w:rPr>
      <w:rFonts w:eastAsia="Times New Roman"/>
      <w:bCs w:val="0"/>
      <w:color w:val="000000"/>
      <w:sz w:val="20"/>
    </w:rPr>
  </w:style>
  <w:style w:type="paragraph" w:styleId="47">
    <w:name w:val="List Continue 4"/>
    <w:basedOn w:val="ab"/>
    <w:uiPriority w:val="99"/>
    <w:semiHidden/>
    <w:unhideWhenUsed/>
    <w:rsid w:val="00337338"/>
    <w:pPr>
      <w:widowControl/>
      <w:snapToGrid/>
      <w:spacing w:before="120"/>
      <w:ind w:left="1132" w:firstLine="851"/>
      <w:jc w:val="left"/>
    </w:pPr>
    <w:rPr>
      <w:rFonts w:eastAsia="Times New Roman"/>
      <w:bCs w:val="0"/>
      <w:color w:val="000000"/>
      <w:sz w:val="20"/>
    </w:rPr>
  </w:style>
  <w:style w:type="paragraph" w:styleId="57">
    <w:name w:val="List Continue 5"/>
    <w:basedOn w:val="ab"/>
    <w:uiPriority w:val="99"/>
    <w:semiHidden/>
    <w:unhideWhenUsed/>
    <w:rsid w:val="00337338"/>
    <w:pPr>
      <w:widowControl/>
      <w:snapToGrid/>
      <w:spacing w:before="120"/>
      <w:ind w:left="1415" w:firstLine="851"/>
      <w:jc w:val="left"/>
    </w:pPr>
    <w:rPr>
      <w:rFonts w:eastAsia="Times New Roman"/>
      <w:bCs w:val="0"/>
      <w:color w:val="000000"/>
      <w:sz w:val="20"/>
    </w:rPr>
  </w:style>
  <w:style w:type="paragraph" w:styleId="affff">
    <w:name w:val="Message Header"/>
    <w:basedOn w:val="ab"/>
    <w:link w:val="affff0"/>
    <w:uiPriority w:val="99"/>
    <w:semiHidden/>
    <w:unhideWhenUsed/>
    <w:rsid w:val="00337338"/>
    <w:pPr>
      <w:widowControl/>
      <w:pBdr>
        <w:top w:val="single" w:sz="6" w:space="1" w:color="auto"/>
        <w:left w:val="single" w:sz="6" w:space="1" w:color="auto"/>
        <w:bottom w:val="single" w:sz="6" w:space="1" w:color="auto"/>
        <w:right w:val="single" w:sz="6" w:space="1" w:color="auto"/>
      </w:pBdr>
      <w:shd w:val="pct20" w:color="auto" w:fill="auto"/>
      <w:snapToGrid/>
      <w:spacing w:before="120"/>
      <w:ind w:left="1134" w:hanging="1134"/>
      <w:jc w:val="left"/>
    </w:pPr>
    <w:rPr>
      <w:rFonts w:ascii="Arial" w:eastAsia="Times New Roman" w:hAnsi="Arial" w:cs="Arial"/>
      <w:bCs w:val="0"/>
      <w:color w:val="000000"/>
      <w:sz w:val="20"/>
    </w:rPr>
  </w:style>
  <w:style w:type="character" w:customStyle="1" w:styleId="affff0">
    <w:name w:val="Шапка Знак"/>
    <w:basedOn w:val="ac"/>
    <w:link w:val="affff"/>
    <w:uiPriority w:val="99"/>
    <w:semiHidden/>
    <w:rsid w:val="00337338"/>
    <w:rPr>
      <w:rFonts w:ascii="Arial" w:eastAsia="Times New Roman" w:hAnsi="Arial" w:cs="Arial"/>
      <w:color w:val="000000"/>
      <w:sz w:val="20"/>
      <w:szCs w:val="20"/>
      <w:shd w:val="pct20" w:color="auto" w:fill="auto"/>
      <w:lang w:val="ru-RU" w:eastAsia="ru-RU"/>
    </w:rPr>
  </w:style>
  <w:style w:type="paragraph" w:styleId="affff1">
    <w:name w:val="Subtitle"/>
    <w:basedOn w:val="ab"/>
    <w:next w:val="ab"/>
    <w:link w:val="affff2"/>
    <w:uiPriority w:val="99"/>
    <w:qFormat/>
    <w:rsid w:val="00337338"/>
    <w:pPr>
      <w:widowControl/>
      <w:snapToGrid/>
      <w:spacing w:before="120" w:after="60"/>
      <w:ind w:firstLine="851"/>
      <w:jc w:val="center"/>
      <w:outlineLvl w:val="1"/>
    </w:pPr>
    <w:rPr>
      <w:rFonts w:ascii="Cambria" w:eastAsia="Times New Roman" w:hAnsi="Cambria"/>
      <w:bCs w:val="0"/>
      <w:color w:val="000000"/>
      <w:sz w:val="28"/>
      <w:lang w:eastAsia="en-US" w:bidi="en-US"/>
    </w:rPr>
  </w:style>
  <w:style w:type="character" w:customStyle="1" w:styleId="affff2">
    <w:name w:val="Подзаголовок Знак"/>
    <w:basedOn w:val="ac"/>
    <w:link w:val="affff1"/>
    <w:uiPriority w:val="99"/>
    <w:rsid w:val="00337338"/>
    <w:rPr>
      <w:rFonts w:ascii="Cambria" w:eastAsia="Times New Roman" w:hAnsi="Cambria" w:cs="Times New Roman"/>
      <w:color w:val="000000"/>
      <w:sz w:val="28"/>
      <w:szCs w:val="20"/>
      <w:lang w:val="ru-RU" w:bidi="en-US"/>
    </w:rPr>
  </w:style>
  <w:style w:type="paragraph" w:styleId="affff3">
    <w:name w:val="Salutation"/>
    <w:basedOn w:val="ab"/>
    <w:next w:val="ab"/>
    <w:link w:val="affff4"/>
    <w:uiPriority w:val="99"/>
    <w:semiHidden/>
    <w:unhideWhenUsed/>
    <w:rsid w:val="00337338"/>
    <w:pPr>
      <w:widowControl/>
      <w:snapToGrid/>
      <w:spacing w:before="120"/>
      <w:ind w:firstLine="851"/>
      <w:jc w:val="left"/>
    </w:pPr>
    <w:rPr>
      <w:rFonts w:eastAsia="Times New Roman"/>
      <w:bCs w:val="0"/>
      <w:color w:val="000000"/>
      <w:sz w:val="20"/>
    </w:rPr>
  </w:style>
  <w:style w:type="character" w:customStyle="1" w:styleId="affff4">
    <w:name w:val="Приветствие Знак"/>
    <w:basedOn w:val="ac"/>
    <w:link w:val="affff3"/>
    <w:uiPriority w:val="99"/>
    <w:semiHidden/>
    <w:rsid w:val="00337338"/>
    <w:rPr>
      <w:rFonts w:ascii="Times New Roman" w:eastAsia="Times New Roman" w:hAnsi="Times New Roman" w:cs="Times New Roman"/>
      <w:color w:val="000000"/>
      <w:sz w:val="20"/>
      <w:szCs w:val="20"/>
      <w:lang w:val="ru-RU" w:eastAsia="ru-RU"/>
    </w:rPr>
  </w:style>
  <w:style w:type="paragraph" w:styleId="affff5">
    <w:name w:val="Date"/>
    <w:basedOn w:val="ab"/>
    <w:next w:val="ab"/>
    <w:link w:val="affff6"/>
    <w:uiPriority w:val="99"/>
    <w:semiHidden/>
    <w:unhideWhenUsed/>
    <w:rsid w:val="00337338"/>
    <w:pPr>
      <w:widowControl/>
      <w:snapToGrid/>
      <w:spacing w:before="120"/>
      <w:ind w:firstLine="851"/>
      <w:jc w:val="left"/>
    </w:pPr>
    <w:rPr>
      <w:rFonts w:eastAsia="Times New Roman"/>
      <w:bCs w:val="0"/>
      <w:color w:val="000000"/>
      <w:sz w:val="20"/>
    </w:rPr>
  </w:style>
  <w:style w:type="character" w:customStyle="1" w:styleId="affff6">
    <w:name w:val="Дата Знак"/>
    <w:basedOn w:val="ac"/>
    <w:link w:val="affff5"/>
    <w:uiPriority w:val="99"/>
    <w:semiHidden/>
    <w:rsid w:val="00337338"/>
    <w:rPr>
      <w:rFonts w:ascii="Times New Roman" w:eastAsia="Times New Roman" w:hAnsi="Times New Roman" w:cs="Times New Roman"/>
      <w:color w:val="000000"/>
      <w:sz w:val="20"/>
      <w:szCs w:val="20"/>
      <w:lang w:val="ru-RU" w:eastAsia="ru-RU"/>
    </w:rPr>
  </w:style>
  <w:style w:type="paragraph" w:styleId="affff7">
    <w:name w:val="Body Text First Indent"/>
    <w:basedOn w:val="afffb"/>
    <w:link w:val="affff8"/>
    <w:uiPriority w:val="99"/>
    <w:semiHidden/>
    <w:unhideWhenUsed/>
    <w:rsid w:val="00337338"/>
    <w:pPr>
      <w:ind w:firstLine="210"/>
    </w:pPr>
    <w:rPr>
      <w:szCs w:val="24"/>
    </w:rPr>
  </w:style>
  <w:style w:type="character" w:customStyle="1" w:styleId="affff8">
    <w:name w:val="Красная строка Знак"/>
    <w:basedOn w:val="1f"/>
    <w:link w:val="affff7"/>
    <w:uiPriority w:val="99"/>
    <w:semiHidden/>
    <w:rsid w:val="00337338"/>
    <w:rPr>
      <w:rFonts w:ascii="Times New Roman" w:eastAsia="Calibri" w:hAnsi="Times New Roman" w:cs="Times New Roman"/>
      <w:bCs w:val="0"/>
      <w:color w:val="000000"/>
      <w:sz w:val="24"/>
      <w:szCs w:val="24"/>
      <w:lang w:val="ru-RU" w:eastAsia="ru-RU"/>
    </w:rPr>
  </w:style>
  <w:style w:type="paragraph" w:styleId="affff9">
    <w:name w:val="Note Heading"/>
    <w:basedOn w:val="ab"/>
    <w:next w:val="ab"/>
    <w:link w:val="affffa"/>
    <w:uiPriority w:val="99"/>
    <w:semiHidden/>
    <w:unhideWhenUsed/>
    <w:rsid w:val="00337338"/>
    <w:pPr>
      <w:widowControl/>
      <w:snapToGrid/>
      <w:spacing w:before="120"/>
      <w:ind w:firstLine="851"/>
      <w:jc w:val="left"/>
    </w:pPr>
    <w:rPr>
      <w:rFonts w:eastAsia="Times New Roman"/>
      <w:bCs w:val="0"/>
      <w:color w:val="000000"/>
      <w:sz w:val="20"/>
    </w:rPr>
  </w:style>
  <w:style w:type="character" w:customStyle="1" w:styleId="affffa">
    <w:name w:val="Заголовок записки Знак"/>
    <w:basedOn w:val="ac"/>
    <w:link w:val="affff9"/>
    <w:uiPriority w:val="99"/>
    <w:semiHidden/>
    <w:rsid w:val="00337338"/>
    <w:rPr>
      <w:rFonts w:ascii="Times New Roman" w:eastAsia="Times New Roman" w:hAnsi="Times New Roman" w:cs="Times New Roman"/>
      <w:color w:val="000000"/>
      <w:sz w:val="20"/>
      <w:szCs w:val="20"/>
      <w:lang w:val="ru-RU" w:eastAsia="ru-RU"/>
    </w:rPr>
  </w:style>
  <w:style w:type="paragraph" w:styleId="affffb">
    <w:name w:val="Block Text"/>
    <w:basedOn w:val="ab"/>
    <w:uiPriority w:val="99"/>
    <w:semiHidden/>
    <w:unhideWhenUsed/>
    <w:rsid w:val="00337338"/>
    <w:pPr>
      <w:widowControl/>
      <w:snapToGrid/>
      <w:spacing w:before="120"/>
      <w:ind w:left="1440" w:right="1440" w:firstLine="851"/>
      <w:jc w:val="left"/>
    </w:pPr>
    <w:rPr>
      <w:rFonts w:eastAsia="Times New Roman"/>
      <w:bCs w:val="0"/>
      <w:color w:val="000000"/>
      <w:sz w:val="20"/>
    </w:rPr>
  </w:style>
  <w:style w:type="paragraph" w:styleId="affffc">
    <w:name w:val="Document Map"/>
    <w:basedOn w:val="ab"/>
    <w:link w:val="affffd"/>
    <w:uiPriority w:val="99"/>
    <w:semiHidden/>
    <w:unhideWhenUsed/>
    <w:rsid w:val="00337338"/>
    <w:pPr>
      <w:widowControl/>
      <w:shd w:val="clear" w:color="auto" w:fill="000080"/>
      <w:snapToGrid/>
      <w:spacing w:before="120"/>
      <w:ind w:firstLine="851"/>
      <w:jc w:val="left"/>
    </w:pPr>
    <w:rPr>
      <w:rFonts w:ascii="Tahoma" w:eastAsia="Times New Roman" w:hAnsi="Tahoma" w:cs="Tahoma"/>
      <w:bCs w:val="0"/>
      <w:color w:val="000000"/>
      <w:sz w:val="20"/>
    </w:rPr>
  </w:style>
  <w:style w:type="character" w:customStyle="1" w:styleId="affffd">
    <w:name w:val="Схема документа Знак"/>
    <w:basedOn w:val="ac"/>
    <w:link w:val="affffc"/>
    <w:uiPriority w:val="99"/>
    <w:semiHidden/>
    <w:rsid w:val="00337338"/>
    <w:rPr>
      <w:rFonts w:ascii="Tahoma" w:eastAsia="Times New Roman" w:hAnsi="Tahoma" w:cs="Tahoma"/>
      <w:color w:val="000000"/>
      <w:sz w:val="20"/>
      <w:szCs w:val="20"/>
      <w:shd w:val="clear" w:color="auto" w:fill="000080"/>
      <w:lang w:val="ru-RU" w:eastAsia="ru-RU"/>
    </w:rPr>
  </w:style>
  <w:style w:type="paragraph" w:styleId="affffe">
    <w:name w:val="Plain Text"/>
    <w:basedOn w:val="ab"/>
    <w:link w:val="afffff"/>
    <w:uiPriority w:val="99"/>
    <w:semiHidden/>
    <w:unhideWhenUsed/>
    <w:rsid w:val="00337338"/>
    <w:pPr>
      <w:widowControl/>
      <w:snapToGrid/>
      <w:spacing w:before="120"/>
      <w:ind w:firstLine="851"/>
      <w:jc w:val="left"/>
    </w:pPr>
    <w:rPr>
      <w:rFonts w:ascii="Courier New" w:eastAsia="Times New Roman" w:hAnsi="Courier New" w:cs="Courier New"/>
      <w:bCs w:val="0"/>
      <w:color w:val="000000"/>
      <w:sz w:val="20"/>
    </w:rPr>
  </w:style>
  <w:style w:type="character" w:customStyle="1" w:styleId="afffff">
    <w:name w:val="Текст Знак"/>
    <w:basedOn w:val="ac"/>
    <w:link w:val="affffe"/>
    <w:uiPriority w:val="99"/>
    <w:semiHidden/>
    <w:rsid w:val="00337338"/>
    <w:rPr>
      <w:rFonts w:ascii="Courier New" w:eastAsia="Times New Roman" w:hAnsi="Courier New" w:cs="Courier New"/>
      <w:color w:val="000000"/>
      <w:sz w:val="20"/>
      <w:szCs w:val="20"/>
      <w:lang w:val="ru-RU" w:eastAsia="ru-RU"/>
    </w:rPr>
  </w:style>
  <w:style w:type="paragraph" w:styleId="afffff0">
    <w:name w:val="E-mail Signature"/>
    <w:basedOn w:val="ab"/>
    <w:link w:val="afffff1"/>
    <w:uiPriority w:val="99"/>
    <w:semiHidden/>
    <w:unhideWhenUsed/>
    <w:rsid w:val="00337338"/>
    <w:pPr>
      <w:widowControl/>
      <w:tabs>
        <w:tab w:val="num" w:pos="360"/>
      </w:tabs>
      <w:snapToGrid/>
      <w:spacing w:before="120"/>
      <w:ind w:firstLine="851"/>
      <w:jc w:val="left"/>
    </w:pPr>
    <w:rPr>
      <w:rFonts w:eastAsia="Times New Roman"/>
      <w:bCs w:val="0"/>
      <w:color w:val="000000"/>
      <w:sz w:val="20"/>
    </w:rPr>
  </w:style>
  <w:style w:type="character" w:customStyle="1" w:styleId="afffff1">
    <w:name w:val="Электронная подпись Знак"/>
    <w:basedOn w:val="ac"/>
    <w:link w:val="afffff0"/>
    <w:uiPriority w:val="99"/>
    <w:semiHidden/>
    <w:rsid w:val="00337338"/>
    <w:rPr>
      <w:rFonts w:ascii="Times New Roman" w:eastAsia="Times New Roman" w:hAnsi="Times New Roman" w:cs="Times New Roman"/>
      <w:color w:val="000000"/>
      <w:sz w:val="20"/>
      <w:szCs w:val="20"/>
      <w:lang w:val="ru-RU" w:eastAsia="ru-RU"/>
    </w:rPr>
  </w:style>
  <w:style w:type="paragraph" w:styleId="afffff2">
    <w:name w:val="Revision"/>
    <w:uiPriority w:val="99"/>
    <w:semiHidden/>
    <w:rsid w:val="00337338"/>
    <w:pPr>
      <w:spacing w:after="0" w:line="240" w:lineRule="auto"/>
    </w:pPr>
    <w:rPr>
      <w:rFonts w:ascii="Times New Roman" w:eastAsia="Times New Roman" w:hAnsi="Times New Roman" w:cs="Times New Roman"/>
      <w:sz w:val="20"/>
      <w:szCs w:val="20"/>
      <w:lang w:val="ru-RU" w:eastAsia="ru-RU"/>
    </w:rPr>
  </w:style>
  <w:style w:type="paragraph" w:styleId="afffff3">
    <w:name w:val="TOC Heading"/>
    <w:basedOn w:val="15"/>
    <w:next w:val="ab"/>
    <w:uiPriority w:val="39"/>
    <w:unhideWhenUsed/>
    <w:qFormat/>
    <w:rsid w:val="00337338"/>
    <w:pPr>
      <w:pageBreakBefore w:val="0"/>
      <w:widowControl/>
      <w:tabs>
        <w:tab w:val="left" w:pos="1134"/>
      </w:tabs>
      <w:snapToGrid/>
      <w:spacing w:before="480" w:after="0" w:line="276" w:lineRule="auto"/>
      <w:ind w:left="709" w:hanging="709"/>
      <w:jc w:val="left"/>
      <w:outlineLvl w:val="9"/>
    </w:pPr>
    <w:rPr>
      <w:rFonts w:asciiTheme="majorHAnsi" w:eastAsiaTheme="majorEastAsia" w:hAnsiTheme="majorHAnsi" w:cstheme="majorBidi"/>
      <w:bCs/>
      <w:caps w:val="0"/>
      <w:color w:val="365F91" w:themeColor="accent1" w:themeShade="BF"/>
      <w:sz w:val="28"/>
      <w:szCs w:val="28"/>
      <w:lang w:eastAsia="en-US"/>
    </w:rPr>
  </w:style>
  <w:style w:type="character" w:customStyle="1" w:styleId="afffff4">
    <w:name w:val="ДИТ Знак"/>
    <w:link w:val="afffff5"/>
    <w:locked/>
    <w:rsid w:val="00337338"/>
    <w:rPr>
      <w:sz w:val="28"/>
      <w:szCs w:val="24"/>
    </w:rPr>
  </w:style>
  <w:style w:type="paragraph" w:customStyle="1" w:styleId="afffff5">
    <w:name w:val="ДИТ"/>
    <w:link w:val="afffff4"/>
    <w:autoRedefine/>
    <w:rsid w:val="00337338"/>
    <w:pPr>
      <w:spacing w:after="0" w:line="360" w:lineRule="auto"/>
      <w:ind w:firstLine="851"/>
      <w:jc w:val="both"/>
    </w:pPr>
    <w:rPr>
      <w:sz w:val="28"/>
      <w:szCs w:val="24"/>
    </w:rPr>
  </w:style>
  <w:style w:type="character" w:customStyle="1" w:styleId="-0">
    <w:name w:val="- Список Знак"/>
    <w:link w:val="-1"/>
    <w:locked/>
    <w:rsid w:val="00337338"/>
    <w:rPr>
      <w:color w:val="000000"/>
      <w:sz w:val="28"/>
      <w:szCs w:val="28"/>
      <w:lang w:val="x-none" w:eastAsia="x-none"/>
    </w:rPr>
  </w:style>
  <w:style w:type="paragraph" w:customStyle="1" w:styleId="-1">
    <w:name w:val="- Список"/>
    <w:basedOn w:val="afc"/>
    <w:link w:val="-0"/>
    <w:qFormat/>
    <w:rsid w:val="00337338"/>
    <w:pPr>
      <w:widowControl/>
      <w:snapToGrid/>
      <w:spacing w:before="120" w:line="336" w:lineRule="auto"/>
      <w:ind w:hanging="360"/>
    </w:pPr>
    <w:rPr>
      <w:rFonts w:asciiTheme="minorHAnsi" w:eastAsiaTheme="minorHAnsi" w:hAnsiTheme="minorHAnsi" w:cstheme="minorBidi"/>
      <w:bCs w:val="0"/>
      <w:color w:val="000000"/>
      <w:sz w:val="28"/>
      <w:szCs w:val="28"/>
      <w:lang w:val="x-none" w:eastAsia="x-none"/>
    </w:rPr>
  </w:style>
  <w:style w:type="paragraph" w:customStyle="1" w:styleId="afffff6">
    <w:name w:val="Пункт"/>
    <w:basedOn w:val="21"/>
    <w:next w:val="ab"/>
    <w:uiPriority w:val="99"/>
    <w:qFormat/>
    <w:rsid w:val="00337338"/>
    <w:pPr>
      <w:widowControl/>
      <w:numPr>
        <w:numId w:val="0"/>
      </w:numPr>
      <w:tabs>
        <w:tab w:val="num" w:pos="0"/>
      </w:tabs>
      <w:snapToGrid/>
      <w:spacing w:before="200" w:after="0"/>
      <w:ind w:left="1418" w:hanging="709"/>
      <w:jc w:val="both"/>
    </w:pPr>
    <w:rPr>
      <w:rFonts w:ascii="Times New Roman Полужирный" w:eastAsia="Times New Roman" w:hAnsi="Times New Roman Полужирный"/>
      <w:bCs/>
      <w:caps w:val="0"/>
      <w:color w:val="000000"/>
      <w:sz w:val="28"/>
      <w:szCs w:val="26"/>
      <w:lang w:val="x-none"/>
    </w:rPr>
  </w:style>
  <w:style w:type="paragraph" w:customStyle="1" w:styleId="afffff7">
    <w:name w:val="Подпункт"/>
    <w:basedOn w:val="afffff6"/>
    <w:uiPriority w:val="99"/>
    <w:qFormat/>
    <w:rsid w:val="00337338"/>
    <w:pPr>
      <w:tabs>
        <w:tab w:val="clear" w:pos="0"/>
        <w:tab w:val="num" w:pos="568"/>
      </w:tabs>
      <w:ind w:left="2836" w:hanging="1559"/>
      <w:outlineLvl w:val="3"/>
    </w:pPr>
  </w:style>
  <w:style w:type="character" w:customStyle="1" w:styleId="afffff8">
    <w:name w:val="Стиль СИМИ ТЗ Список Знак"/>
    <w:link w:val="afffff9"/>
    <w:locked/>
    <w:rsid w:val="00337338"/>
    <w:rPr>
      <w:rFonts w:ascii="Calibri" w:eastAsia="Calibri" w:hAnsi="Calibri"/>
      <w:color w:val="000000"/>
      <w:sz w:val="28"/>
      <w:lang w:val="x-none"/>
    </w:rPr>
  </w:style>
  <w:style w:type="paragraph" w:customStyle="1" w:styleId="afffff9">
    <w:name w:val="Стиль СИМИ ТЗ Список"/>
    <w:basedOn w:val="ab"/>
    <w:link w:val="afffff8"/>
    <w:qFormat/>
    <w:rsid w:val="00337338"/>
    <w:pPr>
      <w:widowControl/>
      <w:snapToGrid/>
      <w:spacing w:before="120"/>
      <w:ind w:left="1786" w:hanging="357"/>
    </w:pPr>
    <w:rPr>
      <w:rFonts w:ascii="Calibri" w:hAnsi="Calibri" w:cstheme="minorBidi"/>
      <w:bCs w:val="0"/>
      <w:color w:val="000000"/>
      <w:sz w:val="28"/>
      <w:szCs w:val="22"/>
      <w:lang w:val="x-none" w:eastAsia="en-US"/>
    </w:rPr>
  </w:style>
  <w:style w:type="character" w:customStyle="1" w:styleId="afffffa">
    <w:name w:val="Стиль Список ТЗ СИМИ Знак"/>
    <w:link w:val="afffffb"/>
    <w:locked/>
    <w:rsid w:val="00337338"/>
    <w:rPr>
      <w:rFonts w:ascii="Calibri" w:eastAsia="Calibri" w:hAnsi="Calibri"/>
      <w:color w:val="000000"/>
      <w:sz w:val="28"/>
      <w:lang w:val="x-none"/>
    </w:rPr>
  </w:style>
  <w:style w:type="paragraph" w:customStyle="1" w:styleId="afffffb">
    <w:name w:val="Стиль Список ТЗ СИМИ"/>
    <w:basedOn w:val="afc"/>
    <w:link w:val="afffffa"/>
    <w:qFormat/>
    <w:rsid w:val="00337338"/>
    <w:pPr>
      <w:widowControl/>
      <w:snapToGrid/>
      <w:spacing w:before="120"/>
      <w:ind w:left="2860" w:hanging="360"/>
    </w:pPr>
    <w:rPr>
      <w:rFonts w:ascii="Calibri" w:hAnsi="Calibri" w:cstheme="minorBidi"/>
      <w:bCs w:val="0"/>
      <w:color w:val="000000"/>
      <w:sz w:val="28"/>
      <w:szCs w:val="22"/>
      <w:lang w:val="x-none" w:eastAsia="en-US"/>
    </w:rPr>
  </w:style>
  <w:style w:type="paragraph" w:customStyle="1" w:styleId="1f0">
    <w:name w:val="Заголовок оглавления1"/>
    <w:basedOn w:val="15"/>
    <w:next w:val="ab"/>
    <w:uiPriority w:val="99"/>
    <w:qFormat/>
    <w:rsid w:val="00337338"/>
    <w:pPr>
      <w:keepLines w:val="0"/>
      <w:pageBreakBefore w:val="0"/>
      <w:widowControl/>
      <w:tabs>
        <w:tab w:val="left" w:pos="1134"/>
      </w:tabs>
      <w:snapToGrid/>
      <w:spacing w:before="240" w:after="60"/>
      <w:ind w:left="709" w:hanging="709"/>
      <w:jc w:val="both"/>
      <w:outlineLvl w:val="9"/>
    </w:pPr>
    <w:rPr>
      <w:rFonts w:eastAsia="Times New Roman"/>
      <w:bCs/>
      <w:caps w:val="0"/>
      <w:color w:val="000000"/>
      <w:kern w:val="32"/>
      <w:sz w:val="28"/>
      <w:szCs w:val="32"/>
      <w:lang w:eastAsia="en-US" w:bidi="en-US"/>
    </w:rPr>
  </w:style>
  <w:style w:type="paragraph" w:customStyle="1" w:styleId="210">
    <w:name w:val="Средняя сетка 21"/>
    <w:basedOn w:val="ab"/>
    <w:uiPriority w:val="99"/>
    <w:qFormat/>
    <w:rsid w:val="00337338"/>
    <w:pPr>
      <w:widowControl/>
      <w:snapToGrid/>
      <w:spacing w:before="120"/>
      <w:ind w:firstLine="851"/>
    </w:pPr>
    <w:rPr>
      <w:rFonts w:eastAsia="Arial Unicode MS"/>
      <w:bCs w:val="0"/>
      <w:color w:val="000000"/>
      <w:sz w:val="28"/>
      <w:szCs w:val="32"/>
      <w:lang w:eastAsia="en-US" w:bidi="en-US"/>
    </w:rPr>
  </w:style>
  <w:style w:type="paragraph" w:customStyle="1" w:styleId="-11">
    <w:name w:val="Цветной список - Акцент 11"/>
    <w:basedOn w:val="ab"/>
    <w:uiPriority w:val="99"/>
    <w:qFormat/>
    <w:rsid w:val="00337338"/>
    <w:pPr>
      <w:widowControl/>
      <w:snapToGrid/>
      <w:spacing w:before="120"/>
      <w:ind w:left="720" w:firstLine="851"/>
      <w:contextualSpacing/>
    </w:pPr>
    <w:rPr>
      <w:rFonts w:eastAsia="Arial Unicode MS"/>
      <w:bCs w:val="0"/>
      <w:color w:val="000000"/>
      <w:sz w:val="28"/>
      <w:lang w:eastAsia="en-US" w:bidi="en-US"/>
    </w:rPr>
  </w:style>
  <w:style w:type="paragraph" w:customStyle="1" w:styleId="-110">
    <w:name w:val="Цветная сетка - Акцент 11"/>
    <w:basedOn w:val="ab"/>
    <w:next w:val="ab"/>
    <w:uiPriority w:val="99"/>
    <w:qFormat/>
    <w:rsid w:val="00337338"/>
    <w:pPr>
      <w:widowControl/>
      <w:snapToGrid/>
      <w:spacing w:before="120"/>
      <w:ind w:firstLine="851"/>
    </w:pPr>
    <w:rPr>
      <w:rFonts w:eastAsia="Arial Unicode MS"/>
      <w:bCs w:val="0"/>
      <w:i/>
      <w:color w:val="000000"/>
      <w:sz w:val="28"/>
      <w:lang w:eastAsia="en-US" w:bidi="en-US"/>
    </w:rPr>
  </w:style>
  <w:style w:type="paragraph" w:customStyle="1" w:styleId="-21">
    <w:name w:val="Светлая заливка - Акцент 21"/>
    <w:basedOn w:val="ab"/>
    <w:next w:val="ab"/>
    <w:uiPriority w:val="99"/>
    <w:qFormat/>
    <w:rsid w:val="00337338"/>
    <w:pPr>
      <w:widowControl/>
      <w:snapToGrid/>
      <w:spacing w:before="120"/>
      <w:ind w:left="720" w:right="720" w:firstLine="851"/>
    </w:pPr>
    <w:rPr>
      <w:rFonts w:eastAsia="Arial Unicode MS"/>
      <w:b/>
      <w:bCs w:val="0"/>
      <w:i/>
      <w:color w:val="000000"/>
      <w:sz w:val="28"/>
      <w:szCs w:val="22"/>
      <w:lang w:eastAsia="en-US" w:bidi="en-US"/>
    </w:rPr>
  </w:style>
  <w:style w:type="character" w:customStyle="1" w:styleId="-10">
    <w:name w:val="- Список1 Знак"/>
    <w:link w:val="-12"/>
    <w:uiPriority w:val="99"/>
    <w:locked/>
    <w:rsid w:val="00337338"/>
    <w:rPr>
      <w:color w:val="000000"/>
      <w:sz w:val="28"/>
      <w:szCs w:val="28"/>
    </w:rPr>
  </w:style>
  <w:style w:type="paragraph" w:customStyle="1" w:styleId="-12">
    <w:name w:val="- Список1"/>
    <w:basedOn w:val="ab"/>
    <w:link w:val="-10"/>
    <w:uiPriority w:val="99"/>
    <w:qFormat/>
    <w:rsid w:val="00337338"/>
    <w:pPr>
      <w:widowControl/>
      <w:snapToGrid/>
      <w:spacing w:before="120" w:line="336" w:lineRule="auto"/>
      <w:ind w:left="1145" w:hanging="360"/>
      <w:contextualSpacing/>
    </w:pPr>
    <w:rPr>
      <w:rFonts w:asciiTheme="minorHAnsi" w:eastAsiaTheme="minorHAnsi" w:hAnsiTheme="minorHAnsi" w:cstheme="minorBidi"/>
      <w:bCs w:val="0"/>
      <w:color w:val="000000"/>
      <w:sz w:val="28"/>
      <w:szCs w:val="28"/>
      <w:lang w:val="en-US" w:eastAsia="en-US"/>
    </w:rPr>
  </w:style>
  <w:style w:type="character" w:customStyle="1" w:styleId="afffffc">
    <w:name w:val="Текст ТЗ Знак"/>
    <w:basedOn w:val="ac"/>
    <w:link w:val="afffffd"/>
    <w:locked/>
    <w:rsid w:val="00337338"/>
    <w:rPr>
      <w:rFonts w:ascii="Arial Unicode MS" w:eastAsia="Arial Unicode MS" w:hAnsi="Arial Unicode MS" w:cs="Arial Unicode MS"/>
      <w:color w:val="000000"/>
      <w:sz w:val="24"/>
      <w:lang w:bidi="en-US"/>
    </w:rPr>
  </w:style>
  <w:style w:type="paragraph" w:customStyle="1" w:styleId="afffffd">
    <w:name w:val="Текст ТЗ"/>
    <w:basedOn w:val="ab"/>
    <w:link w:val="afffffc"/>
    <w:qFormat/>
    <w:rsid w:val="00337338"/>
    <w:pPr>
      <w:widowControl/>
      <w:snapToGrid/>
      <w:spacing w:before="120"/>
      <w:ind w:firstLine="567"/>
    </w:pPr>
    <w:rPr>
      <w:rFonts w:ascii="Arial Unicode MS" w:eastAsia="Arial Unicode MS" w:hAnsi="Arial Unicode MS" w:cs="Arial Unicode MS"/>
      <w:bCs w:val="0"/>
      <w:color w:val="000000"/>
      <w:szCs w:val="22"/>
      <w:lang w:val="en-US" w:eastAsia="en-US" w:bidi="en-US"/>
    </w:rPr>
  </w:style>
  <w:style w:type="paragraph" w:customStyle="1" w:styleId="afffffe">
    <w:name w:val="Обычный (тбл)"/>
    <w:basedOn w:val="ab"/>
    <w:uiPriority w:val="99"/>
    <w:rsid w:val="00337338"/>
    <w:pPr>
      <w:widowControl/>
      <w:snapToGrid/>
      <w:spacing w:before="40" w:after="80"/>
      <w:ind w:firstLine="851"/>
      <w:jc w:val="left"/>
    </w:pPr>
    <w:rPr>
      <w:rFonts w:eastAsia="Times New Roman"/>
      <w:color w:val="000000"/>
      <w:sz w:val="22"/>
      <w:szCs w:val="18"/>
    </w:rPr>
  </w:style>
  <w:style w:type="paragraph" w:customStyle="1" w:styleId="affffff">
    <w:name w:val="Титул_абзац_ГОСТ_ЛУ_Наименование_документа"/>
    <w:basedOn w:val="ab"/>
    <w:uiPriority w:val="99"/>
    <w:rsid w:val="00337338"/>
    <w:pPr>
      <w:widowControl/>
      <w:snapToGrid/>
      <w:spacing w:before="120"/>
      <w:ind w:firstLine="851"/>
      <w:jc w:val="center"/>
    </w:pPr>
    <w:rPr>
      <w:rFonts w:eastAsia="Times New Roman"/>
      <w:b/>
      <w:bCs w:val="0"/>
      <w:color w:val="000000"/>
      <w:sz w:val="32"/>
      <w:szCs w:val="24"/>
    </w:rPr>
  </w:style>
  <w:style w:type="paragraph" w:customStyle="1" w:styleId="affffff0">
    <w:name w:val="Титул_абзац_ГОСТ_ЛУ_Обозначение_документа"/>
    <w:basedOn w:val="ab"/>
    <w:uiPriority w:val="99"/>
    <w:rsid w:val="00337338"/>
    <w:pPr>
      <w:widowControl/>
      <w:snapToGrid/>
      <w:spacing w:before="120"/>
      <w:ind w:firstLine="851"/>
      <w:jc w:val="center"/>
    </w:pPr>
    <w:rPr>
      <w:rFonts w:eastAsia="Times New Roman"/>
      <w:bCs w:val="0"/>
      <w:color w:val="000000"/>
      <w:sz w:val="28"/>
      <w:szCs w:val="24"/>
    </w:rPr>
  </w:style>
  <w:style w:type="paragraph" w:customStyle="1" w:styleId="affffff1">
    <w:name w:val="Обычный (по правому краю)"/>
    <w:basedOn w:val="ab"/>
    <w:uiPriority w:val="99"/>
    <w:rsid w:val="00337338"/>
    <w:pPr>
      <w:widowControl/>
      <w:snapToGrid/>
      <w:spacing w:before="120"/>
      <w:ind w:left="1" w:firstLine="851"/>
      <w:jc w:val="right"/>
    </w:pPr>
    <w:rPr>
      <w:rFonts w:eastAsia="Times New Roman"/>
      <w:bCs w:val="0"/>
      <w:color w:val="000000"/>
      <w:szCs w:val="24"/>
    </w:rPr>
  </w:style>
  <w:style w:type="paragraph" w:customStyle="1" w:styleId="affffff2">
    <w:name w:val="ТЛ_Название_учреждения"/>
    <w:basedOn w:val="ab"/>
    <w:uiPriority w:val="99"/>
    <w:rsid w:val="00337338"/>
    <w:pPr>
      <w:widowControl/>
      <w:snapToGrid/>
      <w:spacing w:before="120"/>
      <w:ind w:firstLine="851"/>
      <w:jc w:val="center"/>
    </w:pPr>
    <w:rPr>
      <w:rFonts w:eastAsia="Times New Roman"/>
      <w:bCs w:val="0"/>
      <w:caps/>
      <w:color w:val="000000"/>
      <w:sz w:val="28"/>
      <w:szCs w:val="24"/>
    </w:rPr>
  </w:style>
  <w:style w:type="paragraph" w:customStyle="1" w:styleId="affffff3">
    <w:name w:val="Титул_абзац_ГОСТ_Утверждено_Согласовано"/>
    <w:basedOn w:val="ab"/>
    <w:uiPriority w:val="99"/>
    <w:rsid w:val="00337338"/>
    <w:pPr>
      <w:widowControl/>
      <w:snapToGrid/>
      <w:spacing w:before="120"/>
      <w:ind w:left="-850" w:firstLine="851"/>
      <w:jc w:val="right"/>
    </w:pPr>
    <w:rPr>
      <w:rFonts w:eastAsia="Times New Roman"/>
      <w:bCs w:val="0"/>
      <w:caps/>
      <w:color w:val="000000"/>
      <w:szCs w:val="28"/>
    </w:rPr>
  </w:style>
  <w:style w:type="paragraph" w:customStyle="1" w:styleId="affffff4">
    <w:name w:val="Таблица Центр"/>
    <w:basedOn w:val="ab"/>
    <w:uiPriority w:val="99"/>
    <w:rsid w:val="00337338"/>
    <w:pPr>
      <w:widowControl/>
      <w:snapToGrid/>
      <w:spacing w:before="120"/>
      <w:ind w:firstLine="851"/>
      <w:jc w:val="center"/>
    </w:pPr>
    <w:rPr>
      <w:rFonts w:eastAsia="Times New Roman"/>
      <w:bCs w:val="0"/>
      <w:iCs/>
      <w:color w:val="000000"/>
      <w:lang w:eastAsia="en-US"/>
    </w:rPr>
  </w:style>
  <w:style w:type="paragraph" w:customStyle="1" w:styleId="affffff5">
    <w:name w:val="Таблица Заголовок"/>
    <w:basedOn w:val="ab"/>
    <w:uiPriority w:val="99"/>
    <w:rsid w:val="00337338"/>
    <w:pPr>
      <w:widowControl/>
      <w:snapToGrid/>
      <w:spacing w:before="120"/>
      <w:ind w:firstLine="851"/>
      <w:jc w:val="center"/>
    </w:pPr>
    <w:rPr>
      <w:rFonts w:eastAsia="Times New Roman"/>
      <w:b/>
      <w:iCs/>
      <w:caps/>
      <w:color w:val="000000"/>
      <w:lang w:eastAsia="en-US"/>
    </w:rPr>
  </w:style>
  <w:style w:type="character" w:customStyle="1" w:styleId="Char">
    <w:name w:val="Основной Char"/>
    <w:link w:val="affffff6"/>
    <w:locked/>
    <w:rsid w:val="00337338"/>
    <w:rPr>
      <w:color w:val="000000"/>
      <w:sz w:val="28"/>
    </w:rPr>
  </w:style>
  <w:style w:type="paragraph" w:customStyle="1" w:styleId="affffff6">
    <w:name w:val="Основной"/>
    <w:basedOn w:val="ab"/>
    <w:link w:val="Char"/>
    <w:rsid w:val="00337338"/>
    <w:pPr>
      <w:widowControl/>
      <w:snapToGrid/>
      <w:spacing w:before="120"/>
      <w:ind w:firstLine="720"/>
    </w:pPr>
    <w:rPr>
      <w:rFonts w:asciiTheme="minorHAnsi" w:eastAsiaTheme="minorHAnsi" w:hAnsiTheme="minorHAnsi" w:cstheme="minorBidi"/>
      <w:bCs w:val="0"/>
      <w:color w:val="000000"/>
      <w:sz w:val="28"/>
      <w:szCs w:val="22"/>
      <w:lang w:val="en-US" w:eastAsia="en-US"/>
    </w:rPr>
  </w:style>
  <w:style w:type="character" w:customStyle="1" w:styleId="affffff7">
    <w:name w:val="Основной_текст Знак"/>
    <w:link w:val="affffff8"/>
    <w:uiPriority w:val="99"/>
    <w:locked/>
    <w:rsid w:val="00337338"/>
    <w:rPr>
      <w:rFonts w:ascii="Calibri" w:eastAsia="Calibri" w:hAnsi="Calibri"/>
      <w:color w:val="000000"/>
      <w:lang w:eastAsia="ru-RU"/>
    </w:rPr>
  </w:style>
  <w:style w:type="paragraph" w:customStyle="1" w:styleId="affffff8">
    <w:name w:val="Основной_текст"/>
    <w:basedOn w:val="ab"/>
    <w:link w:val="affffff7"/>
    <w:uiPriority w:val="99"/>
    <w:rsid w:val="00337338"/>
    <w:pPr>
      <w:widowControl/>
      <w:snapToGrid/>
      <w:spacing w:before="120"/>
      <w:ind w:firstLine="709"/>
      <w:contextualSpacing/>
    </w:pPr>
    <w:rPr>
      <w:rFonts w:ascii="Calibri" w:hAnsi="Calibri" w:cstheme="minorBidi"/>
      <w:bCs w:val="0"/>
      <w:color w:val="000000"/>
      <w:sz w:val="22"/>
      <w:szCs w:val="22"/>
      <w:lang w:val="en-US"/>
    </w:rPr>
  </w:style>
  <w:style w:type="character" w:customStyle="1" w:styleId="affffff9">
    <w:name w:val="*Основной текст Знак"/>
    <w:link w:val="affffffa"/>
    <w:uiPriority w:val="99"/>
    <w:locked/>
    <w:rsid w:val="00337338"/>
    <w:rPr>
      <w:rFonts w:ascii="Arial Unicode MS" w:eastAsia="Arial Unicode MS" w:hAnsi="Arial Unicode MS" w:cs="Arial Unicode MS"/>
      <w:color w:val="000000"/>
      <w:lang w:eastAsia="ru-RU"/>
    </w:rPr>
  </w:style>
  <w:style w:type="paragraph" w:customStyle="1" w:styleId="affffffa">
    <w:name w:val="*Основной текст"/>
    <w:basedOn w:val="ab"/>
    <w:link w:val="affffff9"/>
    <w:uiPriority w:val="99"/>
    <w:rsid w:val="00337338"/>
    <w:pPr>
      <w:widowControl/>
      <w:snapToGrid/>
      <w:spacing w:before="120"/>
      <w:ind w:firstLine="567"/>
    </w:pPr>
    <w:rPr>
      <w:rFonts w:ascii="Arial Unicode MS" w:eastAsia="Arial Unicode MS" w:hAnsi="Arial Unicode MS" w:cs="Arial Unicode MS"/>
      <w:bCs w:val="0"/>
      <w:color w:val="000000"/>
      <w:sz w:val="22"/>
      <w:szCs w:val="22"/>
      <w:lang w:val="en-US"/>
    </w:rPr>
  </w:style>
  <w:style w:type="paragraph" w:customStyle="1" w:styleId="abc">
    <w:name w:val="ГС_Список_abc"/>
    <w:uiPriority w:val="99"/>
    <w:rsid w:val="00337338"/>
    <w:pPr>
      <w:numPr>
        <w:numId w:val="14"/>
      </w:numPr>
      <w:spacing w:before="60" w:after="60" w:line="360" w:lineRule="auto"/>
    </w:pPr>
    <w:rPr>
      <w:rFonts w:ascii="Times New Roman" w:eastAsia="Times New Roman" w:hAnsi="Times New Roman" w:cs="Times New Roman"/>
      <w:sz w:val="24"/>
      <w:szCs w:val="20"/>
      <w:lang w:val="ru-RU" w:eastAsia="ru-RU"/>
    </w:rPr>
  </w:style>
  <w:style w:type="character" w:customStyle="1" w:styleId="PlainText2">
    <w:name w:val="PlainText Знак2"/>
    <w:link w:val="PlainText"/>
    <w:locked/>
    <w:rsid w:val="00337338"/>
    <w:rPr>
      <w:sz w:val="28"/>
      <w:szCs w:val="24"/>
    </w:rPr>
  </w:style>
  <w:style w:type="paragraph" w:customStyle="1" w:styleId="PlainText">
    <w:name w:val="PlainText"/>
    <w:link w:val="PlainText2"/>
    <w:qFormat/>
    <w:rsid w:val="00337338"/>
    <w:pPr>
      <w:spacing w:after="0" w:line="360" w:lineRule="auto"/>
      <w:ind w:firstLine="851"/>
      <w:jc w:val="both"/>
    </w:pPr>
    <w:rPr>
      <w:sz w:val="28"/>
      <w:szCs w:val="24"/>
    </w:rPr>
  </w:style>
  <w:style w:type="character" w:customStyle="1" w:styleId="19">
    <w:name w:val="ГС_Основной_текст Знак1"/>
    <w:link w:val="affa"/>
    <w:uiPriority w:val="99"/>
    <w:locked/>
    <w:rsid w:val="00337338"/>
    <w:rPr>
      <w:rFonts w:ascii="Times New Roman" w:eastAsia="Calibri" w:hAnsi="Times New Roman" w:cs="Times New Roman"/>
      <w:lang w:val="ru-RU" w:eastAsia="ru-RU"/>
    </w:rPr>
  </w:style>
  <w:style w:type="character" w:customStyle="1" w:styleId="1f1">
    <w:name w:val="Список1 Знак"/>
    <w:link w:val="13"/>
    <w:uiPriority w:val="99"/>
    <w:locked/>
    <w:rsid w:val="00337338"/>
    <w:rPr>
      <w:rFonts w:eastAsia="Arial Unicode MS"/>
      <w:color w:val="000000"/>
      <w:lang w:eastAsia="ru-RU"/>
    </w:rPr>
  </w:style>
  <w:style w:type="paragraph" w:customStyle="1" w:styleId="13">
    <w:name w:val="Список1"/>
    <w:basedOn w:val="affffffa"/>
    <w:link w:val="1f1"/>
    <w:uiPriority w:val="99"/>
    <w:rsid w:val="00337338"/>
    <w:pPr>
      <w:numPr>
        <w:numId w:val="15"/>
      </w:numPr>
      <w:tabs>
        <w:tab w:val="left" w:pos="709"/>
        <w:tab w:val="left" w:pos="1134"/>
      </w:tabs>
    </w:pPr>
    <w:rPr>
      <w:rFonts w:asciiTheme="minorHAnsi" w:hAnsiTheme="minorHAnsi" w:cstheme="minorBidi"/>
    </w:rPr>
  </w:style>
  <w:style w:type="character" w:customStyle="1" w:styleId="1f2">
    <w:name w:val="1) Список второго уровня! Знак"/>
    <w:link w:val="1f3"/>
    <w:uiPriority w:val="99"/>
    <w:locked/>
    <w:rsid w:val="00337338"/>
    <w:rPr>
      <w:color w:val="000000"/>
      <w:sz w:val="28"/>
      <w:szCs w:val="24"/>
      <w:shd w:val="clear" w:color="auto" w:fill="FFFFFF"/>
      <w:lang w:eastAsia="ru-RU"/>
    </w:rPr>
  </w:style>
  <w:style w:type="paragraph" w:customStyle="1" w:styleId="1f3">
    <w:name w:val="1) Список второго уровня!"/>
    <w:basedOn w:val="ab"/>
    <w:link w:val="1f2"/>
    <w:uiPriority w:val="99"/>
    <w:rsid w:val="00337338"/>
    <w:pPr>
      <w:widowControl/>
      <w:shd w:val="clear" w:color="auto" w:fill="FFFFFF"/>
      <w:snapToGrid/>
      <w:spacing w:before="120"/>
      <w:ind w:firstLine="851"/>
    </w:pPr>
    <w:rPr>
      <w:rFonts w:asciiTheme="minorHAnsi" w:eastAsiaTheme="minorHAnsi" w:hAnsiTheme="minorHAnsi" w:cstheme="minorBidi"/>
      <w:bCs w:val="0"/>
      <w:color w:val="000000"/>
      <w:sz w:val="28"/>
      <w:szCs w:val="24"/>
      <w:lang w:val="en-US"/>
    </w:rPr>
  </w:style>
  <w:style w:type="character" w:customStyle="1" w:styleId="-2">
    <w:name w:val="- список ненумерованный первый уровень Знак"/>
    <w:basedOn w:val="ac"/>
    <w:link w:val="-"/>
    <w:uiPriority w:val="99"/>
    <w:locked/>
    <w:rsid w:val="00337338"/>
    <w:rPr>
      <w:color w:val="000000"/>
      <w:sz w:val="28"/>
      <w:szCs w:val="28"/>
      <w:shd w:val="clear" w:color="auto" w:fill="FFFFFF" w:themeFill="background1"/>
    </w:rPr>
  </w:style>
  <w:style w:type="paragraph" w:customStyle="1" w:styleId="-">
    <w:name w:val="- список ненумерованный первый уровень"/>
    <w:basedOn w:val="ab"/>
    <w:link w:val="-2"/>
    <w:uiPriority w:val="99"/>
    <w:qFormat/>
    <w:rsid w:val="00337338"/>
    <w:pPr>
      <w:widowControl/>
      <w:numPr>
        <w:numId w:val="16"/>
      </w:numPr>
      <w:shd w:val="clear" w:color="auto" w:fill="FFFFFF" w:themeFill="background1"/>
      <w:tabs>
        <w:tab w:val="left" w:pos="851"/>
      </w:tabs>
      <w:snapToGrid/>
      <w:spacing w:before="120"/>
    </w:pPr>
    <w:rPr>
      <w:rFonts w:asciiTheme="minorHAnsi" w:eastAsiaTheme="minorHAnsi" w:hAnsiTheme="minorHAnsi" w:cstheme="minorBidi"/>
      <w:bCs w:val="0"/>
      <w:color w:val="000000"/>
      <w:sz w:val="28"/>
      <w:szCs w:val="28"/>
      <w:lang w:val="en-US" w:eastAsia="en-US"/>
    </w:rPr>
  </w:style>
  <w:style w:type="paragraph" w:customStyle="1" w:styleId="affffffb">
    <w:name w:val="ГС_АвторДокумента"/>
    <w:uiPriority w:val="99"/>
    <w:rsid w:val="00337338"/>
    <w:pPr>
      <w:spacing w:before="120" w:after="120" w:line="240" w:lineRule="auto"/>
      <w:jc w:val="center"/>
    </w:pPr>
    <w:rPr>
      <w:rFonts w:ascii="Times New Roman" w:eastAsia="Times New Roman" w:hAnsi="Times New Roman" w:cs="Times New Roman"/>
      <w:b/>
      <w:sz w:val="32"/>
      <w:szCs w:val="32"/>
      <w:lang w:val="ru-RU" w:eastAsia="ru-RU"/>
    </w:rPr>
  </w:style>
  <w:style w:type="paragraph" w:customStyle="1" w:styleId="affffffc">
    <w:name w:val="ГС_ДатаДокумента"/>
    <w:basedOn w:val="affffffb"/>
    <w:uiPriority w:val="99"/>
    <w:rsid w:val="00337338"/>
    <w:pPr>
      <w:spacing w:after="240"/>
    </w:pPr>
    <w:rPr>
      <w:sz w:val="28"/>
    </w:rPr>
  </w:style>
  <w:style w:type="paragraph" w:customStyle="1" w:styleId="180">
    <w:name w:val="ГС_Название_18пт"/>
    <w:next w:val="affa"/>
    <w:uiPriority w:val="99"/>
    <w:rsid w:val="00337338"/>
    <w:pPr>
      <w:tabs>
        <w:tab w:val="left" w:pos="397"/>
      </w:tabs>
      <w:spacing w:before="120" w:after="360" w:line="240" w:lineRule="auto"/>
      <w:jc w:val="center"/>
    </w:pPr>
    <w:rPr>
      <w:rFonts w:ascii="Arial" w:eastAsia="Times New Roman" w:hAnsi="Arial" w:cs="Times New Roman"/>
      <w:b/>
      <w:bCs/>
      <w:kern w:val="28"/>
      <w:sz w:val="36"/>
      <w:szCs w:val="20"/>
      <w:lang w:val="ru-RU" w:eastAsia="ru-RU"/>
    </w:rPr>
  </w:style>
  <w:style w:type="paragraph" w:customStyle="1" w:styleId="affffffd">
    <w:name w:val="ГС_ОснТекст_без_отступа"/>
    <w:basedOn w:val="affa"/>
    <w:next w:val="affa"/>
    <w:uiPriority w:val="99"/>
    <w:rsid w:val="00337338"/>
    <w:pPr>
      <w:ind w:firstLine="0"/>
    </w:pPr>
  </w:style>
  <w:style w:type="paragraph" w:customStyle="1" w:styleId="20">
    <w:name w:val="ГС_Заголовок2_прил"/>
    <w:basedOn w:val="21"/>
    <w:next w:val="affa"/>
    <w:uiPriority w:val="99"/>
    <w:rsid w:val="00337338"/>
    <w:pPr>
      <w:keepLines w:val="0"/>
      <w:widowControl/>
      <w:numPr>
        <w:numId w:val="17"/>
      </w:numPr>
      <w:tabs>
        <w:tab w:val="num" w:pos="1492"/>
        <w:tab w:val="num" w:pos="2061"/>
      </w:tabs>
      <w:snapToGrid/>
      <w:spacing w:after="0"/>
      <w:jc w:val="left"/>
    </w:pPr>
    <w:rPr>
      <w:rFonts w:eastAsia="Times New Roman"/>
      <w:caps w:val="0"/>
      <w:color w:val="000000"/>
      <w:kern w:val="28"/>
      <w:sz w:val="28"/>
      <w:szCs w:val="28"/>
      <w:lang w:eastAsia="ru-RU"/>
    </w:rPr>
  </w:style>
  <w:style w:type="paragraph" w:customStyle="1" w:styleId="1">
    <w:name w:val="ГС_Заголовок1_прил"/>
    <w:basedOn w:val="15"/>
    <w:next w:val="affa"/>
    <w:uiPriority w:val="99"/>
    <w:rsid w:val="00337338"/>
    <w:pPr>
      <w:keepLines w:val="0"/>
      <w:pageBreakBefore w:val="0"/>
      <w:widowControl/>
      <w:numPr>
        <w:numId w:val="17"/>
      </w:numPr>
      <w:snapToGrid/>
      <w:spacing w:after="0"/>
    </w:pPr>
    <w:rPr>
      <w:rFonts w:eastAsia="Times New Roman"/>
      <w:bCs/>
      <w:color w:val="000000"/>
      <w:kern w:val="28"/>
      <w:szCs w:val="24"/>
    </w:rPr>
  </w:style>
  <w:style w:type="paragraph" w:customStyle="1" w:styleId="3">
    <w:name w:val="ГС_Заголовок3_прил"/>
    <w:basedOn w:val="31"/>
    <w:next w:val="affa"/>
    <w:uiPriority w:val="99"/>
    <w:rsid w:val="00337338"/>
    <w:pPr>
      <w:keepLines w:val="0"/>
      <w:numPr>
        <w:ilvl w:val="2"/>
        <w:numId w:val="17"/>
      </w:numPr>
      <w:tabs>
        <w:tab w:val="num" w:pos="1492"/>
      </w:tabs>
      <w:spacing w:before="120" w:after="240"/>
      <w:jc w:val="left"/>
    </w:pPr>
    <w:rPr>
      <w:sz w:val="24"/>
      <w:lang w:eastAsia="ru-RU"/>
      <w14:shadow w14:blurRad="0" w14:dist="0" w14:dir="0" w14:sx="0" w14:sy="0" w14:kx="0" w14:ky="0" w14:algn="none">
        <w14:srgbClr w14:val="000000"/>
      </w14:shadow>
    </w:rPr>
  </w:style>
  <w:style w:type="paragraph" w:customStyle="1" w:styleId="48">
    <w:name w:val="ГС_Заголовок4_прил"/>
    <w:basedOn w:val="40"/>
    <w:next w:val="affa"/>
    <w:uiPriority w:val="99"/>
    <w:rsid w:val="00337338"/>
    <w:pPr>
      <w:tabs>
        <w:tab w:val="num" w:pos="1492"/>
        <w:tab w:val="num" w:pos="2727"/>
      </w:tabs>
      <w:spacing w:after="240"/>
      <w:ind w:left="1492" w:firstLine="0"/>
    </w:pPr>
    <w:rPr>
      <w:bCs w:val="0"/>
      <w:i/>
      <w:sz w:val="24"/>
      <w:szCs w:val="24"/>
      <w:lang w:eastAsia="ru-RU"/>
      <w14:shadow w14:blurRad="0" w14:dist="0" w14:dir="0" w14:sx="0" w14:sy="0" w14:kx="0" w14:ky="0" w14:algn="none">
        <w14:srgbClr w14:val="000000"/>
      </w14:shadow>
    </w:rPr>
  </w:style>
  <w:style w:type="paragraph" w:customStyle="1" w:styleId="5">
    <w:name w:val="ГС_Заголовок5_прил"/>
    <w:basedOn w:val="50"/>
    <w:next w:val="affa"/>
    <w:uiPriority w:val="99"/>
    <w:rsid w:val="00337338"/>
    <w:pPr>
      <w:keepLines w:val="0"/>
      <w:numPr>
        <w:ilvl w:val="4"/>
        <w:numId w:val="17"/>
      </w:numPr>
      <w:tabs>
        <w:tab w:val="clear" w:pos="2835"/>
        <w:tab w:val="num" w:pos="1492"/>
      </w:tabs>
      <w:spacing w:before="120"/>
      <w:ind w:left="1492"/>
    </w:pPr>
    <w:rPr>
      <w:rFonts w:cs="Times New Roman"/>
      <w:b/>
      <w:bCs w:val="0"/>
      <w:i w:val="0"/>
      <w:color w:val="auto"/>
      <w:kern w:val="0"/>
      <w:sz w:val="22"/>
      <w:szCs w:val="20"/>
      <w:lang w:eastAsia="ru-RU"/>
    </w:rPr>
  </w:style>
  <w:style w:type="paragraph" w:customStyle="1" w:styleId="6">
    <w:name w:val="ГС_Заголовок6_прил"/>
    <w:basedOn w:val="60"/>
    <w:next w:val="affa"/>
    <w:uiPriority w:val="99"/>
    <w:rsid w:val="00337338"/>
    <w:pPr>
      <w:keepLines w:val="0"/>
      <w:numPr>
        <w:ilvl w:val="5"/>
        <w:numId w:val="17"/>
      </w:numPr>
      <w:tabs>
        <w:tab w:val="clear" w:pos="3119"/>
        <w:tab w:val="num" w:pos="1492"/>
      </w:tabs>
      <w:spacing w:before="120"/>
      <w:ind w:left="1492" w:hanging="360"/>
    </w:pPr>
    <w:rPr>
      <w:rFonts w:cs="Times New Roman"/>
      <w:b/>
      <w:i/>
      <w:color w:val="auto"/>
      <w:kern w:val="0"/>
      <w:sz w:val="22"/>
      <w:szCs w:val="20"/>
      <w:lang w:eastAsia="ru-RU"/>
    </w:rPr>
  </w:style>
  <w:style w:type="paragraph" w:customStyle="1" w:styleId="140">
    <w:name w:val="ГС_Название_14пт"/>
    <w:next w:val="affa"/>
    <w:uiPriority w:val="99"/>
    <w:rsid w:val="00337338"/>
    <w:pPr>
      <w:spacing w:before="120" w:after="240" w:line="240" w:lineRule="auto"/>
      <w:jc w:val="center"/>
    </w:pPr>
    <w:rPr>
      <w:rFonts w:ascii="Arial" w:eastAsia="Times New Roman" w:hAnsi="Arial" w:cs="Times New Roman"/>
      <w:b/>
      <w:bCs/>
      <w:kern w:val="28"/>
      <w:sz w:val="28"/>
      <w:szCs w:val="28"/>
      <w:lang w:val="ru-RU" w:eastAsia="ru-RU"/>
    </w:rPr>
  </w:style>
  <w:style w:type="paragraph" w:customStyle="1" w:styleId="123">
    <w:name w:val="ГС_Список_123"/>
    <w:uiPriority w:val="99"/>
    <w:rsid w:val="00337338"/>
    <w:pPr>
      <w:numPr>
        <w:numId w:val="18"/>
      </w:numPr>
      <w:spacing w:after="60" w:line="360" w:lineRule="auto"/>
      <w:jc w:val="both"/>
    </w:pPr>
    <w:rPr>
      <w:rFonts w:ascii="Times New Roman" w:eastAsia="Times New Roman" w:hAnsi="Times New Roman" w:cs="Times New Roman"/>
      <w:sz w:val="24"/>
      <w:szCs w:val="20"/>
      <w:lang w:val="ru-RU" w:eastAsia="ru-RU"/>
    </w:rPr>
  </w:style>
  <w:style w:type="paragraph" w:customStyle="1" w:styleId="Courier10">
    <w:name w:val="ГС_Courier_10пт"/>
    <w:uiPriority w:val="99"/>
    <w:rsid w:val="00337338"/>
    <w:pPr>
      <w:spacing w:after="0" w:line="240" w:lineRule="auto"/>
    </w:pPr>
    <w:rPr>
      <w:rFonts w:ascii="Courier New" w:eastAsia="Times New Roman" w:hAnsi="Courier New" w:cs="Times New Roman"/>
      <w:sz w:val="20"/>
      <w:szCs w:val="20"/>
      <w:lang w:eastAsia="ru-RU"/>
    </w:rPr>
  </w:style>
  <w:style w:type="paragraph" w:customStyle="1" w:styleId="affffffe">
    <w:name w:val="ГС_МелкийТекст"/>
    <w:uiPriority w:val="99"/>
    <w:rsid w:val="00337338"/>
    <w:pPr>
      <w:spacing w:before="40" w:after="40" w:line="240" w:lineRule="auto"/>
    </w:pPr>
    <w:rPr>
      <w:rFonts w:ascii="Times New Roman" w:eastAsia="Times New Roman" w:hAnsi="Times New Roman" w:cs="Times New Roman"/>
      <w:sz w:val="20"/>
      <w:szCs w:val="20"/>
      <w:lang w:val="ru-RU" w:eastAsia="ru-RU"/>
    </w:rPr>
  </w:style>
  <w:style w:type="paragraph" w:customStyle="1" w:styleId="Courier8">
    <w:name w:val="ГС_Courier_8пт"/>
    <w:basedOn w:val="Courier10"/>
    <w:uiPriority w:val="99"/>
    <w:rsid w:val="00337338"/>
    <w:rPr>
      <w:sz w:val="16"/>
    </w:rPr>
  </w:style>
  <w:style w:type="paragraph" w:customStyle="1" w:styleId="a4">
    <w:name w:val="ГС_Список_марк"/>
    <w:uiPriority w:val="99"/>
    <w:rsid w:val="00337338"/>
    <w:pPr>
      <w:numPr>
        <w:numId w:val="19"/>
      </w:numPr>
      <w:spacing w:after="60" w:line="360" w:lineRule="auto"/>
      <w:jc w:val="both"/>
    </w:pPr>
    <w:rPr>
      <w:rFonts w:ascii="Times New Roman" w:eastAsia="Times New Roman" w:hAnsi="Times New Roman" w:cs="Times New Roman"/>
      <w:sz w:val="24"/>
      <w:szCs w:val="20"/>
      <w:lang w:val="ru-RU" w:eastAsia="ru-RU"/>
    </w:rPr>
  </w:style>
  <w:style w:type="paragraph" w:customStyle="1" w:styleId="a2">
    <w:name w:val="ГС_Список_МаркОтст"/>
    <w:uiPriority w:val="99"/>
    <w:rsid w:val="00337338"/>
    <w:pPr>
      <w:numPr>
        <w:numId w:val="20"/>
      </w:numPr>
      <w:tabs>
        <w:tab w:val="clear" w:pos="1219"/>
        <w:tab w:val="left" w:pos="851"/>
        <w:tab w:val="num" w:pos="1843"/>
        <w:tab w:val="left" w:pos="2127"/>
      </w:tabs>
      <w:spacing w:after="60" w:line="360" w:lineRule="auto"/>
      <w:ind w:left="1843"/>
      <w:jc w:val="both"/>
    </w:pPr>
    <w:rPr>
      <w:rFonts w:ascii="Times New Roman" w:eastAsia="Times New Roman" w:hAnsi="Times New Roman" w:cs="Times New Roman"/>
      <w:sz w:val="24"/>
      <w:szCs w:val="20"/>
      <w:lang w:val="ru-RU" w:eastAsia="ru-RU"/>
    </w:rPr>
  </w:style>
  <w:style w:type="paragraph" w:customStyle="1" w:styleId="afffffff">
    <w:name w:val="ГС_МестоРис"/>
    <w:basedOn w:val="affffffd"/>
    <w:uiPriority w:val="99"/>
    <w:rsid w:val="00337338"/>
    <w:pPr>
      <w:keepNext/>
      <w:jc w:val="center"/>
    </w:pPr>
  </w:style>
  <w:style w:type="paragraph" w:customStyle="1" w:styleId="afffffff0">
    <w:name w:val="ГС_НазвИнструкции"/>
    <w:next w:val="affa"/>
    <w:uiPriority w:val="99"/>
    <w:rsid w:val="00337338"/>
    <w:pPr>
      <w:keepNext/>
      <w:autoSpaceDE w:val="0"/>
      <w:autoSpaceDN w:val="0"/>
      <w:adjustRightInd w:val="0"/>
      <w:spacing w:before="120" w:after="120" w:line="240" w:lineRule="auto"/>
      <w:ind w:left="851"/>
    </w:pPr>
    <w:rPr>
      <w:rFonts w:ascii="Times New Roman" w:eastAsia="Times New Roman" w:hAnsi="Times New Roman" w:cs="Times New Roman"/>
      <w:b/>
      <w:bCs/>
      <w:color w:val="000000"/>
      <w:spacing w:val="20"/>
      <w:sz w:val="24"/>
      <w:szCs w:val="19"/>
      <w:lang w:val="ru-RU" w:eastAsia="ru-RU"/>
    </w:rPr>
  </w:style>
  <w:style w:type="paragraph" w:customStyle="1" w:styleId="afffffff1">
    <w:name w:val="ГС_ОснСоСдвигом"/>
    <w:basedOn w:val="affa"/>
    <w:uiPriority w:val="99"/>
    <w:rsid w:val="00337338"/>
    <w:pPr>
      <w:ind w:left="851" w:firstLine="0"/>
    </w:pPr>
  </w:style>
  <w:style w:type="paragraph" w:customStyle="1" w:styleId="1230">
    <w:name w:val="ГС_СписМелк123"/>
    <w:basedOn w:val="affffffe"/>
    <w:uiPriority w:val="99"/>
    <w:rsid w:val="00337338"/>
    <w:pPr>
      <w:numPr>
        <w:numId w:val="21"/>
      </w:numPr>
      <w:tabs>
        <w:tab w:val="left" w:pos="284"/>
        <w:tab w:val="left" w:pos="567"/>
        <w:tab w:val="left" w:pos="851"/>
        <w:tab w:val="left" w:pos="1134"/>
      </w:tabs>
    </w:pPr>
  </w:style>
  <w:style w:type="paragraph" w:customStyle="1" w:styleId="a1">
    <w:name w:val="ГС_СписМелкМарк"/>
    <w:uiPriority w:val="99"/>
    <w:rsid w:val="00337338"/>
    <w:pPr>
      <w:numPr>
        <w:numId w:val="22"/>
      </w:numPr>
      <w:tabs>
        <w:tab w:val="left" w:pos="284"/>
        <w:tab w:val="left" w:pos="567"/>
        <w:tab w:val="left" w:pos="851"/>
        <w:tab w:val="left" w:pos="1134"/>
      </w:tabs>
      <w:spacing w:before="40" w:after="40" w:line="240" w:lineRule="auto"/>
    </w:pPr>
    <w:rPr>
      <w:rFonts w:ascii="Times New Roman" w:eastAsia="Times New Roman" w:hAnsi="Times New Roman" w:cs="Times New Roman"/>
      <w:sz w:val="20"/>
      <w:szCs w:val="24"/>
      <w:lang w:val="ru-RU" w:eastAsia="ru-RU"/>
    </w:rPr>
  </w:style>
  <w:style w:type="paragraph" w:customStyle="1" w:styleId="1f4">
    <w:name w:val="ГС_Заг1_БезНом"/>
    <w:basedOn w:val="15"/>
    <w:uiPriority w:val="99"/>
    <w:rsid w:val="00337338"/>
    <w:pPr>
      <w:keepLines w:val="0"/>
      <w:pageBreakBefore w:val="0"/>
      <w:widowControl/>
      <w:snapToGrid/>
      <w:spacing w:after="0"/>
      <w:ind w:left="851"/>
    </w:pPr>
    <w:rPr>
      <w:rFonts w:eastAsia="Times New Roman"/>
      <w:color w:val="000000"/>
      <w:kern w:val="28"/>
      <w:szCs w:val="24"/>
    </w:rPr>
  </w:style>
  <w:style w:type="paragraph" w:customStyle="1" w:styleId="afffffff2">
    <w:name w:val="ГС_Команды"/>
    <w:basedOn w:val="Courier10"/>
    <w:uiPriority w:val="99"/>
    <w:rsid w:val="00337338"/>
    <w:pPr>
      <w:spacing w:after="60"/>
      <w:ind w:left="851"/>
    </w:pPr>
    <w:rPr>
      <w:b/>
    </w:rPr>
  </w:style>
  <w:style w:type="paragraph" w:customStyle="1" w:styleId="2-11">
    <w:name w:val="содержание2-11"/>
    <w:basedOn w:val="ab"/>
    <w:uiPriority w:val="99"/>
    <w:rsid w:val="00337338"/>
    <w:pPr>
      <w:widowControl/>
      <w:snapToGrid/>
      <w:spacing w:before="120"/>
      <w:ind w:firstLine="851"/>
      <w:jc w:val="left"/>
    </w:pPr>
    <w:rPr>
      <w:rFonts w:eastAsia="Times New Roman"/>
      <w:bCs w:val="0"/>
      <w:color w:val="000000"/>
      <w:sz w:val="20"/>
    </w:rPr>
  </w:style>
  <w:style w:type="paragraph" w:customStyle="1" w:styleId="afffffff3">
    <w:name w:val="Таблица заголовок"/>
    <w:basedOn w:val="ab"/>
    <w:uiPriority w:val="99"/>
    <w:rsid w:val="00337338"/>
    <w:pPr>
      <w:widowControl/>
      <w:snapToGrid/>
      <w:spacing w:before="120"/>
      <w:ind w:firstLine="851"/>
      <w:jc w:val="right"/>
    </w:pPr>
    <w:rPr>
      <w:rFonts w:eastAsia="Times New Roman"/>
      <w:b/>
      <w:bCs w:val="0"/>
      <w:color w:val="000000"/>
      <w:sz w:val="28"/>
      <w:szCs w:val="28"/>
    </w:rPr>
  </w:style>
  <w:style w:type="paragraph" w:customStyle="1" w:styleId="afffffff4">
    <w:name w:val="текст таблицы"/>
    <w:basedOn w:val="ab"/>
    <w:uiPriority w:val="99"/>
    <w:rsid w:val="00337338"/>
    <w:pPr>
      <w:widowControl/>
      <w:snapToGrid/>
      <w:spacing w:before="120"/>
      <w:ind w:right="-102" w:firstLine="851"/>
      <w:jc w:val="left"/>
    </w:pPr>
    <w:rPr>
      <w:rFonts w:eastAsia="Times New Roman"/>
      <w:bCs w:val="0"/>
      <w:color w:val="000000"/>
      <w:sz w:val="20"/>
    </w:rPr>
  </w:style>
  <w:style w:type="paragraph" w:customStyle="1" w:styleId="afffffff5">
    <w:name w:val="Комментарий пользователя"/>
    <w:basedOn w:val="ab"/>
    <w:next w:val="ab"/>
    <w:uiPriority w:val="99"/>
    <w:rsid w:val="00337338"/>
    <w:pPr>
      <w:widowControl/>
      <w:autoSpaceDE w:val="0"/>
      <w:autoSpaceDN w:val="0"/>
      <w:adjustRightInd w:val="0"/>
      <w:snapToGrid/>
      <w:spacing w:before="120"/>
      <w:ind w:left="170" w:firstLine="851"/>
      <w:jc w:val="left"/>
    </w:pPr>
    <w:rPr>
      <w:rFonts w:ascii="Arial" w:eastAsia="Times New Roman" w:hAnsi="Arial"/>
      <w:bCs w:val="0"/>
      <w:i/>
      <w:iCs/>
      <w:color w:val="000080"/>
      <w:sz w:val="20"/>
    </w:rPr>
  </w:style>
  <w:style w:type="paragraph" w:customStyle="1" w:styleId="afffffff6">
    <w:name w:val="Таблица шапка"/>
    <w:basedOn w:val="ab"/>
    <w:uiPriority w:val="99"/>
    <w:rsid w:val="00337338"/>
    <w:pPr>
      <w:keepNext/>
      <w:widowControl/>
      <w:snapToGrid/>
      <w:spacing w:before="40" w:after="40"/>
      <w:ind w:left="57" w:right="57" w:firstLine="851"/>
      <w:jc w:val="left"/>
    </w:pPr>
    <w:rPr>
      <w:rFonts w:eastAsia="Times New Roman"/>
      <w:bCs w:val="0"/>
      <w:color w:val="000000"/>
      <w:sz w:val="18"/>
      <w:szCs w:val="18"/>
    </w:rPr>
  </w:style>
  <w:style w:type="paragraph" w:customStyle="1" w:styleId="afffffff7">
    <w:name w:val="Таблица текст"/>
    <w:basedOn w:val="ab"/>
    <w:uiPriority w:val="99"/>
    <w:rsid w:val="00337338"/>
    <w:pPr>
      <w:widowControl/>
      <w:tabs>
        <w:tab w:val="num" w:pos="360"/>
      </w:tabs>
      <w:snapToGrid/>
      <w:spacing w:before="40" w:after="40"/>
      <w:ind w:left="57" w:right="57" w:firstLine="851"/>
      <w:jc w:val="left"/>
    </w:pPr>
    <w:rPr>
      <w:rFonts w:eastAsia="Times New Roman"/>
      <w:bCs w:val="0"/>
      <w:color w:val="000000"/>
      <w:sz w:val="22"/>
      <w:szCs w:val="22"/>
    </w:rPr>
  </w:style>
  <w:style w:type="paragraph" w:customStyle="1" w:styleId="2a">
    <w:name w:val="Основной текст с отступом 2.Знак"/>
    <w:basedOn w:val="ab"/>
    <w:uiPriority w:val="99"/>
    <w:rsid w:val="00337338"/>
    <w:pPr>
      <w:widowControl/>
      <w:snapToGrid/>
      <w:spacing w:before="120" w:line="480" w:lineRule="auto"/>
      <w:ind w:left="283" w:firstLine="851"/>
      <w:jc w:val="left"/>
    </w:pPr>
    <w:rPr>
      <w:rFonts w:eastAsia="Times New Roman"/>
      <w:bCs w:val="0"/>
      <w:color w:val="000000"/>
      <w:sz w:val="20"/>
    </w:rPr>
  </w:style>
  <w:style w:type="paragraph" w:customStyle="1" w:styleId="afffffff8">
    <w:name w:val="_Основной_текст"/>
    <w:uiPriority w:val="99"/>
    <w:rsid w:val="00337338"/>
    <w:pPr>
      <w:tabs>
        <w:tab w:val="num" w:pos="360"/>
        <w:tab w:val="left" w:pos="851"/>
      </w:tabs>
      <w:spacing w:before="60" w:after="60" w:line="360" w:lineRule="auto"/>
      <w:jc w:val="both"/>
    </w:pPr>
    <w:rPr>
      <w:rFonts w:ascii="Times New Roman" w:eastAsia="Times New Roman" w:hAnsi="Times New Roman" w:cs="Times New Roman"/>
      <w:sz w:val="24"/>
      <w:szCs w:val="24"/>
      <w:lang w:val="ru-RU" w:eastAsia="ru-RU"/>
    </w:rPr>
  </w:style>
  <w:style w:type="paragraph" w:customStyle="1" w:styleId="1231">
    <w:name w:val="_Список_123"/>
    <w:uiPriority w:val="99"/>
    <w:rsid w:val="00337338"/>
    <w:pPr>
      <w:tabs>
        <w:tab w:val="num" w:pos="360"/>
      </w:tabs>
      <w:spacing w:after="0" w:line="336" w:lineRule="auto"/>
      <w:jc w:val="both"/>
    </w:pPr>
    <w:rPr>
      <w:rFonts w:ascii="Times New Roman" w:eastAsia="Times New Roman" w:hAnsi="Times New Roman" w:cs="Times New Roman"/>
      <w:sz w:val="24"/>
      <w:szCs w:val="20"/>
      <w:lang w:val="ru-RU" w:eastAsia="ru-RU"/>
    </w:rPr>
  </w:style>
  <w:style w:type="paragraph" w:customStyle="1" w:styleId="afffffff9">
    <w:name w:val="Основной стиль документа"/>
    <w:basedOn w:val="ab"/>
    <w:uiPriority w:val="99"/>
    <w:rsid w:val="00337338"/>
    <w:pPr>
      <w:keepNext/>
      <w:widowControl/>
      <w:tabs>
        <w:tab w:val="num" w:pos="360"/>
      </w:tabs>
      <w:suppressAutoHyphens/>
      <w:snapToGrid/>
      <w:spacing w:before="120"/>
      <w:ind w:firstLine="284"/>
      <w:jc w:val="left"/>
    </w:pPr>
    <w:rPr>
      <w:rFonts w:eastAsia="Times New Roman"/>
      <w:bCs w:val="0"/>
      <w:color w:val="000000"/>
      <w:sz w:val="20"/>
      <w:lang w:eastAsia="ar-SA"/>
    </w:rPr>
  </w:style>
  <w:style w:type="paragraph" w:customStyle="1" w:styleId="afffffffa">
    <w:name w:val="_Список_марк"/>
    <w:uiPriority w:val="99"/>
    <w:rsid w:val="00337338"/>
    <w:pPr>
      <w:tabs>
        <w:tab w:val="num" w:pos="360"/>
        <w:tab w:val="left" w:pos="851"/>
        <w:tab w:val="left" w:pos="1644"/>
        <w:tab w:val="left" w:pos="2041"/>
      </w:tabs>
      <w:spacing w:after="0" w:line="360" w:lineRule="auto"/>
      <w:jc w:val="both"/>
    </w:pPr>
    <w:rPr>
      <w:rFonts w:ascii="Times New Roman" w:eastAsia="Times New Roman" w:hAnsi="Times New Roman" w:cs="Times New Roman"/>
      <w:sz w:val="24"/>
      <w:szCs w:val="20"/>
      <w:lang w:val="ru-RU" w:eastAsia="ru-RU"/>
    </w:rPr>
  </w:style>
  <w:style w:type="paragraph" w:customStyle="1" w:styleId="-13">
    <w:name w:val="Список-1"/>
    <w:uiPriority w:val="99"/>
    <w:rsid w:val="00337338"/>
    <w:pPr>
      <w:tabs>
        <w:tab w:val="left" w:pos="1260"/>
      </w:tabs>
      <w:spacing w:before="60" w:after="60" w:line="312" w:lineRule="auto"/>
      <w:ind w:left="1247" w:hanging="396"/>
    </w:pPr>
    <w:rPr>
      <w:rFonts w:ascii="Times New Roman" w:eastAsia="Times New Roman" w:hAnsi="Times New Roman" w:cs="Times New Roman"/>
      <w:sz w:val="24"/>
      <w:szCs w:val="20"/>
      <w:lang w:val="ru-RU"/>
    </w:rPr>
  </w:style>
  <w:style w:type="paragraph" w:customStyle="1" w:styleId="afffffffb">
    <w:name w:val="Обычный с отступом"/>
    <w:basedOn w:val="ab"/>
    <w:uiPriority w:val="99"/>
    <w:rsid w:val="00337338"/>
    <w:pPr>
      <w:widowControl/>
      <w:snapToGrid/>
      <w:spacing w:before="120"/>
      <w:ind w:firstLine="851"/>
      <w:jc w:val="left"/>
    </w:pPr>
    <w:rPr>
      <w:rFonts w:eastAsia="Times New Roman"/>
      <w:bCs w:val="0"/>
      <w:color w:val="000000"/>
      <w:sz w:val="20"/>
    </w:rPr>
  </w:style>
  <w:style w:type="paragraph" w:customStyle="1" w:styleId="afffffffc">
    <w:name w:val="_СписМелкМарк"/>
    <w:basedOn w:val="ab"/>
    <w:uiPriority w:val="99"/>
    <w:rsid w:val="00337338"/>
    <w:pPr>
      <w:widowControl/>
      <w:tabs>
        <w:tab w:val="left" w:pos="284"/>
        <w:tab w:val="num" w:pos="360"/>
        <w:tab w:val="left" w:pos="567"/>
        <w:tab w:val="left" w:pos="851"/>
        <w:tab w:val="left" w:pos="1134"/>
      </w:tabs>
      <w:snapToGrid/>
      <w:spacing w:before="120" w:after="40"/>
      <w:ind w:firstLine="851"/>
      <w:jc w:val="left"/>
    </w:pPr>
    <w:rPr>
      <w:rFonts w:eastAsia="Times New Roman"/>
      <w:bCs w:val="0"/>
      <w:color w:val="000000"/>
      <w:sz w:val="20"/>
    </w:rPr>
  </w:style>
  <w:style w:type="paragraph" w:customStyle="1" w:styleId="abc0">
    <w:name w:val="_Список_abc"/>
    <w:basedOn w:val="afffffffa"/>
    <w:uiPriority w:val="99"/>
    <w:rsid w:val="00337338"/>
    <w:pPr>
      <w:tabs>
        <w:tab w:val="clear" w:pos="360"/>
        <w:tab w:val="num" w:pos="1361"/>
      </w:tabs>
      <w:ind w:left="1361" w:hanging="510"/>
    </w:pPr>
  </w:style>
  <w:style w:type="paragraph" w:customStyle="1" w:styleId="afffffffd">
    <w:name w:val="_МелкийТекст"/>
    <w:uiPriority w:val="99"/>
    <w:rsid w:val="00337338"/>
    <w:pPr>
      <w:spacing w:before="40" w:after="40" w:line="240" w:lineRule="auto"/>
    </w:pPr>
    <w:rPr>
      <w:rFonts w:ascii="Times New Roman" w:eastAsia="Times New Roman" w:hAnsi="Times New Roman" w:cs="Times New Roman"/>
      <w:sz w:val="20"/>
      <w:szCs w:val="20"/>
      <w:lang w:val="ru-RU" w:eastAsia="ru-RU"/>
    </w:rPr>
  </w:style>
  <w:style w:type="paragraph" w:customStyle="1" w:styleId="afffffffe">
    <w:name w:val="_НазвСтолбца"/>
    <w:basedOn w:val="afffffffd"/>
    <w:uiPriority w:val="99"/>
    <w:rsid w:val="00337338"/>
    <w:pPr>
      <w:jc w:val="center"/>
    </w:pPr>
    <w:rPr>
      <w:b/>
    </w:rPr>
  </w:style>
  <w:style w:type="paragraph" w:customStyle="1" w:styleId="Normal-N">
    <w:name w:val="Normal-N"/>
    <w:basedOn w:val="ab"/>
    <w:uiPriority w:val="99"/>
    <w:rsid w:val="00337338"/>
    <w:pPr>
      <w:widowControl/>
      <w:tabs>
        <w:tab w:val="left" w:pos="792"/>
      </w:tabs>
      <w:snapToGrid/>
      <w:spacing w:before="120" w:after="240"/>
      <w:ind w:left="792" w:hanging="432"/>
      <w:jc w:val="left"/>
    </w:pPr>
    <w:rPr>
      <w:rFonts w:eastAsia="Times New Roman"/>
      <w:bCs w:val="0"/>
      <w:color w:val="000000"/>
      <w:sz w:val="22"/>
      <w:lang w:eastAsia="en-US"/>
    </w:rPr>
  </w:style>
  <w:style w:type="paragraph" w:customStyle="1" w:styleId="xl35">
    <w:name w:val="xl35"/>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36">
    <w:name w:val="xl36"/>
    <w:basedOn w:val="ab"/>
    <w:uiPriority w:val="99"/>
    <w:rsid w:val="00337338"/>
    <w:pPr>
      <w:widowControl/>
      <w:pBdr>
        <w:top w:val="single" w:sz="8" w:space="0" w:color="auto"/>
        <w:left w:val="single" w:sz="4" w:space="0" w:color="auto"/>
        <w:bottom w:val="single" w:sz="8"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37">
    <w:name w:val="xl37"/>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38">
    <w:name w:val="xl38"/>
    <w:basedOn w:val="ab"/>
    <w:uiPriority w:val="99"/>
    <w:rsid w:val="00337338"/>
    <w:pPr>
      <w:widowControl/>
      <w:pBdr>
        <w:top w:val="single" w:sz="8" w:space="0" w:color="auto"/>
        <w:left w:val="single" w:sz="4" w:space="0" w:color="auto"/>
        <w:bottom w:val="single" w:sz="8"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39">
    <w:name w:val="xl39"/>
    <w:basedOn w:val="ab"/>
    <w:uiPriority w:val="99"/>
    <w:rsid w:val="00337338"/>
    <w:pPr>
      <w:widowControl/>
      <w:pBdr>
        <w:left w:val="single" w:sz="8" w:space="0" w:color="auto"/>
        <w:bottom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40">
    <w:name w:val="xl40"/>
    <w:basedOn w:val="ab"/>
    <w:uiPriority w:val="99"/>
    <w:rsid w:val="00337338"/>
    <w:pPr>
      <w:widowControl/>
      <w:pBdr>
        <w:left w:val="single" w:sz="4" w:space="0" w:color="auto"/>
        <w:bottom w:val="single" w:sz="8"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41">
    <w:name w:val="xl41"/>
    <w:basedOn w:val="ab"/>
    <w:uiPriority w:val="99"/>
    <w:rsid w:val="00337338"/>
    <w:pPr>
      <w:widowControl/>
      <w:pBdr>
        <w:bottom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42">
    <w:name w:val="xl42"/>
    <w:basedOn w:val="ab"/>
    <w:uiPriority w:val="99"/>
    <w:rsid w:val="00337338"/>
    <w:pPr>
      <w:widowControl/>
      <w:pBdr>
        <w:left w:val="single" w:sz="4" w:space="0" w:color="auto"/>
        <w:bottom w:val="single" w:sz="8" w:space="0" w:color="auto"/>
        <w:right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43">
    <w:name w:val="xl43"/>
    <w:basedOn w:val="ab"/>
    <w:uiPriority w:val="99"/>
    <w:rsid w:val="00337338"/>
    <w:pPr>
      <w:widowControl/>
      <w:pBdr>
        <w:left w:val="single" w:sz="8" w:space="0" w:color="auto"/>
      </w:pBdr>
      <w:snapToGrid/>
      <w:spacing w:before="100" w:beforeAutospacing="1" w:after="100" w:afterAutospacing="1"/>
      <w:ind w:firstLine="851"/>
      <w:jc w:val="center"/>
    </w:pPr>
    <w:rPr>
      <w:rFonts w:eastAsia="Times New Roman"/>
      <w:b/>
      <w:color w:val="000000"/>
      <w:sz w:val="14"/>
      <w:szCs w:val="14"/>
    </w:rPr>
  </w:style>
  <w:style w:type="paragraph" w:customStyle="1" w:styleId="xl44">
    <w:name w:val="xl44"/>
    <w:basedOn w:val="ab"/>
    <w:uiPriority w:val="99"/>
    <w:rsid w:val="00337338"/>
    <w:pPr>
      <w:widowControl/>
      <w:snapToGrid/>
      <w:spacing w:before="100" w:beforeAutospacing="1" w:after="100" w:afterAutospacing="1"/>
      <w:ind w:firstLine="851"/>
      <w:jc w:val="center"/>
    </w:pPr>
    <w:rPr>
      <w:rFonts w:eastAsia="Times New Roman"/>
      <w:b/>
      <w:color w:val="000000"/>
      <w:sz w:val="14"/>
      <w:szCs w:val="14"/>
    </w:rPr>
  </w:style>
  <w:style w:type="paragraph" w:customStyle="1" w:styleId="xl45">
    <w:name w:val="xl45"/>
    <w:basedOn w:val="ab"/>
    <w:uiPriority w:val="99"/>
    <w:rsid w:val="00337338"/>
    <w:pPr>
      <w:widowControl/>
      <w:snapToGrid/>
      <w:spacing w:before="100" w:beforeAutospacing="1" w:after="100" w:afterAutospacing="1"/>
      <w:ind w:firstLine="851"/>
      <w:jc w:val="center"/>
    </w:pPr>
    <w:rPr>
      <w:rFonts w:eastAsia="Times New Roman"/>
      <w:bCs w:val="0"/>
      <w:color w:val="000000"/>
      <w:sz w:val="14"/>
      <w:szCs w:val="14"/>
    </w:rPr>
  </w:style>
  <w:style w:type="paragraph" w:customStyle="1" w:styleId="xl46">
    <w:name w:val="xl46"/>
    <w:basedOn w:val="ab"/>
    <w:uiPriority w:val="99"/>
    <w:rsid w:val="00337338"/>
    <w:pPr>
      <w:widowControl/>
      <w:pBdr>
        <w:right w:val="single" w:sz="8" w:space="0" w:color="auto"/>
      </w:pBdr>
      <w:snapToGrid/>
      <w:spacing w:before="100" w:beforeAutospacing="1" w:after="100" w:afterAutospacing="1"/>
      <w:ind w:firstLine="851"/>
      <w:jc w:val="center"/>
    </w:pPr>
    <w:rPr>
      <w:rFonts w:eastAsia="Times New Roman"/>
      <w:b/>
      <w:color w:val="000000"/>
      <w:sz w:val="14"/>
      <w:szCs w:val="14"/>
    </w:rPr>
  </w:style>
  <w:style w:type="paragraph" w:customStyle="1" w:styleId="xl47">
    <w:name w:val="xl47"/>
    <w:basedOn w:val="ab"/>
    <w:uiPriority w:val="99"/>
    <w:rsid w:val="00337338"/>
    <w:pPr>
      <w:widowControl/>
      <w:pBdr>
        <w:top w:val="single" w:sz="4" w:space="0" w:color="auto"/>
        <w:left w:val="single" w:sz="8"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48">
    <w:name w:val="xl48"/>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49">
    <w:name w:val="xl49"/>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50">
    <w:name w:val="xl50"/>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51">
    <w:name w:val="xl51"/>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52">
    <w:name w:val="xl52"/>
    <w:basedOn w:val="ab"/>
    <w:uiPriority w:val="99"/>
    <w:rsid w:val="00337338"/>
    <w:pPr>
      <w:widowControl/>
      <w:pBdr>
        <w:top w:val="single" w:sz="4" w:space="0" w:color="auto"/>
        <w:left w:val="single" w:sz="4" w:space="0" w:color="auto"/>
        <w:bottom w:val="single" w:sz="4" w:space="0" w:color="auto"/>
        <w:right w:val="single" w:sz="4" w:space="0" w:color="auto"/>
      </w:pBdr>
      <w:shd w:val="clear" w:color="auto" w:fill="FFFFFF"/>
      <w:snapToGrid/>
      <w:spacing w:before="100" w:beforeAutospacing="1" w:after="100" w:afterAutospacing="1"/>
      <w:ind w:firstLine="851"/>
      <w:jc w:val="center"/>
    </w:pPr>
    <w:rPr>
      <w:rFonts w:eastAsia="Times New Roman"/>
      <w:bCs w:val="0"/>
      <w:color w:val="000000"/>
      <w:sz w:val="14"/>
      <w:szCs w:val="14"/>
    </w:rPr>
  </w:style>
  <w:style w:type="paragraph" w:customStyle="1" w:styleId="xl53">
    <w:name w:val="xl53"/>
    <w:basedOn w:val="ab"/>
    <w:uiPriority w:val="99"/>
    <w:rsid w:val="00337338"/>
    <w:pPr>
      <w:widowControl/>
      <w:pBdr>
        <w:top w:val="single" w:sz="4" w:space="0" w:color="auto"/>
        <w:left w:val="single" w:sz="4" w:space="0" w:color="auto"/>
        <w:bottom w:val="single" w:sz="4" w:space="0" w:color="auto"/>
        <w:right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54">
    <w:name w:val="xl54"/>
    <w:basedOn w:val="ab"/>
    <w:uiPriority w:val="99"/>
    <w:rsid w:val="00337338"/>
    <w:pPr>
      <w:widowControl/>
      <w:pBdr>
        <w:left w:val="single" w:sz="8"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55">
    <w:name w:val="xl55"/>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56">
    <w:name w:val="xl56"/>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57">
    <w:name w:val="xl57"/>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58">
    <w:name w:val="xl58"/>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59">
    <w:name w:val="xl59"/>
    <w:basedOn w:val="ab"/>
    <w:uiPriority w:val="99"/>
    <w:rsid w:val="00337338"/>
    <w:pPr>
      <w:widowControl/>
      <w:pBdr>
        <w:left w:val="single" w:sz="4" w:space="0" w:color="auto"/>
        <w:bottom w:val="single" w:sz="4" w:space="0" w:color="auto"/>
        <w:right w:val="single" w:sz="4" w:space="0" w:color="auto"/>
      </w:pBdr>
      <w:shd w:val="clear" w:color="auto" w:fill="FFFFFF"/>
      <w:snapToGrid/>
      <w:spacing w:before="100" w:beforeAutospacing="1" w:after="100" w:afterAutospacing="1"/>
      <w:ind w:firstLine="851"/>
      <w:jc w:val="center"/>
    </w:pPr>
    <w:rPr>
      <w:rFonts w:eastAsia="Times New Roman"/>
      <w:bCs w:val="0"/>
      <w:color w:val="000000"/>
      <w:sz w:val="14"/>
      <w:szCs w:val="14"/>
    </w:rPr>
  </w:style>
  <w:style w:type="paragraph" w:customStyle="1" w:styleId="xl60">
    <w:name w:val="xl60"/>
    <w:basedOn w:val="ab"/>
    <w:uiPriority w:val="99"/>
    <w:rsid w:val="00337338"/>
    <w:pPr>
      <w:widowControl/>
      <w:pBdr>
        <w:left w:val="single" w:sz="4" w:space="0" w:color="auto"/>
        <w:bottom w:val="single" w:sz="4" w:space="0" w:color="auto"/>
        <w:right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61">
    <w:name w:val="xl61"/>
    <w:basedOn w:val="ab"/>
    <w:uiPriority w:val="99"/>
    <w:rsid w:val="00337338"/>
    <w:pPr>
      <w:widowControl/>
      <w:pBdr>
        <w:top w:val="single" w:sz="4" w:space="0" w:color="auto"/>
        <w:left w:val="single" w:sz="8" w:space="0" w:color="auto"/>
        <w:bottom w:val="single" w:sz="4" w:space="0" w:color="auto"/>
      </w:pBdr>
      <w:snapToGrid/>
      <w:spacing w:before="100" w:beforeAutospacing="1" w:after="100" w:afterAutospacing="1"/>
      <w:ind w:firstLine="851"/>
      <w:jc w:val="center"/>
    </w:pPr>
    <w:rPr>
      <w:rFonts w:eastAsia="Times New Roman"/>
      <w:b/>
      <w:color w:val="000000"/>
      <w:sz w:val="14"/>
      <w:szCs w:val="14"/>
    </w:rPr>
  </w:style>
  <w:style w:type="paragraph" w:customStyle="1" w:styleId="xl62">
    <w:name w:val="xl62"/>
    <w:basedOn w:val="ab"/>
    <w:uiPriority w:val="99"/>
    <w:rsid w:val="00337338"/>
    <w:pPr>
      <w:widowControl/>
      <w:pBdr>
        <w:top w:val="single" w:sz="4" w:space="0" w:color="auto"/>
        <w:bottom w:val="single" w:sz="4" w:space="0" w:color="auto"/>
      </w:pBdr>
      <w:snapToGrid/>
      <w:spacing w:before="100" w:beforeAutospacing="1" w:after="100" w:afterAutospacing="1"/>
      <w:ind w:firstLine="851"/>
      <w:jc w:val="left"/>
    </w:pPr>
    <w:rPr>
      <w:rFonts w:eastAsia="Times New Roman"/>
      <w:b/>
      <w:color w:val="000000"/>
      <w:sz w:val="14"/>
      <w:szCs w:val="14"/>
    </w:rPr>
  </w:style>
  <w:style w:type="paragraph" w:customStyle="1" w:styleId="xl63">
    <w:name w:val="xl63"/>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
      <w:color w:val="000000"/>
      <w:sz w:val="14"/>
      <w:szCs w:val="14"/>
    </w:rPr>
  </w:style>
  <w:style w:type="paragraph" w:customStyle="1" w:styleId="xl64">
    <w:name w:val="xl64"/>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
      <w:color w:val="000000"/>
      <w:sz w:val="14"/>
      <w:szCs w:val="14"/>
    </w:rPr>
  </w:style>
  <w:style w:type="paragraph" w:customStyle="1" w:styleId="xl65">
    <w:name w:val="xl65"/>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66">
    <w:name w:val="xl66"/>
    <w:basedOn w:val="ab"/>
    <w:uiPriority w:val="99"/>
    <w:rsid w:val="00337338"/>
    <w:pPr>
      <w:widowControl/>
      <w:pBdr>
        <w:top w:val="single" w:sz="4" w:space="0" w:color="auto"/>
        <w:bottom w:val="single" w:sz="4" w:space="0" w:color="auto"/>
        <w:right w:val="single" w:sz="8" w:space="0" w:color="auto"/>
      </w:pBdr>
      <w:snapToGrid/>
      <w:spacing w:before="100" w:beforeAutospacing="1" w:after="100" w:afterAutospacing="1"/>
      <w:ind w:firstLine="851"/>
      <w:jc w:val="center"/>
    </w:pPr>
    <w:rPr>
      <w:rFonts w:eastAsia="Times New Roman"/>
      <w:b/>
      <w:color w:val="000000"/>
      <w:sz w:val="14"/>
      <w:szCs w:val="14"/>
    </w:rPr>
  </w:style>
  <w:style w:type="paragraph" w:customStyle="1" w:styleId="xl67">
    <w:name w:val="xl67"/>
    <w:basedOn w:val="ab"/>
    <w:uiPriority w:val="99"/>
    <w:rsid w:val="00337338"/>
    <w:pPr>
      <w:widowControl/>
      <w:pBdr>
        <w:top w:val="single" w:sz="4" w:space="0" w:color="auto"/>
        <w:left w:val="single" w:sz="8" w:space="0" w:color="auto"/>
        <w:bottom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68">
    <w:name w:val="xl68"/>
    <w:basedOn w:val="ab"/>
    <w:uiPriority w:val="99"/>
    <w:rsid w:val="00337338"/>
    <w:pPr>
      <w:widowControl/>
      <w:pBdr>
        <w:top w:val="single" w:sz="4" w:space="0" w:color="auto"/>
        <w:bottom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69">
    <w:name w:val="xl69"/>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0">
    <w:name w:val="xl70"/>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1">
    <w:name w:val="xl71"/>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2">
    <w:name w:val="xl72"/>
    <w:basedOn w:val="ab"/>
    <w:uiPriority w:val="99"/>
    <w:rsid w:val="00337338"/>
    <w:pPr>
      <w:widowControl/>
      <w:pBdr>
        <w:top w:val="single" w:sz="4" w:space="0" w:color="auto"/>
        <w:bottom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3">
    <w:name w:val="xl73"/>
    <w:basedOn w:val="ab"/>
    <w:uiPriority w:val="99"/>
    <w:rsid w:val="00337338"/>
    <w:pPr>
      <w:widowControl/>
      <w:pBdr>
        <w:top w:val="single" w:sz="4" w:space="0" w:color="auto"/>
        <w:bottom w:val="single" w:sz="4" w:space="0" w:color="auto"/>
        <w:right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4">
    <w:name w:val="xl74"/>
    <w:basedOn w:val="ab"/>
    <w:uiPriority w:val="99"/>
    <w:rsid w:val="00337338"/>
    <w:pPr>
      <w:widowControl/>
      <w:pBdr>
        <w:left w:val="single" w:sz="8"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5">
    <w:name w:val="xl75"/>
    <w:basedOn w:val="ab"/>
    <w:uiPriority w:val="99"/>
    <w:rsid w:val="00337338"/>
    <w:pPr>
      <w:widowControl/>
      <w:pBdr>
        <w:left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76">
    <w:name w:val="xl76"/>
    <w:basedOn w:val="ab"/>
    <w:uiPriority w:val="99"/>
    <w:rsid w:val="00337338"/>
    <w:pPr>
      <w:widowControl/>
      <w:pBdr>
        <w:left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77">
    <w:name w:val="xl77"/>
    <w:basedOn w:val="ab"/>
    <w:uiPriority w:val="99"/>
    <w:rsid w:val="00337338"/>
    <w:pPr>
      <w:widowControl/>
      <w:pBdr>
        <w:left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8">
    <w:name w:val="xl78"/>
    <w:basedOn w:val="ab"/>
    <w:uiPriority w:val="99"/>
    <w:rsid w:val="00337338"/>
    <w:pPr>
      <w:widowControl/>
      <w:pBdr>
        <w:left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79">
    <w:name w:val="xl79"/>
    <w:basedOn w:val="ab"/>
    <w:uiPriority w:val="99"/>
    <w:rsid w:val="00337338"/>
    <w:pPr>
      <w:widowControl/>
      <w:pBdr>
        <w:left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80">
    <w:name w:val="xl80"/>
    <w:basedOn w:val="ab"/>
    <w:uiPriority w:val="99"/>
    <w:rsid w:val="00337338"/>
    <w:pPr>
      <w:widowControl/>
      <w:pBdr>
        <w:left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81">
    <w:name w:val="xl81"/>
    <w:basedOn w:val="ab"/>
    <w:uiPriority w:val="99"/>
    <w:rsid w:val="00337338"/>
    <w:pPr>
      <w:widowControl/>
      <w:pBdr>
        <w:left w:val="single" w:sz="4" w:space="0" w:color="auto"/>
        <w:right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82">
    <w:name w:val="xl82"/>
    <w:basedOn w:val="ab"/>
    <w:uiPriority w:val="99"/>
    <w:rsid w:val="00337338"/>
    <w:pPr>
      <w:widowControl/>
      <w:pBdr>
        <w:top w:val="single" w:sz="4" w:space="0" w:color="auto"/>
        <w:left w:val="single" w:sz="8"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83">
    <w:name w:val="xl83"/>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84">
    <w:name w:val="xl84"/>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85">
    <w:name w:val="xl85"/>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86">
    <w:name w:val="xl86"/>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87">
    <w:name w:val="xl87"/>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88">
    <w:name w:val="xl88"/>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89">
    <w:name w:val="xl89"/>
    <w:basedOn w:val="ab"/>
    <w:uiPriority w:val="99"/>
    <w:rsid w:val="00337338"/>
    <w:pPr>
      <w:widowControl/>
      <w:pBdr>
        <w:top w:val="single" w:sz="4" w:space="0" w:color="auto"/>
        <w:left w:val="single" w:sz="4" w:space="0" w:color="auto"/>
        <w:bottom w:val="single" w:sz="4" w:space="0" w:color="auto"/>
        <w:right w:val="single" w:sz="8"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0">
    <w:name w:val="xl90"/>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1">
    <w:name w:val="xl91"/>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2">
    <w:name w:val="xl92"/>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3">
    <w:name w:val="xl93"/>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4">
    <w:name w:val="xl94"/>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5">
    <w:name w:val="xl95"/>
    <w:basedOn w:val="ab"/>
    <w:uiPriority w:val="99"/>
    <w:rsid w:val="00337338"/>
    <w:pPr>
      <w:widowControl/>
      <w:pBdr>
        <w:top w:val="single" w:sz="4" w:space="0" w:color="auto"/>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6">
    <w:name w:val="xl96"/>
    <w:basedOn w:val="ab"/>
    <w:uiPriority w:val="99"/>
    <w:rsid w:val="00337338"/>
    <w:pPr>
      <w:widowControl/>
      <w:pBdr>
        <w:left w:val="single" w:sz="4" w:space="0" w:color="auto"/>
        <w:bottom w:val="single" w:sz="4" w:space="0" w:color="auto"/>
        <w:right w:val="single" w:sz="4" w:space="0" w:color="auto"/>
      </w:pBdr>
      <w:snapToGrid/>
      <w:spacing w:before="100" w:beforeAutospacing="1" w:after="100" w:afterAutospacing="1"/>
      <w:ind w:firstLine="851"/>
      <w:jc w:val="center"/>
    </w:pPr>
    <w:rPr>
      <w:rFonts w:eastAsia="Times New Roman"/>
      <w:bCs w:val="0"/>
      <w:color w:val="000000"/>
      <w:sz w:val="14"/>
      <w:szCs w:val="14"/>
    </w:rPr>
  </w:style>
  <w:style w:type="paragraph" w:customStyle="1" w:styleId="xl97">
    <w:name w:val="xl97"/>
    <w:basedOn w:val="ab"/>
    <w:uiPriority w:val="99"/>
    <w:rsid w:val="00337338"/>
    <w:pPr>
      <w:widowControl/>
      <w:pBdr>
        <w:left w:val="single" w:sz="8" w:space="0" w:color="auto"/>
      </w:pBdr>
      <w:snapToGrid/>
      <w:spacing w:before="100" w:beforeAutospacing="1" w:after="100" w:afterAutospacing="1"/>
      <w:ind w:firstLine="851"/>
      <w:jc w:val="left"/>
    </w:pPr>
    <w:rPr>
      <w:rFonts w:eastAsia="Times New Roman"/>
      <w:bCs w:val="0"/>
      <w:color w:val="000000"/>
      <w:sz w:val="14"/>
      <w:szCs w:val="14"/>
    </w:rPr>
  </w:style>
  <w:style w:type="paragraph" w:customStyle="1" w:styleId="xl98">
    <w:name w:val="xl98"/>
    <w:basedOn w:val="ab"/>
    <w:uiPriority w:val="99"/>
    <w:rsid w:val="00337338"/>
    <w:pPr>
      <w:widowControl/>
      <w:pBdr>
        <w:bottom w:val="single" w:sz="4" w:space="0" w:color="auto"/>
      </w:pBdr>
      <w:snapToGrid/>
      <w:spacing w:before="100" w:beforeAutospacing="1" w:after="100" w:afterAutospacing="1"/>
      <w:ind w:firstLine="851"/>
      <w:jc w:val="left"/>
    </w:pPr>
    <w:rPr>
      <w:rFonts w:eastAsia="Times New Roman"/>
      <w:b/>
      <w:color w:val="000000"/>
      <w:sz w:val="14"/>
      <w:szCs w:val="14"/>
    </w:rPr>
  </w:style>
  <w:style w:type="paragraph" w:customStyle="1" w:styleId="xl99">
    <w:name w:val="xl99"/>
    <w:basedOn w:val="ab"/>
    <w:uiPriority w:val="99"/>
    <w:rsid w:val="00337338"/>
    <w:pPr>
      <w:widowControl/>
      <w:snapToGrid/>
      <w:spacing w:before="100" w:beforeAutospacing="1" w:after="100" w:afterAutospacing="1"/>
      <w:ind w:firstLine="851"/>
      <w:jc w:val="left"/>
    </w:pPr>
    <w:rPr>
      <w:rFonts w:eastAsia="Times New Roman"/>
      <w:bCs w:val="0"/>
      <w:color w:val="000000"/>
      <w:sz w:val="14"/>
      <w:szCs w:val="14"/>
    </w:rPr>
  </w:style>
  <w:style w:type="paragraph" w:customStyle="1" w:styleId="1f5">
    <w:name w:val="Обычный1"/>
    <w:uiPriority w:val="99"/>
    <w:rsid w:val="00337338"/>
    <w:pPr>
      <w:widowControl w:val="0"/>
      <w:spacing w:after="0" w:line="240" w:lineRule="auto"/>
    </w:pPr>
    <w:rPr>
      <w:rFonts w:ascii="Brooklyn" w:eastAsia="Times New Roman" w:hAnsi="Brooklyn" w:cs="Times New Roman"/>
      <w:sz w:val="20"/>
      <w:szCs w:val="20"/>
      <w:lang w:val="ru-RU" w:eastAsia="ru-RU"/>
    </w:rPr>
  </w:style>
  <w:style w:type="paragraph" w:customStyle="1" w:styleId="affffffff">
    <w:name w:val="Нормальный"/>
    <w:uiPriority w:val="99"/>
    <w:rsid w:val="00337338"/>
    <w:pPr>
      <w:spacing w:after="0" w:line="240" w:lineRule="auto"/>
    </w:pPr>
    <w:rPr>
      <w:rFonts w:ascii="Tms Rmn" w:eastAsia="Times New Roman" w:hAnsi="Tms Rmn" w:cs="Times New Roman"/>
      <w:sz w:val="20"/>
      <w:szCs w:val="20"/>
      <w:lang w:eastAsia="ru-RU"/>
    </w:rPr>
  </w:style>
  <w:style w:type="paragraph" w:customStyle="1" w:styleId="1232">
    <w:name w:val="ГС_Сп123_табл"/>
    <w:uiPriority w:val="99"/>
    <w:rsid w:val="00337338"/>
    <w:pPr>
      <w:tabs>
        <w:tab w:val="num" w:pos="644"/>
      </w:tabs>
      <w:spacing w:after="0" w:line="312" w:lineRule="auto"/>
      <w:ind w:firstLine="284"/>
    </w:pPr>
    <w:rPr>
      <w:rFonts w:ascii="Times New Roman" w:eastAsia="Times New Roman" w:hAnsi="Times New Roman" w:cs="Times New Roman"/>
      <w:sz w:val="24"/>
      <w:szCs w:val="20"/>
      <w:lang w:val="ru-RU" w:eastAsia="ru-RU"/>
    </w:rPr>
  </w:style>
  <w:style w:type="paragraph" w:customStyle="1" w:styleId="affffffff0">
    <w:name w:val="Раздел"/>
    <w:basedOn w:val="ab"/>
    <w:uiPriority w:val="99"/>
    <w:semiHidden/>
    <w:rsid w:val="00337338"/>
    <w:pPr>
      <w:widowControl/>
      <w:tabs>
        <w:tab w:val="num" w:pos="1440"/>
      </w:tabs>
      <w:snapToGrid/>
      <w:spacing w:before="120"/>
      <w:ind w:left="720" w:hanging="720"/>
      <w:jc w:val="center"/>
    </w:pPr>
    <w:rPr>
      <w:rFonts w:ascii="Arial Narrow" w:eastAsia="Times New Roman" w:hAnsi="Arial Narrow"/>
      <w:b/>
      <w:bCs w:val="0"/>
      <w:color w:val="000000"/>
      <w:sz w:val="28"/>
    </w:rPr>
  </w:style>
  <w:style w:type="paragraph" w:customStyle="1" w:styleId="39">
    <w:name w:val="Раздел 3"/>
    <w:basedOn w:val="ab"/>
    <w:uiPriority w:val="99"/>
    <w:semiHidden/>
    <w:rsid w:val="00337338"/>
    <w:pPr>
      <w:widowControl/>
      <w:tabs>
        <w:tab w:val="num" w:pos="360"/>
        <w:tab w:val="num" w:pos="567"/>
      </w:tabs>
      <w:snapToGrid/>
      <w:spacing w:before="120"/>
      <w:ind w:left="360" w:hanging="360"/>
      <w:jc w:val="center"/>
    </w:pPr>
    <w:rPr>
      <w:rFonts w:eastAsia="Times New Roman"/>
      <w:b/>
      <w:bCs w:val="0"/>
      <w:color w:val="000000"/>
      <w:sz w:val="20"/>
    </w:rPr>
  </w:style>
  <w:style w:type="paragraph" w:customStyle="1" w:styleId="affffffff1">
    <w:name w:val="Условия контракта"/>
    <w:basedOn w:val="ab"/>
    <w:uiPriority w:val="99"/>
    <w:semiHidden/>
    <w:rsid w:val="00337338"/>
    <w:pPr>
      <w:widowControl/>
      <w:tabs>
        <w:tab w:val="num" w:pos="360"/>
      </w:tabs>
      <w:snapToGrid/>
      <w:spacing w:before="240"/>
      <w:ind w:firstLine="851"/>
      <w:jc w:val="left"/>
    </w:pPr>
    <w:rPr>
      <w:rFonts w:eastAsia="Times New Roman"/>
      <w:b/>
      <w:bCs w:val="0"/>
      <w:color w:val="000000"/>
      <w:sz w:val="20"/>
    </w:rPr>
  </w:style>
  <w:style w:type="paragraph" w:customStyle="1" w:styleId="affffffff2">
    <w:name w:val="Тендерные данные"/>
    <w:basedOn w:val="ab"/>
    <w:uiPriority w:val="99"/>
    <w:semiHidden/>
    <w:rsid w:val="00337338"/>
    <w:pPr>
      <w:widowControl/>
      <w:tabs>
        <w:tab w:val="left" w:pos="1985"/>
      </w:tabs>
      <w:snapToGrid/>
      <w:spacing w:before="120"/>
      <w:ind w:firstLine="851"/>
      <w:jc w:val="left"/>
    </w:pPr>
    <w:rPr>
      <w:rFonts w:eastAsia="Times New Roman"/>
      <w:b/>
      <w:bCs w:val="0"/>
      <w:color w:val="000000"/>
      <w:sz w:val="20"/>
    </w:rPr>
  </w:style>
  <w:style w:type="paragraph" w:customStyle="1" w:styleId="BalloonText1">
    <w:name w:val="Balloon Text1"/>
    <w:basedOn w:val="ab"/>
    <w:uiPriority w:val="99"/>
    <w:semiHidden/>
    <w:rsid w:val="00337338"/>
    <w:pPr>
      <w:widowControl/>
      <w:snapToGrid/>
      <w:spacing w:before="120"/>
      <w:ind w:firstLine="851"/>
      <w:jc w:val="left"/>
    </w:pPr>
    <w:rPr>
      <w:rFonts w:ascii="Tahoma" w:eastAsia="Times New Roman" w:hAnsi="Tahoma" w:cs="Tahoma"/>
      <w:bCs w:val="0"/>
      <w:color w:val="000000"/>
      <w:sz w:val="16"/>
      <w:szCs w:val="16"/>
    </w:rPr>
  </w:style>
  <w:style w:type="paragraph" w:customStyle="1" w:styleId="affffffff3">
    <w:name w:val="Íîðìàëüíûé"/>
    <w:uiPriority w:val="99"/>
    <w:semiHidden/>
    <w:rsid w:val="00337338"/>
    <w:pPr>
      <w:spacing w:after="0" w:line="240" w:lineRule="auto"/>
    </w:pPr>
    <w:rPr>
      <w:rFonts w:ascii="Courier" w:eastAsia="Times New Roman" w:hAnsi="Courier" w:cs="Times New Roman"/>
      <w:sz w:val="24"/>
      <w:szCs w:val="20"/>
      <w:lang w:val="en-GB" w:eastAsia="ru-RU"/>
    </w:rPr>
  </w:style>
  <w:style w:type="paragraph" w:customStyle="1" w:styleId="1f6">
    <w:name w:val="Текст выноски1"/>
    <w:basedOn w:val="ab"/>
    <w:uiPriority w:val="99"/>
    <w:semiHidden/>
    <w:rsid w:val="00337338"/>
    <w:pPr>
      <w:widowControl/>
      <w:snapToGrid/>
      <w:spacing w:before="120"/>
      <w:ind w:firstLine="851"/>
      <w:jc w:val="left"/>
    </w:pPr>
    <w:rPr>
      <w:rFonts w:ascii="Tahoma" w:eastAsia="Times New Roman" w:hAnsi="Tahoma" w:cs="Tahoma"/>
      <w:bCs w:val="0"/>
      <w:color w:val="000000"/>
      <w:sz w:val="16"/>
      <w:szCs w:val="16"/>
    </w:rPr>
  </w:style>
  <w:style w:type="paragraph" w:customStyle="1" w:styleId="1f7">
    <w:name w:val="Тема примечания1"/>
    <w:basedOn w:val="aff0"/>
    <w:next w:val="aff0"/>
    <w:uiPriority w:val="99"/>
    <w:semiHidden/>
    <w:rsid w:val="00337338"/>
    <w:pPr>
      <w:widowControl/>
      <w:snapToGrid/>
      <w:spacing w:before="120" w:after="60" w:line="360" w:lineRule="auto"/>
      <w:ind w:firstLine="851"/>
    </w:pPr>
    <w:rPr>
      <w:rFonts w:asciiTheme="minorHAnsi" w:eastAsiaTheme="minorHAnsi" w:hAnsiTheme="minorHAnsi" w:cstheme="minorBidi"/>
      <w:b/>
      <w:color w:val="000000"/>
      <w:sz w:val="22"/>
      <w:szCs w:val="22"/>
    </w:rPr>
  </w:style>
  <w:style w:type="paragraph" w:customStyle="1" w:styleId="2b">
    <w:name w:val="Текст выноски2"/>
    <w:basedOn w:val="ab"/>
    <w:uiPriority w:val="99"/>
    <w:semiHidden/>
    <w:rsid w:val="00337338"/>
    <w:pPr>
      <w:widowControl/>
      <w:snapToGrid/>
      <w:spacing w:before="120"/>
      <w:ind w:firstLine="851"/>
      <w:jc w:val="left"/>
    </w:pPr>
    <w:rPr>
      <w:rFonts w:ascii="Tahoma" w:eastAsia="Times New Roman" w:hAnsi="Tahoma" w:cs="Tahoma"/>
      <w:bCs w:val="0"/>
      <w:color w:val="000000"/>
      <w:sz w:val="16"/>
      <w:szCs w:val="16"/>
    </w:rPr>
  </w:style>
  <w:style w:type="paragraph" w:customStyle="1" w:styleId="Normal1">
    <w:name w:val="Normal1"/>
    <w:uiPriority w:val="99"/>
    <w:rsid w:val="00337338"/>
    <w:pPr>
      <w:widowControl w:val="0"/>
      <w:spacing w:after="0" w:line="240" w:lineRule="auto"/>
    </w:pPr>
    <w:rPr>
      <w:rFonts w:ascii="Brooklyn" w:eastAsia="Times New Roman" w:hAnsi="Brooklyn" w:cs="Times New Roman"/>
      <w:sz w:val="20"/>
      <w:szCs w:val="20"/>
      <w:lang w:val="ru-RU" w:eastAsia="ru-RU"/>
    </w:rPr>
  </w:style>
  <w:style w:type="paragraph" w:customStyle="1" w:styleId="1f8">
    <w:name w:val="Обычный 1"/>
    <w:basedOn w:val="ab"/>
    <w:uiPriority w:val="99"/>
    <w:rsid w:val="00337338"/>
    <w:pPr>
      <w:widowControl/>
      <w:snapToGrid/>
      <w:spacing w:before="60"/>
      <w:ind w:firstLine="709"/>
      <w:jc w:val="left"/>
    </w:pPr>
    <w:rPr>
      <w:rFonts w:eastAsia="Times New Roman"/>
      <w:bCs w:val="0"/>
      <w:color w:val="000000"/>
      <w:sz w:val="20"/>
    </w:rPr>
  </w:style>
  <w:style w:type="paragraph" w:customStyle="1" w:styleId="1233">
    <w:name w:val="_СписМелк123"/>
    <w:basedOn w:val="afffffffd"/>
    <w:uiPriority w:val="99"/>
    <w:rsid w:val="00337338"/>
    <w:pPr>
      <w:tabs>
        <w:tab w:val="left" w:pos="284"/>
        <w:tab w:val="left" w:pos="567"/>
        <w:tab w:val="left" w:pos="851"/>
        <w:tab w:val="left" w:pos="1134"/>
      </w:tabs>
      <w:ind w:left="284" w:hanging="284"/>
    </w:pPr>
  </w:style>
  <w:style w:type="paragraph" w:customStyle="1" w:styleId="affffffff4">
    <w:name w:val="_СписокПродолж"/>
    <w:uiPriority w:val="99"/>
    <w:rsid w:val="00337338"/>
    <w:pPr>
      <w:tabs>
        <w:tab w:val="num" w:pos="360"/>
      </w:tabs>
      <w:spacing w:after="0" w:line="360" w:lineRule="auto"/>
      <w:jc w:val="both"/>
    </w:pPr>
    <w:rPr>
      <w:rFonts w:ascii="Times New Roman" w:eastAsia="Times New Roman" w:hAnsi="Times New Roman" w:cs="Times New Roman"/>
      <w:sz w:val="24"/>
      <w:szCs w:val="24"/>
      <w:lang w:val="ru-RU" w:eastAsia="ru-RU"/>
    </w:rPr>
  </w:style>
  <w:style w:type="paragraph" w:customStyle="1" w:styleId="a6">
    <w:name w:val="ГС_НумСтрокиТабл"/>
    <w:uiPriority w:val="99"/>
    <w:rsid w:val="00337338"/>
    <w:pPr>
      <w:numPr>
        <w:numId w:val="23"/>
      </w:numPr>
      <w:spacing w:before="40" w:after="40" w:line="240" w:lineRule="auto"/>
    </w:pPr>
    <w:rPr>
      <w:rFonts w:ascii="Times New Roman" w:eastAsia="Times New Roman" w:hAnsi="Times New Roman" w:cs="Times New Roman"/>
      <w:sz w:val="20"/>
      <w:szCs w:val="20"/>
      <w:lang w:val="ru-RU" w:eastAsia="ru-RU"/>
    </w:rPr>
  </w:style>
  <w:style w:type="paragraph" w:customStyle="1" w:styleId="affffffff5">
    <w:name w:val="Текст таблицы"/>
    <w:basedOn w:val="ab"/>
    <w:uiPriority w:val="99"/>
    <w:rsid w:val="00337338"/>
    <w:pPr>
      <w:widowControl/>
      <w:snapToGrid/>
      <w:spacing w:before="120"/>
      <w:ind w:firstLine="851"/>
      <w:jc w:val="left"/>
    </w:pPr>
    <w:rPr>
      <w:rFonts w:eastAsia="Times New Roman"/>
      <w:color w:val="000000"/>
      <w:sz w:val="28"/>
    </w:rPr>
  </w:style>
  <w:style w:type="paragraph" w:customStyle="1" w:styleId="affffffff6">
    <w:name w:val="Знак Знак Знак Знак Знак Знак Знак Знак Знак Знак Знак Знак Знак Знак Знак Знак Знак Знак Знак"/>
    <w:basedOn w:val="ab"/>
    <w:uiPriority w:val="99"/>
    <w:rsid w:val="00337338"/>
    <w:pPr>
      <w:widowControl/>
      <w:snapToGrid/>
      <w:spacing w:before="120" w:after="160" w:line="240" w:lineRule="exact"/>
      <w:ind w:firstLine="851"/>
      <w:jc w:val="left"/>
    </w:pPr>
    <w:rPr>
      <w:rFonts w:ascii="Verdana" w:eastAsia="Times New Roman" w:hAnsi="Verdana"/>
      <w:color w:val="000000"/>
      <w:sz w:val="16"/>
      <w:lang w:val="en-US" w:eastAsia="en-US"/>
    </w:rPr>
  </w:style>
  <w:style w:type="paragraph" w:customStyle="1" w:styleId="ConsPlusNormal">
    <w:name w:val="ConsPlusNormal"/>
    <w:uiPriority w:val="99"/>
    <w:rsid w:val="00337338"/>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affffffff7">
    <w:name w:val="a"/>
    <w:basedOn w:val="ab"/>
    <w:uiPriority w:val="99"/>
    <w:rsid w:val="00337338"/>
    <w:pPr>
      <w:widowControl/>
      <w:snapToGrid/>
      <w:spacing w:before="100" w:beforeAutospacing="1" w:after="100" w:afterAutospacing="1"/>
      <w:ind w:firstLine="851"/>
      <w:jc w:val="left"/>
    </w:pPr>
    <w:rPr>
      <w:rFonts w:eastAsia="Times New Roman"/>
      <w:bCs w:val="0"/>
      <w:color w:val="000000"/>
      <w:szCs w:val="24"/>
    </w:rPr>
  </w:style>
  <w:style w:type="paragraph" w:customStyle="1" w:styleId="Default">
    <w:name w:val="Default"/>
    <w:uiPriority w:val="99"/>
    <w:rsid w:val="00337338"/>
    <w:pPr>
      <w:autoSpaceDE w:val="0"/>
      <w:autoSpaceDN w:val="0"/>
      <w:adjustRightInd w:val="0"/>
      <w:spacing w:after="0" w:line="240" w:lineRule="auto"/>
    </w:pPr>
    <w:rPr>
      <w:rFonts w:ascii="Courier New" w:eastAsia="Times New Roman" w:hAnsi="Courier New" w:cs="Courier New"/>
      <w:color w:val="000000"/>
      <w:sz w:val="24"/>
      <w:szCs w:val="24"/>
      <w:lang w:val="ru-RU" w:eastAsia="ru-RU"/>
    </w:rPr>
  </w:style>
  <w:style w:type="paragraph" w:customStyle="1" w:styleId="font5">
    <w:name w:val="font5"/>
    <w:basedOn w:val="ab"/>
    <w:uiPriority w:val="99"/>
    <w:rsid w:val="00337338"/>
    <w:pPr>
      <w:widowControl/>
      <w:snapToGrid/>
      <w:spacing w:before="100" w:beforeAutospacing="1" w:after="100" w:afterAutospacing="1"/>
      <w:ind w:firstLine="851"/>
      <w:jc w:val="left"/>
    </w:pPr>
    <w:rPr>
      <w:rFonts w:eastAsia="Times New Roman"/>
      <w:b/>
      <w:i/>
      <w:iCs/>
      <w:color w:val="000000"/>
      <w:sz w:val="18"/>
      <w:szCs w:val="18"/>
    </w:rPr>
  </w:style>
  <w:style w:type="paragraph" w:customStyle="1" w:styleId="xl100">
    <w:name w:val="xl100"/>
    <w:basedOn w:val="ab"/>
    <w:uiPriority w:val="99"/>
    <w:rsid w:val="00337338"/>
    <w:pPr>
      <w:widowControl/>
      <w:pBdr>
        <w:top w:val="single" w:sz="8" w:space="0" w:color="auto"/>
        <w:left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01">
    <w:name w:val="xl101"/>
    <w:basedOn w:val="ab"/>
    <w:uiPriority w:val="99"/>
    <w:rsid w:val="00337338"/>
    <w:pPr>
      <w:widowControl/>
      <w:pBdr>
        <w:top w:val="single" w:sz="8" w:space="0" w:color="auto"/>
        <w:left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02">
    <w:name w:val="xl102"/>
    <w:basedOn w:val="ab"/>
    <w:uiPriority w:val="99"/>
    <w:rsid w:val="00337338"/>
    <w:pPr>
      <w:widowControl/>
      <w:pBdr>
        <w:top w:val="single" w:sz="8" w:space="0" w:color="auto"/>
        <w:left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03">
    <w:name w:val="xl103"/>
    <w:basedOn w:val="ab"/>
    <w:uiPriority w:val="99"/>
    <w:rsid w:val="00337338"/>
    <w:pPr>
      <w:widowControl/>
      <w:pBdr>
        <w:top w:val="single" w:sz="8" w:space="0" w:color="auto"/>
        <w:left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04">
    <w:name w:val="xl104"/>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05">
    <w:name w:val="xl105"/>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06">
    <w:name w:val="xl106"/>
    <w:basedOn w:val="ab"/>
    <w:uiPriority w:val="99"/>
    <w:rsid w:val="00337338"/>
    <w:pPr>
      <w:widowControl/>
      <w:pBdr>
        <w:top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07">
    <w:name w:val="xl107"/>
    <w:basedOn w:val="ab"/>
    <w:uiPriority w:val="99"/>
    <w:rsid w:val="00337338"/>
    <w:pPr>
      <w:widowControl/>
      <w:snapToGrid/>
      <w:spacing w:before="100" w:beforeAutospacing="1" w:after="100" w:afterAutospacing="1"/>
      <w:ind w:firstLine="851"/>
      <w:jc w:val="left"/>
    </w:pPr>
    <w:rPr>
      <w:rFonts w:eastAsia="Times New Roman"/>
      <w:bCs w:val="0"/>
      <w:color w:val="000000"/>
      <w:szCs w:val="24"/>
    </w:rPr>
  </w:style>
  <w:style w:type="paragraph" w:customStyle="1" w:styleId="xl108">
    <w:name w:val="xl108"/>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09">
    <w:name w:val="xl109"/>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10">
    <w:name w:val="xl110"/>
    <w:basedOn w:val="ab"/>
    <w:uiPriority w:val="99"/>
    <w:rsid w:val="00337338"/>
    <w:pPr>
      <w:widowControl/>
      <w:pBdr>
        <w:top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11">
    <w:name w:val="xl111"/>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12">
    <w:name w:val="xl112"/>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13">
    <w:name w:val="xl113"/>
    <w:basedOn w:val="ab"/>
    <w:uiPriority w:val="99"/>
    <w:rsid w:val="00337338"/>
    <w:pPr>
      <w:widowControl/>
      <w:pBdr>
        <w:top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14">
    <w:name w:val="xl114"/>
    <w:basedOn w:val="ab"/>
    <w:uiPriority w:val="99"/>
    <w:rsid w:val="00337338"/>
    <w:pPr>
      <w:widowControl/>
      <w:pBdr>
        <w:bottom w:val="single" w:sz="8" w:space="0" w:color="auto"/>
      </w:pBdr>
      <w:snapToGrid/>
      <w:spacing w:before="100" w:beforeAutospacing="1" w:after="100" w:afterAutospacing="1"/>
      <w:ind w:firstLine="851"/>
      <w:jc w:val="left"/>
    </w:pPr>
    <w:rPr>
      <w:rFonts w:eastAsia="Times New Roman"/>
      <w:bCs w:val="0"/>
      <w:color w:val="000000"/>
      <w:szCs w:val="24"/>
    </w:rPr>
  </w:style>
  <w:style w:type="paragraph" w:customStyle="1" w:styleId="xl115">
    <w:name w:val="xl115"/>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16">
    <w:name w:val="xl116"/>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17">
    <w:name w:val="xl117"/>
    <w:basedOn w:val="ab"/>
    <w:uiPriority w:val="99"/>
    <w:rsid w:val="00337338"/>
    <w:pPr>
      <w:widowControl/>
      <w:pBdr>
        <w:top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Cs w:val="0"/>
      <w:color w:val="000000"/>
      <w:sz w:val="18"/>
      <w:szCs w:val="18"/>
    </w:rPr>
  </w:style>
  <w:style w:type="paragraph" w:customStyle="1" w:styleId="xl118">
    <w:name w:val="xl118"/>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19">
    <w:name w:val="xl119"/>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20">
    <w:name w:val="xl120"/>
    <w:basedOn w:val="ab"/>
    <w:uiPriority w:val="99"/>
    <w:rsid w:val="00337338"/>
    <w:pPr>
      <w:widowControl/>
      <w:pBdr>
        <w:top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
      <w:color w:val="000000"/>
      <w:sz w:val="18"/>
      <w:szCs w:val="18"/>
    </w:rPr>
  </w:style>
  <w:style w:type="paragraph" w:customStyle="1" w:styleId="xl121">
    <w:name w:val="xl121"/>
    <w:basedOn w:val="ab"/>
    <w:uiPriority w:val="99"/>
    <w:rsid w:val="00337338"/>
    <w:pPr>
      <w:widowControl/>
      <w:pBdr>
        <w:top w:val="single" w:sz="8" w:space="0" w:color="auto"/>
        <w:left w:val="single" w:sz="8" w:space="0" w:color="auto"/>
        <w:bottom w:val="single" w:sz="8" w:space="0" w:color="auto"/>
      </w:pBdr>
      <w:snapToGrid/>
      <w:spacing w:before="100" w:beforeAutospacing="1" w:after="100" w:afterAutospacing="1"/>
      <w:ind w:firstLine="851"/>
      <w:jc w:val="left"/>
    </w:pPr>
    <w:rPr>
      <w:rFonts w:eastAsia="Times New Roman"/>
      <w:b/>
      <w:color w:val="000000"/>
      <w:szCs w:val="24"/>
    </w:rPr>
  </w:style>
  <w:style w:type="paragraph" w:customStyle="1" w:styleId="xl122">
    <w:name w:val="xl122"/>
    <w:basedOn w:val="ab"/>
    <w:uiPriority w:val="99"/>
    <w:rsid w:val="00337338"/>
    <w:pPr>
      <w:widowControl/>
      <w:pBdr>
        <w:top w:val="single" w:sz="8" w:space="0" w:color="auto"/>
        <w:bottom w:val="single" w:sz="8" w:space="0" w:color="auto"/>
      </w:pBdr>
      <w:snapToGrid/>
      <w:spacing w:before="100" w:beforeAutospacing="1" w:after="100" w:afterAutospacing="1"/>
      <w:ind w:firstLine="851"/>
      <w:jc w:val="left"/>
    </w:pPr>
    <w:rPr>
      <w:rFonts w:eastAsia="Times New Roman"/>
      <w:b/>
      <w:color w:val="000000"/>
      <w:szCs w:val="24"/>
    </w:rPr>
  </w:style>
  <w:style w:type="paragraph" w:customStyle="1" w:styleId="xl123">
    <w:name w:val="xl123"/>
    <w:basedOn w:val="ab"/>
    <w:uiPriority w:val="99"/>
    <w:rsid w:val="00337338"/>
    <w:pPr>
      <w:widowControl/>
      <w:pBdr>
        <w:top w:val="single" w:sz="8" w:space="0" w:color="auto"/>
        <w:bottom w:val="single" w:sz="8" w:space="0" w:color="auto"/>
        <w:right w:val="single" w:sz="8" w:space="0" w:color="auto"/>
      </w:pBdr>
      <w:snapToGrid/>
      <w:spacing w:before="100" w:beforeAutospacing="1" w:after="100" w:afterAutospacing="1"/>
      <w:ind w:firstLine="851"/>
      <w:jc w:val="left"/>
    </w:pPr>
    <w:rPr>
      <w:rFonts w:eastAsia="Times New Roman"/>
      <w:b/>
      <w:color w:val="000000"/>
      <w:szCs w:val="24"/>
    </w:rPr>
  </w:style>
  <w:style w:type="character" w:customStyle="1" w:styleId="159">
    <w:name w:val="Стиль По ширине Первая строка:  1.59 см Знак"/>
    <w:link w:val="1590"/>
    <w:uiPriority w:val="99"/>
    <w:locked/>
    <w:rsid w:val="00337338"/>
    <w:rPr>
      <w:rFonts w:ascii="Calibri" w:eastAsia="Calibri" w:hAnsi="Calibri"/>
      <w:color w:val="000000"/>
      <w:lang w:eastAsia="ru-RU"/>
    </w:rPr>
  </w:style>
  <w:style w:type="paragraph" w:customStyle="1" w:styleId="1590">
    <w:name w:val="Стиль По ширине Первая строка:  1.59 см"/>
    <w:basedOn w:val="ab"/>
    <w:link w:val="159"/>
    <w:uiPriority w:val="99"/>
    <w:rsid w:val="00337338"/>
    <w:pPr>
      <w:widowControl/>
      <w:snapToGrid/>
      <w:spacing w:before="120"/>
      <w:ind w:firstLine="902"/>
    </w:pPr>
    <w:rPr>
      <w:rFonts w:ascii="Calibri" w:hAnsi="Calibri" w:cstheme="minorBidi"/>
      <w:bCs w:val="0"/>
      <w:color w:val="000000"/>
      <w:sz w:val="22"/>
      <w:szCs w:val="22"/>
      <w:lang w:val="en-US"/>
    </w:rPr>
  </w:style>
  <w:style w:type="paragraph" w:customStyle="1" w:styleId="font6">
    <w:name w:val="font6"/>
    <w:basedOn w:val="ab"/>
    <w:uiPriority w:val="99"/>
    <w:rsid w:val="00337338"/>
    <w:pPr>
      <w:widowControl/>
      <w:snapToGrid/>
      <w:spacing w:before="100" w:beforeAutospacing="1" w:after="100" w:afterAutospacing="1"/>
      <w:ind w:firstLine="851"/>
      <w:jc w:val="left"/>
    </w:pPr>
    <w:rPr>
      <w:rFonts w:ascii="Arial" w:eastAsia="Times New Roman" w:hAnsi="Arial" w:cs="Arial"/>
      <w:b/>
      <w:i/>
      <w:iCs/>
      <w:color w:val="000000"/>
      <w:sz w:val="18"/>
      <w:szCs w:val="18"/>
    </w:rPr>
  </w:style>
  <w:style w:type="paragraph" w:customStyle="1" w:styleId="xl124">
    <w:name w:val="xl124"/>
    <w:basedOn w:val="ab"/>
    <w:uiPriority w:val="99"/>
    <w:rsid w:val="00337338"/>
    <w:pPr>
      <w:widowControl/>
      <w:pBdr>
        <w:top w:val="single" w:sz="4" w:space="0" w:color="auto"/>
        <w:left w:val="single" w:sz="8" w:space="0" w:color="auto"/>
        <w:bottom w:val="single" w:sz="4" w:space="0" w:color="auto"/>
        <w:right w:val="single" w:sz="4" w:space="0" w:color="auto"/>
      </w:pBdr>
      <w:shd w:val="clear" w:color="auto" w:fill="FFFFFF"/>
      <w:snapToGrid/>
      <w:spacing w:before="100" w:beforeAutospacing="1" w:after="100" w:afterAutospacing="1"/>
      <w:ind w:firstLine="851"/>
      <w:jc w:val="left"/>
    </w:pPr>
    <w:rPr>
      <w:rFonts w:ascii="Arial" w:eastAsia="Times New Roman" w:hAnsi="Arial" w:cs="Arial"/>
      <w:color w:val="000000"/>
      <w:sz w:val="18"/>
      <w:szCs w:val="18"/>
    </w:rPr>
  </w:style>
  <w:style w:type="paragraph" w:customStyle="1" w:styleId="xl125">
    <w:name w:val="xl125"/>
    <w:basedOn w:val="ab"/>
    <w:uiPriority w:val="99"/>
    <w:rsid w:val="00337338"/>
    <w:pPr>
      <w:widowControl/>
      <w:pBdr>
        <w:top w:val="single" w:sz="4" w:space="0" w:color="auto"/>
        <w:left w:val="single" w:sz="4" w:space="0" w:color="auto"/>
        <w:bottom w:val="single" w:sz="4" w:space="0" w:color="auto"/>
        <w:right w:val="single" w:sz="4" w:space="0" w:color="auto"/>
      </w:pBdr>
      <w:shd w:val="clear" w:color="auto" w:fill="FFFFFF"/>
      <w:snapToGrid/>
      <w:spacing w:before="100" w:beforeAutospacing="1" w:after="100" w:afterAutospacing="1"/>
      <w:ind w:firstLine="851"/>
      <w:jc w:val="left"/>
    </w:pPr>
    <w:rPr>
      <w:rFonts w:ascii="Arial" w:eastAsia="Times New Roman" w:hAnsi="Arial" w:cs="Arial"/>
      <w:color w:val="000000"/>
      <w:sz w:val="18"/>
      <w:szCs w:val="18"/>
    </w:rPr>
  </w:style>
  <w:style w:type="paragraph" w:customStyle="1" w:styleId="xl126">
    <w:name w:val="xl126"/>
    <w:basedOn w:val="ab"/>
    <w:uiPriority w:val="99"/>
    <w:rsid w:val="00337338"/>
    <w:pPr>
      <w:widowControl/>
      <w:pBdr>
        <w:top w:val="single" w:sz="4" w:space="0" w:color="auto"/>
        <w:left w:val="single" w:sz="4" w:space="0" w:color="auto"/>
        <w:bottom w:val="single" w:sz="4" w:space="0" w:color="auto"/>
        <w:right w:val="single" w:sz="8" w:space="0" w:color="auto"/>
      </w:pBdr>
      <w:shd w:val="clear" w:color="auto" w:fill="FFFFFF"/>
      <w:snapToGrid/>
      <w:spacing w:before="100" w:beforeAutospacing="1" w:after="100" w:afterAutospacing="1"/>
      <w:ind w:firstLine="851"/>
      <w:jc w:val="left"/>
    </w:pPr>
    <w:rPr>
      <w:rFonts w:ascii="Arial" w:eastAsia="Times New Roman" w:hAnsi="Arial" w:cs="Arial"/>
      <w:color w:val="000000"/>
      <w:sz w:val="18"/>
      <w:szCs w:val="18"/>
    </w:rPr>
  </w:style>
  <w:style w:type="paragraph" w:customStyle="1" w:styleId="xl127">
    <w:name w:val="xl127"/>
    <w:basedOn w:val="ab"/>
    <w:uiPriority w:val="99"/>
    <w:rsid w:val="00337338"/>
    <w:pPr>
      <w:widowControl/>
      <w:pBdr>
        <w:top w:val="single" w:sz="4" w:space="0" w:color="auto"/>
        <w:left w:val="single" w:sz="4" w:space="0" w:color="auto"/>
        <w:bottom w:val="single" w:sz="4" w:space="0" w:color="auto"/>
        <w:right w:val="single" w:sz="4" w:space="0" w:color="auto"/>
      </w:pBdr>
      <w:shd w:val="clear" w:color="auto" w:fill="FFFFFF"/>
      <w:snapToGrid/>
      <w:spacing w:before="100" w:beforeAutospacing="1" w:after="100" w:afterAutospacing="1"/>
      <w:ind w:firstLine="851"/>
      <w:jc w:val="left"/>
    </w:pPr>
    <w:rPr>
      <w:rFonts w:ascii="Arial" w:eastAsia="Times New Roman" w:hAnsi="Arial" w:cs="Arial"/>
      <w:color w:val="000000"/>
      <w:sz w:val="18"/>
      <w:szCs w:val="18"/>
    </w:rPr>
  </w:style>
  <w:style w:type="paragraph" w:customStyle="1" w:styleId="xl128">
    <w:name w:val="xl128"/>
    <w:basedOn w:val="ab"/>
    <w:uiPriority w:val="99"/>
    <w:rsid w:val="00337338"/>
    <w:pPr>
      <w:widowControl/>
      <w:pBdr>
        <w:top w:val="single" w:sz="4" w:space="0" w:color="auto"/>
        <w:left w:val="single" w:sz="4" w:space="0" w:color="auto"/>
        <w:bottom w:val="single" w:sz="4" w:space="0" w:color="auto"/>
        <w:right w:val="single" w:sz="8" w:space="0" w:color="auto"/>
      </w:pBdr>
      <w:shd w:val="clear" w:color="auto" w:fill="FFFFFF"/>
      <w:snapToGrid/>
      <w:spacing w:before="100" w:beforeAutospacing="1" w:after="100" w:afterAutospacing="1"/>
      <w:ind w:firstLine="851"/>
      <w:jc w:val="left"/>
    </w:pPr>
    <w:rPr>
      <w:rFonts w:ascii="Arial" w:eastAsia="Times New Roman" w:hAnsi="Arial" w:cs="Arial"/>
      <w:color w:val="000000"/>
      <w:sz w:val="18"/>
      <w:szCs w:val="18"/>
    </w:rPr>
  </w:style>
  <w:style w:type="paragraph" w:customStyle="1" w:styleId="xl129">
    <w:name w:val="xl129"/>
    <w:basedOn w:val="ab"/>
    <w:uiPriority w:val="99"/>
    <w:rsid w:val="00337338"/>
    <w:pPr>
      <w:widowControl/>
      <w:pBdr>
        <w:top w:val="single" w:sz="4" w:space="0" w:color="auto"/>
        <w:left w:val="single" w:sz="8" w:space="0" w:color="auto"/>
        <w:bottom w:val="single" w:sz="4" w:space="0" w:color="auto"/>
        <w:right w:val="single" w:sz="4" w:space="0" w:color="auto"/>
      </w:pBdr>
      <w:snapToGrid/>
      <w:spacing w:before="100" w:beforeAutospacing="1" w:after="100" w:afterAutospacing="1"/>
      <w:ind w:firstLine="851"/>
      <w:jc w:val="left"/>
    </w:pPr>
    <w:rPr>
      <w:rFonts w:ascii="Arial" w:eastAsia="Times New Roman" w:hAnsi="Arial" w:cs="Arial"/>
      <w:b/>
      <w:bCs w:val="0"/>
      <w:color w:val="000000"/>
      <w:szCs w:val="24"/>
    </w:rPr>
  </w:style>
  <w:style w:type="paragraph" w:customStyle="1" w:styleId="xl130">
    <w:name w:val="xl130"/>
    <w:basedOn w:val="ab"/>
    <w:uiPriority w:val="99"/>
    <w:rsid w:val="00337338"/>
    <w:pPr>
      <w:widowControl/>
      <w:snapToGrid/>
      <w:spacing w:before="100" w:beforeAutospacing="1" w:after="100" w:afterAutospacing="1"/>
      <w:ind w:firstLine="851"/>
      <w:jc w:val="left"/>
    </w:pPr>
    <w:rPr>
      <w:rFonts w:eastAsia="Times New Roman"/>
      <w:b/>
      <w:bCs w:val="0"/>
      <w:color w:val="000000"/>
      <w:szCs w:val="24"/>
    </w:rPr>
  </w:style>
  <w:style w:type="paragraph" w:customStyle="1" w:styleId="affffffff8">
    <w:name w:val="Таблица_текст"/>
    <w:basedOn w:val="affa"/>
    <w:uiPriority w:val="99"/>
    <w:rsid w:val="00337338"/>
  </w:style>
  <w:style w:type="character" w:customStyle="1" w:styleId="affffffff9">
    <w:name w:val="Таблица_т Знак"/>
    <w:link w:val="affffffffa"/>
    <w:uiPriority w:val="99"/>
    <w:locked/>
    <w:rsid w:val="00337338"/>
    <w:rPr>
      <w:color w:val="000000"/>
      <w:lang w:eastAsia="ru-RU"/>
    </w:rPr>
  </w:style>
  <w:style w:type="paragraph" w:customStyle="1" w:styleId="affffffffa">
    <w:name w:val="Таблица_т"/>
    <w:basedOn w:val="ab"/>
    <w:link w:val="affffffff9"/>
    <w:uiPriority w:val="99"/>
    <w:rsid w:val="00337338"/>
    <w:pPr>
      <w:widowControl/>
      <w:snapToGrid/>
      <w:spacing w:before="120" w:after="60"/>
      <w:ind w:firstLine="851"/>
      <w:contextualSpacing/>
      <w:jc w:val="left"/>
    </w:pPr>
    <w:rPr>
      <w:rFonts w:asciiTheme="minorHAnsi" w:eastAsiaTheme="minorHAnsi" w:hAnsiTheme="minorHAnsi" w:cstheme="minorBidi"/>
      <w:bCs w:val="0"/>
      <w:color w:val="000000"/>
      <w:sz w:val="22"/>
      <w:szCs w:val="22"/>
      <w:lang w:val="en-US"/>
    </w:rPr>
  </w:style>
  <w:style w:type="paragraph" w:customStyle="1" w:styleId="22">
    <w:name w:val="Маркированный_2"/>
    <w:basedOn w:val="ab"/>
    <w:uiPriority w:val="99"/>
    <w:rsid w:val="00337338"/>
    <w:pPr>
      <w:widowControl/>
      <w:numPr>
        <w:numId w:val="24"/>
      </w:numPr>
      <w:snapToGrid/>
      <w:spacing w:before="120"/>
      <w:jc w:val="left"/>
    </w:pPr>
    <w:rPr>
      <w:rFonts w:eastAsia="Times New Roman"/>
      <w:bCs w:val="0"/>
      <w:color w:val="000000"/>
      <w:sz w:val="20"/>
    </w:rPr>
  </w:style>
  <w:style w:type="paragraph" w:customStyle="1" w:styleId="a7">
    <w:name w:val="Сноска дефис"/>
    <w:basedOn w:val="af3"/>
    <w:uiPriority w:val="99"/>
    <w:rsid w:val="00337338"/>
    <w:pPr>
      <w:widowControl/>
      <w:numPr>
        <w:numId w:val="25"/>
      </w:numPr>
      <w:tabs>
        <w:tab w:val="clear" w:pos="720"/>
      </w:tabs>
      <w:snapToGrid/>
      <w:spacing w:before="120"/>
      <w:jc w:val="left"/>
    </w:pPr>
    <w:rPr>
      <w:rFonts w:ascii="Courier New" w:eastAsiaTheme="minorHAnsi" w:hAnsi="Courier New" w:cs="Courier New"/>
      <w:bCs w:val="0"/>
      <w:color w:val="000000"/>
      <w:sz w:val="22"/>
      <w:szCs w:val="22"/>
    </w:rPr>
  </w:style>
  <w:style w:type="character" w:customStyle="1" w:styleId="I20">
    <w:name w:val="I_2уровень Знак"/>
    <w:link w:val="I2"/>
    <w:uiPriority w:val="99"/>
    <w:locked/>
    <w:rsid w:val="00337338"/>
    <w:rPr>
      <w:color w:val="000000"/>
      <w:sz w:val="24"/>
      <w:szCs w:val="24"/>
      <w:lang w:eastAsia="ru-RU"/>
    </w:rPr>
  </w:style>
  <w:style w:type="paragraph" w:customStyle="1" w:styleId="I2">
    <w:name w:val="I_2уровень"/>
    <w:basedOn w:val="ab"/>
    <w:link w:val="I20"/>
    <w:uiPriority w:val="99"/>
    <w:rsid w:val="00337338"/>
    <w:pPr>
      <w:widowControl/>
      <w:numPr>
        <w:numId w:val="26"/>
      </w:numPr>
      <w:snapToGrid/>
      <w:spacing w:before="120"/>
      <w:ind w:left="1276" w:hanging="357"/>
      <w:jc w:val="left"/>
    </w:pPr>
    <w:rPr>
      <w:rFonts w:asciiTheme="minorHAnsi" w:eastAsiaTheme="minorHAnsi" w:hAnsiTheme="minorHAnsi" w:cstheme="minorBidi"/>
      <w:bCs w:val="0"/>
      <w:color w:val="000000"/>
      <w:szCs w:val="24"/>
      <w:lang w:val="en-US"/>
    </w:rPr>
  </w:style>
  <w:style w:type="character" w:customStyle="1" w:styleId="ItemizedList10">
    <w:name w:val="ItemizedList1 Знак"/>
    <w:link w:val="ItemizedList1"/>
    <w:uiPriority w:val="99"/>
    <w:locked/>
    <w:rsid w:val="00337338"/>
    <w:rPr>
      <w:sz w:val="28"/>
    </w:rPr>
  </w:style>
  <w:style w:type="paragraph" w:customStyle="1" w:styleId="ItemizedList1">
    <w:name w:val="ItemizedList1"/>
    <w:link w:val="ItemizedList10"/>
    <w:uiPriority w:val="99"/>
    <w:rsid w:val="00337338"/>
    <w:pPr>
      <w:numPr>
        <w:numId w:val="27"/>
      </w:numPr>
      <w:spacing w:after="0" w:line="360" w:lineRule="auto"/>
      <w:jc w:val="both"/>
    </w:pPr>
    <w:rPr>
      <w:sz w:val="28"/>
    </w:rPr>
  </w:style>
  <w:style w:type="paragraph" w:customStyle="1" w:styleId="ItemizedList2">
    <w:name w:val="ItemizedList2"/>
    <w:uiPriority w:val="99"/>
    <w:rsid w:val="00337338"/>
    <w:pPr>
      <w:numPr>
        <w:ilvl w:val="1"/>
        <w:numId w:val="27"/>
      </w:numPr>
      <w:spacing w:after="0" w:line="360" w:lineRule="auto"/>
      <w:jc w:val="both"/>
    </w:pPr>
    <w:rPr>
      <w:rFonts w:ascii="Times New Roman" w:eastAsia="Times New Roman" w:hAnsi="Times New Roman" w:cs="Times New Roman"/>
      <w:sz w:val="28"/>
      <w:szCs w:val="24"/>
      <w:lang w:val="ru-RU" w:eastAsia="ru-RU"/>
    </w:rPr>
  </w:style>
  <w:style w:type="paragraph" w:customStyle="1" w:styleId="ItemizedList3">
    <w:name w:val="ItemizedList3"/>
    <w:uiPriority w:val="99"/>
    <w:rsid w:val="00337338"/>
    <w:pPr>
      <w:numPr>
        <w:ilvl w:val="2"/>
        <w:numId w:val="27"/>
      </w:numPr>
      <w:spacing w:before="120" w:after="0" w:line="360" w:lineRule="auto"/>
      <w:jc w:val="both"/>
    </w:pPr>
    <w:rPr>
      <w:rFonts w:ascii="Times New Roman" w:eastAsia="Times New Roman" w:hAnsi="Times New Roman" w:cs="Times New Roman"/>
      <w:sz w:val="28"/>
      <w:szCs w:val="24"/>
      <w:lang w:val="ru-RU" w:eastAsia="ru-RU"/>
    </w:rPr>
  </w:style>
  <w:style w:type="paragraph" w:customStyle="1" w:styleId="Picture">
    <w:name w:val="Picture"/>
    <w:next w:val="ab"/>
    <w:uiPriority w:val="99"/>
    <w:rsid w:val="00337338"/>
    <w:pPr>
      <w:keepNext/>
      <w:spacing w:after="0" w:line="360" w:lineRule="auto"/>
      <w:jc w:val="center"/>
    </w:pPr>
    <w:rPr>
      <w:rFonts w:ascii="Times New Roman" w:eastAsia="Times New Roman" w:hAnsi="Times New Roman" w:cs="Times New Roman"/>
      <w:sz w:val="28"/>
      <w:szCs w:val="20"/>
      <w:lang w:val="ru-RU" w:eastAsia="ru-RU"/>
    </w:rPr>
  </w:style>
  <w:style w:type="paragraph" w:customStyle="1" w:styleId="0">
    <w:name w:val="Текст0"/>
    <w:basedOn w:val="ab"/>
    <w:uiPriority w:val="1"/>
    <w:qFormat/>
    <w:rsid w:val="00337338"/>
    <w:pPr>
      <w:widowControl/>
      <w:suppressAutoHyphens/>
      <w:snapToGrid/>
      <w:spacing w:before="120" w:line="276" w:lineRule="auto"/>
    </w:pPr>
    <w:rPr>
      <w:bCs w:val="0"/>
      <w:color w:val="000000"/>
      <w:szCs w:val="24"/>
      <w:lang w:eastAsia="ar-SA"/>
    </w:rPr>
  </w:style>
  <w:style w:type="paragraph" w:customStyle="1" w:styleId="affffffffb">
    <w:name w:val="Нормальный (таблица)"/>
    <w:basedOn w:val="ab"/>
    <w:next w:val="ab"/>
    <w:uiPriority w:val="99"/>
    <w:rsid w:val="00337338"/>
    <w:pPr>
      <w:autoSpaceDE w:val="0"/>
      <w:autoSpaceDN w:val="0"/>
      <w:adjustRightInd w:val="0"/>
      <w:snapToGrid/>
      <w:spacing w:before="120"/>
      <w:ind w:firstLine="851"/>
    </w:pPr>
    <w:rPr>
      <w:rFonts w:ascii="Arial" w:eastAsia="Times New Roman" w:hAnsi="Arial" w:cs="Arial"/>
      <w:bCs w:val="0"/>
      <w:color w:val="000000"/>
      <w:sz w:val="26"/>
      <w:szCs w:val="26"/>
    </w:rPr>
  </w:style>
  <w:style w:type="paragraph" w:customStyle="1" w:styleId="affffffffc">
    <w:name w:val="Таблицы (моноширинный)"/>
    <w:basedOn w:val="ab"/>
    <w:next w:val="ab"/>
    <w:uiPriority w:val="99"/>
    <w:rsid w:val="00337338"/>
    <w:pPr>
      <w:autoSpaceDE w:val="0"/>
      <w:autoSpaceDN w:val="0"/>
      <w:adjustRightInd w:val="0"/>
      <w:snapToGrid/>
      <w:spacing w:before="120"/>
      <w:ind w:firstLine="851"/>
      <w:jc w:val="left"/>
    </w:pPr>
    <w:rPr>
      <w:rFonts w:ascii="Courier New" w:eastAsia="Times New Roman" w:hAnsi="Courier New" w:cs="Courier New"/>
      <w:bCs w:val="0"/>
      <w:color w:val="000000"/>
      <w:sz w:val="26"/>
      <w:szCs w:val="26"/>
    </w:rPr>
  </w:style>
  <w:style w:type="paragraph" w:customStyle="1" w:styleId="Head2">
    <w:name w:val="Head2"/>
    <w:next w:val="ab"/>
    <w:uiPriority w:val="99"/>
    <w:rsid w:val="00337338"/>
    <w:pPr>
      <w:keepNext/>
      <w:numPr>
        <w:ilvl w:val="1"/>
        <w:numId w:val="28"/>
      </w:numPr>
      <w:tabs>
        <w:tab w:val="left" w:pos="8931"/>
      </w:tabs>
      <w:spacing w:before="240" w:after="240" w:line="360" w:lineRule="auto"/>
      <w:jc w:val="both"/>
      <w:outlineLvl w:val="1"/>
    </w:pPr>
    <w:rPr>
      <w:rFonts w:ascii="Times New Roman" w:eastAsia="Times New Roman" w:hAnsi="Times New Roman" w:cs="Arial"/>
      <w:b/>
      <w:bCs/>
      <w:kern w:val="32"/>
      <w:sz w:val="28"/>
      <w:szCs w:val="32"/>
      <w:lang w:val="ru-RU" w:eastAsia="ru-RU"/>
    </w:rPr>
  </w:style>
  <w:style w:type="paragraph" w:customStyle="1" w:styleId="Head1">
    <w:name w:val="Head1"/>
    <w:next w:val="ab"/>
    <w:uiPriority w:val="99"/>
    <w:rsid w:val="00337338"/>
    <w:pPr>
      <w:keepNext/>
      <w:pageBreakBefore/>
      <w:numPr>
        <w:numId w:val="28"/>
      </w:numPr>
      <w:spacing w:after="240" w:line="360" w:lineRule="auto"/>
      <w:ind w:left="0"/>
      <w:jc w:val="both"/>
      <w:outlineLvl w:val="0"/>
    </w:pPr>
    <w:rPr>
      <w:rFonts w:ascii="Times New Roman" w:eastAsia="Calibri" w:hAnsi="Times New Roman" w:cs="Arial"/>
      <w:b/>
      <w:bCs/>
      <w:kern w:val="32"/>
      <w:sz w:val="28"/>
      <w:szCs w:val="32"/>
      <w:lang w:val="ru-RU" w:eastAsia="ru-RU"/>
    </w:rPr>
  </w:style>
  <w:style w:type="paragraph" w:customStyle="1" w:styleId="PictureInscription">
    <w:name w:val="PictureInscription"/>
    <w:next w:val="ab"/>
    <w:uiPriority w:val="99"/>
    <w:rsid w:val="00337338"/>
    <w:pPr>
      <w:numPr>
        <w:ilvl w:val="7"/>
        <w:numId w:val="28"/>
      </w:numPr>
      <w:spacing w:after="0" w:line="360" w:lineRule="auto"/>
      <w:jc w:val="center"/>
    </w:pPr>
    <w:rPr>
      <w:rFonts w:ascii="Times New Roman" w:eastAsia="Times New Roman" w:hAnsi="Times New Roman" w:cs="Times New Roman"/>
      <w:sz w:val="28"/>
      <w:szCs w:val="24"/>
      <w:lang w:val="ru-RU" w:eastAsia="ru-RU"/>
    </w:rPr>
  </w:style>
  <w:style w:type="paragraph" w:customStyle="1" w:styleId="TableInscription">
    <w:name w:val="TableInscription"/>
    <w:uiPriority w:val="99"/>
    <w:rsid w:val="00337338"/>
    <w:pPr>
      <w:keepNext/>
      <w:numPr>
        <w:ilvl w:val="8"/>
        <w:numId w:val="28"/>
      </w:numPr>
      <w:spacing w:before="240" w:after="120" w:line="240" w:lineRule="auto"/>
    </w:pPr>
    <w:rPr>
      <w:rFonts w:ascii="Times New Roman" w:eastAsia="Times New Roman" w:hAnsi="Times New Roman" w:cs="Times New Roman"/>
      <w:sz w:val="28"/>
      <w:szCs w:val="20"/>
      <w:lang w:val="ru-RU" w:eastAsia="ru-RU"/>
    </w:rPr>
  </w:style>
  <w:style w:type="paragraph" w:customStyle="1" w:styleId="Head3">
    <w:name w:val="Head3"/>
    <w:next w:val="ab"/>
    <w:uiPriority w:val="99"/>
    <w:rsid w:val="00337338"/>
    <w:pPr>
      <w:keepNext/>
      <w:numPr>
        <w:ilvl w:val="2"/>
        <w:numId w:val="28"/>
      </w:numPr>
      <w:spacing w:before="240" w:after="240" w:line="360" w:lineRule="auto"/>
      <w:jc w:val="both"/>
      <w:outlineLvl w:val="2"/>
    </w:pPr>
    <w:rPr>
      <w:rFonts w:ascii="Times New Roman" w:eastAsia="Times New Roman" w:hAnsi="Times New Roman" w:cs="Arial"/>
      <w:b/>
      <w:bCs/>
      <w:iCs/>
      <w:kern w:val="32"/>
      <w:sz w:val="28"/>
      <w:szCs w:val="26"/>
      <w:lang w:val="ru-RU" w:eastAsia="ru-RU"/>
    </w:rPr>
  </w:style>
  <w:style w:type="paragraph" w:customStyle="1" w:styleId="Head4">
    <w:name w:val="Head4"/>
    <w:basedOn w:val="ab"/>
    <w:next w:val="ab"/>
    <w:uiPriority w:val="99"/>
    <w:rsid w:val="00337338"/>
    <w:pPr>
      <w:keepNext/>
      <w:widowControl/>
      <w:numPr>
        <w:ilvl w:val="3"/>
        <w:numId w:val="28"/>
      </w:numPr>
      <w:snapToGrid/>
      <w:spacing w:before="120"/>
      <w:ind w:left="0"/>
      <w:outlineLvl w:val="3"/>
    </w:pPr>
    <w:rPr>
      <w:rFonts w:eastAsia="Times New Roman"/>
      <w:b/>
      <w:bCs w:val="0"/>
      <w:color w:val="000000"/>
      <w:sz w:val="28"/>
    </w:rPr>
  </w:style>
  <w:style w:type="paragraph" w:customStyle="1" w:styleId="Head5">
    <w:name w:val="Head5"/>
    <w:uiPriority w:val="99"/>
    <w:rsid w:val="00337338"/>
    <w:pPr>
      <w:keepNext/>
      <w:numPr>
        <w:ilvl w:val="4"/>
        <w:numId w:val="28"/>
      </w:numPr>
      <w:spacing w:before="120" w:after="120" w:line="360" w:lineRule="auto"/>
      <w:jc w:val="both"/>
      <w:outlineLvl w:val="4"/>
    </w:pPr>
    <w:rPr>
      <w:rFonts w:ascii="Times New Roman" w:eastAsia="Times New Roman" w:hAnsi="Times New Roman" w:cs="Times New Roman"/>
      <w:b/>
      <w:sz w:val="28"/>
      <w:szCs w:val="20"/>
      <w:lang w:val="ru-RU" w:eastAsia="ru-RU"/>
    </w:rPr>
  </w:style>
  <w:style w:type="paragraph" w:customStyle="1" w:styleId="---">
    <w:name w:val="-дн-штмп-ДиалНаука"/>
    <w:uiPriority w:val="99"/>
    <w:rsid w:val="00337338"/>
    <w:pPr>
      <w:spacing w:after="0" w:line="240" w:lineRule="exact"/>
      <w:jc w:val="center"/>
    </w:pPr>
    <w:rPr>
      <w:rFonts w:ascii="Arial" w:eastAsia="Batang" w:hAnsi="Arial" w:cs="Times New Roman"/>
      <w:b/>
      <w:spacing w:val="10"/>
      <w:sz w:val="26"/>
      <w:szCs w:val="24"/>
      <w:lang w:val="ru-RU" w:eastAsia="ko-KR"/>
    </w:rPr>
  </w:style>
  <w:style w:type="character" w:customStyle="1" w:styleId="affffffffd">
    <w:name w:val="Спискок Знак"/>
    <w:basedOn w:val="ac"/>
    <w:link w:val="a5"/>
    <w:uiPriority w:val="99"/>
    <w:locked/>
    <w:rsid w:val="00337338"/>
    <w:rPr>
      <w:rFonts w:ascii="Arial Narrow" w:hAnsi="Arial Narrow"/>
      <w:color w:val="000000"/>
      <w:sz w:val="24"/>
      <w:szCs w:val="24"/>
    </w:rPr>
  </w:style>
  <w:style w:type="paragraph" w:customStyle="1" w:styleId="a5">
    <w:name w:val="Спискок"/>
    <w:basedOn w:val="afc"/>
    <w:link w:val="affffffffd"/>
    <w:uiPriority w:val="99"/>
    <w:qFormat/>
    <w:rsid w:val="00337338"/>
    <w:pPr>
      <w:widowControl/>
      <w:numPr>
        <w:ilvl w:val="1"/>
        <w:numId w:val="29"/>
      </w:numPr>
      <w:snapToGrid/>
      <w:spacing w:before="120" w:after="60" w:line="276" w:lineRule="auto"/>
      <w:contextualSpacing w:val="0"/>
    </w:pPr>
    <w:rPr>
      <w:rFonts w:ascii="Arial Narrow" w:eastAsiaTheme="minorHAnsi" w:hAnsi="Arial Narrow" w:cstheme="minorBidi"/>
      <w:bCs w:val="0"/>
      <w:color w:val="000000"/>
      <w:szCs w:val="24"/>
      <w:lang w:val="en-US" w:eastAsia="en-US"/>
    </w:rPr>
  </w:style>
  <w:style w:type="character" w:customStyle="1" w:styleId="affffffffe">
    <w:name w:val="Список в таблице Знак"/>
    <w:basedOn w:val="affffffffd"/>
    <w:link w:val="a"/>
    <w:uiPriority w:val="99"/>
    <w:locked/>
    <w:rsid w:val="00337338"/>
    <w:rPr>
      <w:rFonts w:ascii="Arial Narrow" w:hAnsi="Arial Narrow"/>
      <w:color w:val="000000"/>
      <w:sz w:val="24"/>
      <w:szCs w:val="24"/>
    </w:rPr>
  </w:style>
  <w:style w:type="paragraph" w:customStyle="1" w:styleId="a">
    <w:name w:val="Список в таблице"/>
    <w:basedOn w:val="a5"/>
    <w:link w:val="affffffffe"/>
    <w:uiPriority w:val="99"/>
    <w:qFormat/>
    <w:rsid w:val="00337338"/>
    <w:pPr>
      <w:numPr>
        <w:ilvl w:val="0"/>
        <w:numId w:val="30"/>
      </w:numPr>
    </w:pPr>
  </w:style>
  <w:style w:type="paragraph" w:customStyle="1" w:styleId="Head40">
    <w:name w:val="Head4!"/>
    <w:basedOn w:val="31"/>
    <w:next w:val="ab"/>
    <w:uiPriority w:val="99"/>
    <w:qFormat/>
    <w:rsid w:val="00337338"/>
    <w:pPr>
      <w:numPr>
        <w:ilvl w:val="2"/>
      </w:numPr>
      <w:tabs>
        <w:tab w:val="num" w:pos="1713"/>
      </w:tabs>
      <w:ind w:left="1713" w:hanging="720"/>
    </w:pPr>
    <w:rPr>
      <w14:shadow w14:blurRad="0" w14:dist="0" w14:dir="0" w14:sx="0" w14:sy="0" w14:kx="0" w14:ky="0" w14:algn="none">
        <w14:srgbClr w14:val="000000"/>
      </w14:shadow>
    </w:rPr>
  </w:style>
  <w:style w:type="paragraph" w:customStyle="1" w:styleId="MainText322">
    <w:name w:val="Main Text 3.2.2"/>
    <w:basedOn w:val="ab"/>
    <w:uiPriority w:val="99"/>
    <w:rsid w:val="00337338"/>
    <w:pPr>
      <w:widowControl/>
      <w:numPr>
        <w:ilvl w:val="3"/>
        <w:numId w:val="31"/>
      </w:numPr>
      <w:tabs>
        <w:tab w:val="left" w:pos="1792"/>
      </w:tabs>
      <w:snapToGrid/>
      <w:spacing w:before="120" w:line="260" w:lineRule="exact"/>
      <w:jc w:val="left"/>
    </w:pPr>
    <w:rPr>
      <w:rFonts w:ascii="Arial" w:eastAsia="Times New Roman" w:hAnsi="Arial"/>
      <w:bCs w:val="0"/>
      <w:color w:val="000000"/>
      <w:sz w:val="20"/>
      <w:szCs w:val="24"/>
    </w:rPr>
  </w:style>
  <w:style w:type="character" w:customStyle="1" w:styleId="1f9">
    <w:name w:val="СПИСОК_1 Знак"/>
    <w:link w:val="14"/>
    <w:uiPriority w:val="99"/>
    <w:locked/>
    <w:rsid w:val="00337338"/>
    <w:rPr>
      <w:color w:val="000000"/>
      <w:sz w:val="28"/>
      <w:szCs w:val="24"/>
      <w:lang w:eastAsia="ru-RU"/>
    </w:rPr>
  </w:style>
  <w:style w:type="paragraph" w:customStyle="1" w:styleId="14">
    <w:name w:val="СПИСОК_1"/>
    <w:basedOn w:val="afc"/>
    <w:link w:val="1f9"/>
    <w:uiPriority w:val="99"/>
    <w:qFormat/>
    <w:rsid w:val="00337338"/>
    <w:pPr>
      <w:widowControl/>
      <w:numPr>
        <w:numId w:val="32"/>
      </w:numPr>
      <w:snapToGrid/>
      <w:spacing w:before="120"/>
    </w:pPr>
    <w:rPr>
      <w:rFonts w:asciiTheme="minorHAnsi" w:eastAsiaTheme="minorHAnsi" w:hAnsiTheme="minorHAnsi" w:cstheme="minorBidi"/>
      <w:bCs w:val="0"/>
      <w:color w:val="000000"/>
      <w:sz w:val="28"/>
      <w:szCs w:val="24"/>
      <w:lang w:val="en-US"/>
    </w:rPr>
  </w:style>
  <w:style w:type="paragraph" w:customStyle="1" w:styleId="afffffffff">
    <w:name w:val="Шапка таблицы"/>
    <w:basedOn w:val="afffffe"/>
    <w:uiPriority w:val="99"/>
    <w:rsid w:val="00337338"/>
    <w:pPr>
      <w:keepNext/>
      <w:spacing w:before="60"/>
    </w:pPr>
    <w:rPr>
      <w:b/>
    </w:rPr>
  </w:style>
  <w:style w:type="paragraph" w:customStyle="1" w:styleId="afffffffff0">
    <w:name w:val="Абзац"/>
    <w:basedOn w:val="ab"/>
    <w:uiPriority w:val="99"/>
    <w:rsid w:val="00337338"/>
    <w:pPr>
      <w:widowControl/>
      <w:snapToGrid/>
      <w:spacing w:before="60" w:after="60"/>
      <w:ind w:firstLine="851"/>
    </w:pPr>
    <w:rPr>
      <w:rFonts w:eastAsia="Times New Roman"/>
      <w:bCs w:val="0"/>
      <w:color w:val="000000"/>
      <w:sz w:val="20"/>
      <w:szCs w:val="24"/>
      <w:lang w:val="en-US" w:eastAsia="en-US"/>
    </w:rPr>
  </w:style>
  <w:style w:type="paragraph" w:customStyle="1" w:styleId="1fa">
    <w:name w:val="Абзац списка1"/>
    <w:basedOn w:val="ab"/>
    <w:uiPriority w:val="99"/>
    <w:qFormat/>
    <w:rsid w:val="00337338"/>
    <w:pPr>
      <w:widowControl/>
      <w:snapToGrid/>
      <w:spacing w:before="120"/>
      <w:ind w:firstLine="851"/>
      <w:jc w:val="left"/>
    </w:pPr>
    <w:rPr>
      <w:rFonts w:eastAsia="Times New Roman"/>
      <w:bCs w:val="0"/>
      <w:color w:val="000000"/>
      <w:sz w:val="20"/>
    </w:rPr>
  </w:style>
  <w:style w:type="paragraph" w:customStyle="1" w:styleId="30">
    <w:name w:val="ТТ список 3"/>
    <w:basedOn w:val="ab"/>
    <w:autoRedefine/>
    <w:uiPriority w:val="99"/>
    <w:rsid w:val="00337338"/>
    <w:pPr>
      <w:keepLines/>
      <w:widowControl/>
      <w:numPr>
        <w:ilvl w:val="2"/>
        <w:numId w:val="33"/>
      </w:numPr>
      <w:snapToGrid/>
      <w:spacing w:before="60"/>
    </w:pPr>
    <w:rPr>
      <w:rFonts w:eastAsia="Times New Roman"/>
      <w:bCs w:val="0"/>
      <w:color w:val="000000"/>
      <w:szCs w:val="24"/>
    </w:rPr>
  </w:style>
  <w:style w:type="paragraph" w:customStyle="1" w:styleId="4">
    <w:name w:val="ТТ список 4"/>
    <w:basedOn w:val="30"/>
    <w:uiPriority w:val="99"/>
    <w:rsid w:val="00337338"/>
    <w:pPr>
      <w:keepLines w:val="0"/>
      <w:numPr>
        <w:ilvl w:val="3"/>
        <w:numId w:val="34"/>
      </w:numPr>
      <w:ind w:right="141"/>
    </w:pPr>
  </w:style>
  <w:style w:type="paragraph" w:customStyle="1" w:styleId="afffffffff1">
    <w:name w:val="Стиль"/>
    <w:uiPriority w:val="99"/>
    <w:rsid w:val="00337338"/>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2c">
    <w:name w:val="Абзац списка2"/>
    <w:basedOn w:val="ab"/>
    <w:uiPriority w:val="99"/>
    <w:rsid w:val="00337338"/>
    <w:pPr>
      <w:widowControl/>
      <w:snapToGrid/>
      <w:spacing w:before="120"/>
      <w:ind w:left="720" w:firstLine="851"/>
      <w:jc w:val="left"/>
    </w:pPr>
    <w:rPr>
      <w:rFonts w:ascii="Calibri" w:eastAsia="Times New Roman" w:hAnsi="Calibri"/>
      <w:bCs w:val="0"/>
      <w:color w:val="000000"/>
      <w:sz w:val="22"/>
    </w:rPr>
  </w:style>
  <w:style w:type="paragraph" w:customStyle="1" w:styleId="120">
    <w:name w:val="12"/>
    <w:basedOn w:val="ab"/>
    <w:uiPriority w:val="99"/>
    <w:rsid w:val="00337338"/>
    <w:pPr>
      <w:widowControl/>
      <w:snapToGrid/>
      <w:spacing w:before="100" w:beforeAutospacing="1" w:after="100" w:afterAutospacing="1"/>
      <w:ind w:firstLine="851"/>
      <w:jc w:val="left"/>
    </w:pPr>
    <w:rPr>
      <w:rFonts w:eastAsia="Times New Roman"/>
      <w:bCs w:val="0"/>
      <w:color w:val="000000"/>
      <w:szCs w:val="24"/>
    </w:rPr>
  </w:style>
  <w:style w:type="paragraph" w:customStyle="1" w:styleId="normalparagraphstyle">
    <w:name w:val="normalparagraphstyle"/>
    <w:basedOn w:val="ab"/>
    <w:uiPriority w:val="99"/>
    <w:rsid w:val="00337338"/>
    <w:pPr>
      <w:widowControl/>
      <w:autoSpaceDE w:val="0"/>
      <w:autoSpaceDN w:val="0"/>
      <w:snapToGrid/>
      <w:spacing w:before="120" w:line="288" w:lineRule="auto"/>
      <w:ind w:firstLine="851"/>
      <w:jc w:val="left"/>
    </w:pPr>
    <w:rPr>
      <w:rFonts w:ascii="Arial" w:eastAsia="Times New Roman" w:hAnsi="Arial" w:cs="Arial"/>
      <w:bCs w:val="0"/>
      <w:color w:val="000000"/>
      <w:szCs w:val="24"/>
    </w:rPr>
  </w:style>
  <w:style w:type="paragraph" w:customStyle="1" w:styleId="3a">
    <w:name w:val="РўРў СЃРїРёСЃРѕРє 3"/>
    <w:basedOn w:val="ab"/>
    <w:uiPriority w:val="99"/>
    <w:rsid w:val="00337338"/>
    <w:pPr>
      <w:keepLines/>
      <w:widowControl/>
      <w:tabs>
        <w:tab w:val="num" w:pos="360"/>
        <w:tab w:val="left" w:pos="425"/>
      </w:tabs>
      <w:suppressAutoHyphens/>
      <w:autoSpaceDE w:val="0"/>
      <w:snapToGrid/>
      <w:spacing w:before="120"/>
      <w:ind w:right="216" w:firstLine="851"/>
    </w:pPr>
    <w:rPr>
      <w:rFonts w:eastAsia="MS Mincho"/>
      <w:bCs w:val="0"/>
      <w:color w:val="000000"/>
      <w:szCs w:val="24"/>
      <w:lang w:eastAsia="ar-SA"/>
    </w:rPr>
  </w:style>
  <w:style w:type="paragraph" w:customStyle="1" w:styleId="1fb">
    <w:name w:val="ТТ список 1"/>
    <w:basedOn w:val="ab"/>
    <w:autoRedefine/>
    <w:uiPriority w:val="99"/>
    <w:rsid w:val="00337338"/>
    <w:pPr>
      <w:keepNext/>
      <w:keepLines/>
      <w:widowControl/>
      <w:snapToGrid/>
      <w:spacing w:before="120"/>
      <w:ind w:right="72" w:firstLine="851"/>
      <w:jc w:val="left"/>
    </w:pPr>
    <w:rPr>
      <w:rFonts w:eastAsia="Times New Roman"/>
      <w:b/>
      <w:bCs w:val="0"/>
      <w:color w:val="000000"/>
      <w:sz w:val="20"/>
    </w:rPr>
  </w:style>
  <w:style w:type="character" w:customStyle="1" w:styleId="BoldChar">
    <w:name w:val="Таблица Bold Char"/>
    <w:link w:val="Bold"/>
    <w:locked/>
    <w:rsid w:val="00337338"/>
    <w:rPr>
      <w:b/>
      <w:bCs/>
      <w:color w:val="000000"/>
      <w:lang w:val="x-none" w:eastAsia="x-none"/>
    </w:rPr>
  </w:style>
  <w:style w:type="paragraph" w:customStyle="1" w:styleId="Bold">
    <w:name w:val="Таблица Bold"/>
    <w:basedOn w:val="ab"/>
    <w:link w:val="BoldChar"/>
    <w:rsid w:val="00337338"/>
    <w:pPr>
      <w:widowControl/>
      <w:suppressAutoHyphens/>
      <w:snapToGrid/>
      <w:spacing w:before="60" w:after="60"/>
      <w:ind w:firstLine="851"/>
      <w:jc w:val="left"/>
    </w:pPr>
    <w:rPr>
      <w:rFonts w:asciiTheme="minorHAnsi" w:eastAsiaTheme="minorHAnsi" w:hAnsiTheme="minorHAnsi" w:cstheme="minorBidi"/>
      <w:b/>
      <w:color w:val="000000"/>
      <w:sz w:val="22"/>
      <w:szCs w:val="22"/>
      <w:lang w:val="x-none" w:eastAsia="x-none"/>
    </w:rPr>
  </w:style>
  <w:style w:type="character" w:customStyle="1" w:styleId="CharChar">
    <w:name w:val="Таблица Char Char"/>
    <w:link w:val="afffffffff2"/>
    <w:locked/>
    <w:rsid w:val="00337338"/>
    <w:rPr>
      <w:color w:val="000000"/>
      <w:lang w:val="x-none" w:eastAsia="x-none"/>
    </w:rPr>
  </w:style>
  <w:style w:type="paragraph" w:customStyle="1" w:styleId="afffffffff2">
    <w:name w:val="Таблица"/>
    <w:basedOn w:val="ab"/>
    <w:link w:val="CharChar"/>
    <w:rsid w:val="00337338"/>
    <w:pPr>
      <w:widowControl/>
      <w:suppressAutoHyphens/>
      <w:snapToGrid/>
      <w:spacing w:before="60" w:after="60"/>
      <w:ind w:firstLine="851"/>
      <w:jc w:val="left"/>
    </w:pPr>
    <w:rPr>
      <w:rFonts w:asciiTheme="minorHAnsi" w:eastAsiaTheme="minorHAnsi" w:hAnsiTheme="minorHAnsi" w:cstheme="minorBidi"/>
      <w:bCs w:val="0"/>
      <w:color w:val="000000"/>
      <w:sz w:val="22"/>
      <w:szCs w:val="22"/>
      <w:lang w:val="x-none" w:eastAsia="x-none"/>
    </w:rPr>
  </w:style>
  <w:style w:type="character" w:customStyle="1" w:styleId="1fc">
    <w:name w:val="буллет 1 Знак"/>
    <w:basedOn w:val="ac"/>
    <w:link w:val="10"/>
    <w:uiPriority w:val="99"/>
    <w:locked/>
    <w:rsid w:val="00337338"/>
    <w:rPr>
      <w:rFonts w:eastAsia="Arial Unicode MS"/>
      <w:bCs/>
      <w:color w:val="222222"/>
      <w:sz w:val="28"/>
      <w:szCs w:val="28"/>
      <w:lang w:eastAsia="ru-RU"/>
    </w:rPr>
  </w:style>
  <w:style w:type="paragraph" w:customStyle="1" w:styleId="10">
    <w:name w:val="буллет 1"/>
    <w:basedOn w:val="ab"/>
    <w:link w:val="1fc"/>
    <w:uiPriority w:val="99"/>
    <w:qFormat/>
    <w:rsid w:val="00337338"/>
    <w:pPr>
      <w:widowControl/>
      <w:numPr>
        <w:numId w:val="35"/>
      </w:numPr>
      <w:snapToGrid/>
      <w:spacing w:before="60" w:after="60"/>
    </w:pPr>
    <w:rPr>
      <w:rFonts w:asciiTheme="minorHAnsi" w:eastAsia="Arial Unicode MS" w:hAnsiTheme="minorHAnsi" w:cstheme="minorBidi"/>
      <w:color w:val="222222"/>
      <w:sz w:val="28"/>
      <w:szCs w:val="28"/>
      <w:lang w:val="en-US"/>
    </w:rPr>
  </w:style>
  <w:style w:type="character" w:customStyle="1" w:styleId="afffffffff3">
    <w:name w:val="Абзац первого уровня Знак"/>
    <w:basedOn w:val="ac"/>
    <w:link w:val="afffffffff4"/>
    <w:uiPriority w:val="99"/>
    <w:locked/>
    <w:rsid w:val="00337338"/>
    <w:rPr>
      <w:b/>
      <w:color w:val="000000"/>
      <w:sz w:val="28"/>
      <w14:shadow w14:blurRad="50800" w14:dist="38100" w14:dir="2700000" w14:sx="100000" w14:sy="100000" w14:kx="0" w14:ky="0" w14:algn="tl">
        <w14:srgbClr w14:val="000000">
          <w14:alpha w14:val="60000"/>
        </w14:srgbClr>
      </w14:shadow>
    </w:rPr>
  </w:style>
  <w:style w:type="paragraph" w:customStyle="1" w:styleId="afffffffff4">
    <w:name w:val="Абзац первого уровня"/>
    <w:basedOn w:val="31"/>
    <w:link w:val="afffffffff3"/>
    <w:uiPriority w:val="99"/>
    <w:qFormat/>
    <w:rsid w:val="00337338"/>
    <w:pPr>
      <w:numPr>
        <w:ilvl w:val="2"/>
      </w:numPr>
      <w:tabs>
        <w:tab w:val="num" w:pos="1713"/>
      </w:tabs>
      <w:ind w:left="1713" w:hanging="720"/>
    </w:pPr>
    <w:rPr>
      <w:rFonts w:asciiTheme="minorHAnsi" w:eastAsiaTheme="minorHAnsi" w:hAnsiTheme="minorHAnsi" w:cstheme="minorBidi"/>
      <w:szCs w:val="22"/>
      <w:lang w:val="en-US"/>
    </w:rPr>
  </w:style>
  <w:style w:type="character" w:customStyle="1" w:styleId="afffffffff5">
    <w:name w:val="Абзац второго уровня Знак"/>
    <w:basedOn w:val="ac"/>
    <w:link w:val="a3"/>
    <w:uiPriority w:val="99"/>
    <w:locked/>
    <w:rsid w:val="00337338"/>
    <w:rPr>
      <w:rFonts w:ascii="Calibri" w:hAnsi="Calibri" w:cs="ArialMT"/>
      <w:color w:val="000000"/>
      <w:sz w:val="24"/>
      <w:szCs w:val="24"/>
      <w:lang w:eastAsia="ru-RU"/>
    </w:rPr>
  </w:style>
  <w:style w:type="paragraph" w:customStyle="1" w:styleId="a3">
    <w:name w:val="Абзац второго уровня"/>
    <w:basedOn w:val="ab"/>
    <w:link w:val="afffffffff5"/>
    <w:uiPriority w:val="99"/>
    <w:qFormat/>
    <w:rsid w:val="00337338"/>
    <w:pPr>
      <w:widowControl/>
      <w:numPr>
        <w:numId w:val="36"/>
      </w:numPr>
      <w:snapToGrid/>
      <w:spacing w:before="120"/>
    </w:pPr>
    <w:rPr>
      <w:rFonts w:ascii="Calibri" w:eastAsiaTheme="minorHAnsi" w:hAnsi="Calibri" w:cs="ArialMT"/>
      <w:bCs w:val="0"/>
      <w:color w:val="000000"/>
      <w:szCs w:val="24"/>
      <w:lang w:val="en-US"/>
    </w:rPr>
  </w:style>
  <w:style w:type="paragraph" w:customStyle="1" w:styleId="aa">
    <w:name w:val="Бюллет"/>
    <w:basedOn w:val="afffb"/>
    <w:autoRedefine/>
    <w:uiPriority w:val="99"/>
    <w:rsid w:val="00337338"/>
    <w:pPr>
      <w:numPr>
        <w:numId w:val="37"/>
      </w:numPr>
      <w:tabs>
        <w:tab w:val="clear" w:pos="2285"/>
        <w:tab w:val="num" w:pos="360"/>
        <w:tab w:val="num" w:pos="1423"/>
      </w:tabs>
      <w:spacing w:after="0" w:line="240" w:lineRule="auto"/>
      <w:ind w:left="1423" w:hanging="355"/>
      <w:jc w:val="both"/>
    </w:pPr>
    <w:rPr>
      <w:bCs/>
      <w:color w:val="auto"/>
      <w:szCs w:val="24"/>
    </w:rPr>
  </w:style>
  <w:style w:type="paragraph" w:customStyle="1" w:styleId="TableParagraph">
    <w:name w:val="Table Paragraph"/>
    <w:basedOn w:val="ab"/>
    <w:uiPriority w:val="1"/>
    <w:qFormat/>
    <w:rsid w:val="00337338"/>
    <w:pPr>
      <w:autoSpaceDE w:val="0"/>
      <w:autoSpaceDN w:val="0"/>
      <w:adjustRightInd w:val="0"/>
      <w:snapToGrid/>
      <w:spacing w:after="0" w:line="240" w:lineRule="auto"/>
      <w:ind w:firstLine="0"/>
      <w:jc w:val="left"/>
    </w:pPr>
    <w:rPr>
      <w:rFonts w:eastAsiaTheme="minorEastAsia"/>
      <w:bCs w:val="0"/>
      <w:szCs w:val="24"/>
    </w:rPr>
  </w:style>
  <w:style w:type="paragraph" w:customStyle="1" w:styleId="2d">
    <w:name w:val="Знак Знак2"/>
    <w:basedOn w:val="ab"/>
    <w:uiPriority w:val="99"/>
    <w:rsid w:val="00337338"/>
    <w:pPr>
      <w:widowControl/>
      <w:snapToGrid/>
      <w:spacing w:after="0" w:line="240" w:lineRule="auto"/>
      <w:ind w:firstLine="0"/>
      <w:jc w:val="left"/>
    </w:pPr>
    <w:rPr>
      <w:rFonts w:eastAsia="Times New Roman"/>
      <w:bCs w:val="0"/>
      <w:szCs w:val="24"/>
    </w:rPr>
  </w:style>
  <w:style w:type="character" w:styleId="afffffffff6">
    <w:name w:val="endnote reference"/>
    <w:uiPriority w:val="99"/>
    <w:semiHidden/>
    <w:unhideWhenUsed/>
    <w:rsid w:val="00337338"/>
    <w:rPr>
      <w:rFonts w:ascii="Times New Roman" w:hAnsi="Times New Roman" w:cs="Times New Roman" w:hint="default"/>
      <w:vertAlign w:val="superscript"/>
    </w:rPr>
  </w:style>
  <w:style w:type="character" w:customStyle="1" w:styleId="1fd">
    <w:name w:val="Слабое выделение1"/>
    <w:qFormat/>
    <w:rsid w:val="00337338"/>
    <w:rPr>
      <w:i/>
      <w:iCs w:val="0"/>
      <w:color w:val="5A5A5A"/>
    </w:rPr>
  </w:style>
  <w:style w:type="character" w:customStyle="1" w:styleId="1fe">
    <w:name w:val="Сильное выделение1"/>
    <w:qFormat/>
    <w:rsid w:val="00337338"/>
    <w:rPr>
      <w:b/>
      <w:bCs w:val="0"/>
      <w:i/>
      <w:iCs w:val="0"/>
      <w:sz w:val="24"/>
      <w:szCs w:val="24"/>
      <w:u w:val="single"/>
    </w:rPr>
  </w:style>
  <w:style w:type="character" w:customStyle="1" w:styleId="1ff">
    <w:name w:val="Слабая ссылка1"/>
    <w:qFormat/>
    <w:rsid w:val="00337338"/>
    <w:rPr>
      <w:sz w:val="24"/>
      <w:szCs w:val="24"/>
      <w:u w:val="single"/>
    </w:rPr>
  </w:style>
  <w:style w:type="character" w:customStyle="1" w:styleId="1ff0">
    <w:name w:val="Сильная ссылка1"/>
    <w:qFormat/>
    <w:rsid w:val="00337338"/>
    <w:rPr>
      <w:b/>
      <w:bCs w:val="0"/>
      <w:sz w:val="24"/>
      <w:u w:val="single"/>
    </w:rPr>
  </w:style>
  <w:style w:type="character" w:customStyle="1" w:styleId="1ff1">
    <w:name w:val="Название книги1"/>
    <w:qFormat/>
    <w:rsid w:val="00337338"/>
    <w:rPr>
      <w:rFonts w:ascii="Cambria" w:eastAsia="Times New Roman" w:hAnsi="Cambria" w:hint="default"/>
      <w:b/>
      <w:bCs w:val="0"/>
      <w:i/>
      <w:iCs w:val="0"/>
      <w:sz w:val="24"/>
      <w:szCs w:val="24"/>
    </w:rPr>
  </w:style>
  <w:style w:type="paragraph" w:customStyle="1" w:styleId="2e">
    <w:name w:val="Заголовок2"/>
    <w:basedOn w:val="ab"/>
    <w:link w:val="afffffffff7"/>
    <w:rsid w:val="00337338"/>
    <w:pPr>
      <w:widowControl/>
      <w:snapToGrid/>
      <w:spacing w:before="120"/>
      <w:ind w:firstLine="851"/>
    </w:pPr>
    <w:rPr>
      <w:rFonts w:eastAsia="Times New Roman"/>
      <w:bCs w:val="0"/>
      <w:color w:val="000000"/>
      <w:sz w:val="28"/>
      <w:lang w:eastAsia="en-US"/>
    </w:rPr>
  </w:style>
  <w:style w:type="character" w:customStyle="1" w:styleId="afffffffff7">
    <w:name w:val="Заголовок Знак"/>
    <w:basedOn w:val="ac"/>
    <w:link w:val="2e"/>
    <w:locked/>
    <w:rsid w:val="00337338"/>
    <w:rPr>
      <w:rFonts w:ascii="Times New Roman" w:eastAsia="Times New Roman" w:hAnsi="Times New Roman" w:cs="Times New Roman"/>
      <w:color w:val="000000"/>
      <w:sz w:val="28"/>
      <w:szCs w:val="20"/>
      <w:lang w:val="ru-RU"/>
    </w:rPr>
  </w:style>
  <w:style w:type="character" w:customStyle="1" w:styleId="Heading3Char">
    <w:name w:val="Heading 3 Char"/>
    <w:aliases w:val="H3 Char,Заголовок 2 Знак + 12 пт Char"/>
    <w:uiPriority w:val="99"/>
    <w:semiHidden/>
    <w:locked/>
    <w:rsid w:val="00337338"/>
    <w:rPr>
      <w:rFonts w:ascii="Cambria" w:hAnsi="Cambria" w:cs="Times New Roman" w:hint="default"/>
      <w:b/>
      <w:bCs/>
      <w:sz w:val="26"/>
      <w:szCs w:val="26"/>
    </w:rPr>
  </w:style>
  <w:style w:type="character" w:customStyle="1" w:styleId="afffffffff8">
    <w:name w:val="ГС_сим_Курсив"/>
    <w:uiPriority w:val="99"/>
    <w:rsid w:val="00337338"/>
    <w:rPr>
      <w:rFonts w:ascii="Times New Roman" w:hAnsi="Times New Roman" w:cs="Times New Roman" w:hint="default"/>
      <w:i/>
      <w:iCs w:val="0"/>
      <w:strike w:val="0"/>
      <w:dstrike w:val="0"/>
      <w:color w:val="auto"/>
      <w:sz w:val="24"/>
      <w:u w:val="none"/>
      <w:effect w:val="none"/>
    </w:rPr>
  </w:style>
  <w:style w:type="character" w:customStyle="1" w:styleId="afffffffff9">
    <w:name w:val="ГС_сим_Полужирный"/>
    <w:uiPriority w:val="99"/>
    <w:rsid w:val="00337338"/>
    <w:rPr>
      <w:rFonts w:ascii="Times New Roman" w:hAnsi="Times New Roman" w:cs="Times New Roman" w:hint="default"/>
      <w:b/>
      <w:bCs w:val="0"/>
      <w:sz w:val="24"/>
    </w:rPr>
  </w:style>
  <w:style w:type="character" w:customStyle="1" w:styleId="Courier">
    <w:name w:val="ГС_сим_Courier"/>
    <w:uiPriority w:val="99"/>
    <w:rsid w:val="00337338"/>
    <w:rPr>
      <w:rFonts w:ascii="Courier New" w:hAnsi="Courier New" w:cs="Courier New" w:hint="default"/>
      <w:strike w:val="0"/>
      <w:dstrike w:val="0"/>
      <w:color w:val="auto"/>
      <w:sz w:val="24"/>
      <w:u w:val="none"/>
      <w:effect w:val="none"/>
    </w:rPr>
  </w:style>
  <w:style w:type="character" w:customStyle="1" w:styleId="apple-converted-space">
    <w:name w:val="apple-converted-space"/>
    <w:rsid w:val="00337338"/>
  </w:style>
  <w:style w:type="character" w:customStyle="1" w:styleId="afffffffffa">
    <w:name w:val="Маркированный список Знак"/>
    <w:uiPriority w:val="99"/>
    <w:rsid w:val="00337338"/>
    <w:rPr>
      <w:b/>
      <w:bCs w:val="0"/>
      <w:i/>
      <w:iCs w:val="0"/>
      <w:sz w:val="24"/>
    </w:rPr>
  </w:style>
  <w:style w:type="character" w:customStyle="1" w:styleId="3b">
    <w:name w:val="Знак Знак3"/>
    <w:uiPriority w:val="99"/>
    <w:semiHidden/>
    <w:locked/>
    <w:rsid w:val="00337338"/>
    <w:rPr>
      <w:rFonts w:ascii="Trebuchet MS" w:hAnsi="Trebuchet MS" w:hint="default"/>
      <w:sz w:val="20"/>
      <w:lang w:eastAsia="ru-RU"/>
    </w:rPr>
  </w:style>
  <w:style w:type="character" w:customStyle="1" w:styleId="afffffffffb">
    <w:name w:val="Цветовое выделение"/>
    <w:uiPriority w:val="99"/>
    <w:rsid w:val="00337338"/>
    <w:rPr>
      <w:b/>
      <w:bCs w:val="0"/>
      <w:color w:val="26282F"/>
    </w:rPr>
  </w:style>
  <w:style w:type="character" w:customStyle="1" w:styleId="afffffffffc">
    <w:name w:val="Гипертекстовая ссылка"/>
    <w:uiPriority w:val="99"/>
    <w:rsid w:val="00337338"/>
    <w:rPr>
      <w:rFonts w:ascii="Times New Roman" w:hAnsi="Times New Roman" w:cs="Times New Roman" w:hint="default"/>
      <w:b/>
      <w:bCs w:val="0"/>
      <w:color w:val="106BBE"/>
    </w:rPr>
  </w:style>
  <w:style w:type="character" w:customStyle="1" w:styleId="FontStyle56">
    <w:name w:val="Font Style56"/>
    <w:uiPriority w:val="99"/>
    <w:rsid w:val="00337338"/>
    <w:rPr>
      <w:rFonts w:ascii="Times New Roman" w:hAnsi="Times New Roman" w:cs="Times New Roman" w:hint="default"/>
      <w:color w:val="000000"/>
      <w:sz w:val="22"/>
      <w:szCs w:val="22"/>
    </w:rPr>
  </w:style>
  <w:style w:type="character" w:customStyle="1" w:styleId="apple-style-span">
    <w:name w:val="apple-style-span"/>
    <w:rsid w:val="00337338"/>
  </w:style>
  <w:style w:type="character" w:customStyle="1" w:styleId="afffffffffd">
    <w:name w:val="Основной Знак"/>
    <w:rsid w:val="00337338"/>
    <w:rPr>
      <w:rFonts w:ascii="Times New Roman" w:hAnsi="Times New Roman" w:cs="Times New Roman" w:hint="default"/>
      <w:sz w:val="24"/>
    </w:rPr>
  </w:style>
  <w:style w:type="character" w:customStyle="1" w:styleId="content">
    <w:name w:val="content"/>
    <w:rsid w:val="00337338"/>
  </w:style>
  <w:style w:type="character" w:customStyle="1" w:styleId="dfaq">
    <w:name w:val="dfaq"/>
    <w:rsid w:val="00337338"/>
    <w:rPr>
      <w:rFonts w:ascii="Times New Roman" w:hAnsi="Times New Roman" w:cs="Times New Roman" w:hint="default"/>
    </w:rPr>
  </w:style>
  <w:style w:type="character" w:customStyle="1" w:styleId="caps">
    <w:name w:val="caps"/>
    <w:rsid w:val="00337338"/>
  </w:style>
  <w:style w:type="character" w:customStyle="1" w:styleId="prodcharname">
    <w:name w:val="prod_char_name"/>
    <w:rsid w:val="00337338"/>
  </w:style>
  <w:style w:type="character" w:customStyle="1" w:styleId="right">
    <w:name w:val="right"/>
    <w:rsid w:val="00337338"/>
  </w:style>
  <w:style w:type="character" w:customStyle="1" w:styleId="fdwlist">
    <w:name w:val="f_dw_list"/>
    <w:basedOn w:val="ac"/>
    <w:rsid w:val="00337338"/>
  </w:style>
  <w:style w:type="character" w:customStyle="1" w:styleId="fdwlistind">
    <w:name w:val="f_dw_list_ind"/>
    <w:basedOn w:val="ac"/>
    <w:rsid w:val="00337338"/>
  </w:style>
  <w:style w:type="character" w:customStyle="1" w:styleId="fdwlistlast">
    <w:name w:val="f_dw_list_last"/>
    <w:basedOn w:val="ac"/>
    <w:rsid w:val="00337338"/>
  </w:style>
  <w:style w:type="character" w:customStyle="1" w:styleId="fdwcaption">
    <w:name w:val="f_dw_caption"/>
    <w:basedOn w:val="ac"/>
    <w:rsid w:val="00337338"/>
  </w:style>
  <w:style w:type="character" w:customStyle="1" w:styleId="fdwlisttext">
    <w:name w:val="f_dw_list_text"/>
    <w:basedOn w:val="ac"/>
    <w:rsid w:val="00337338"/>
  </w:style>
  <w:style w:type="table" w:styleId="afffffffffe">
    <w:name w:val="Table Grid"/>
    <w:basedOn w:val="ad"/>
    <w:uiPriority w:val="59"/>
    <w:rsid w:val="00337338"/>
    <w:pPr>
      <w:spacing w:after="0" w:line="240" w:lineRule="auto"/>
    </w:pPr>
    <w:rPr>
      <w:rFonts w:ascii="Calibri" w:eastAsia="Calibri" w:hAnsi="Calibri" w:cs="Times New Roman"/>
      <w:sz w:val="20"/>
      <w:szCs w:val="20"/>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Таблица Список1"/>
    <w:rsid w:val="00337338"/>
    <w:pPr>
      <w:numPr>
        <w:numId w:val="45"/>
      </w:numPr>
    </w:pPr>
  </w:style>
  <w:style w:type="numbering" w:customStyle="1" w:styleId="12">
    <w:name w:val="Стиль1"/>
    <w:rsid w:val="00337338"/>
    <w:pPr>
      <w:numPr>
        <w:numId w:val="46"/>
      </w:numPr>
    </w:pPr>
  </w:style>
  <w:style w:type="numbering" w:customStyle="1" w:styleId="a8">
    <w:name w:val="Таблица Список"/>
    <w:rsid w:val="00337338"/>
    <w:pPr>
      <w:numPr>
        <w:numId w:val="47"/>
      </w:numPr>
    </w:pPr>
  </w:style>
  <w:style w:type="numbering" w:customStyle="1" w:styleId="a9">
    <w:name w:val="Перечень"/>
    <w:rsid w:val="00337338"/>
    <w:pPr>
      <w:numPr>
        <w:numId w:val="48"/>
      </w:numPr>
    </w:pPr>
  </w:style>
  <w:style w:type="numbering" w:customStyle="1" w:styleId="CourierNew21">
    <w:name w:val="Стиль маркированный Courier New Слева:  2 см Выступ:  1 см"/>
    <w:rsid w:val="00337338"/>
    <w:pPr>
      <w:numPr>
        <w:numId w:val="49"/>
      </w:numPr>
    </w:pPr>
  </w:style>
  <w:style w:type="character" w:customStyle="1" w:styleId="layout">
    <w:name w:val="layout"/>
    <w:basedOn w:val="ac"/>
    <w:rsid w:val="00837714"/>
  </w:style>
  <w:style w:type="paragraph" w:customStyle="1" w:styleId="affffffffff">
    <w:name w:val="!ТЛ_Подпись"/>
    <w:basedOn w:val="ab"/>
    <w:link w:val="affffffffff0"/>
    <w:qFormat/>
    <w:rsid w:val="00760F1C"/>
    <w:pPr>
      <w:widowControl/>
      <w:snapToGrid/>
      <w:spacing w:after="240" w:line="240" w:lineRule="auto"/>
      <w:ind w:firstLine="0"/>
      <w:jc w:val="left"/>
    </w:pPr>
    <w:rPr>
      <w:rFonts w:eastAsia="Times New Roman"/>
      <w:bCs w:val="0"/>
      <w:sz w:val="28"/>
      <w:szCs w:val="28"/>
    </w:rPr>
  </w:style>
  <w:style w:type="character" w:customStyle="1" w:styleId="affffffffff0">
    <w:name w:val="!ТЛ_Подпись Знак"/>
    <w:basedOn w:val="ac"/>
    <w:link w:val="affffffffff"/>
    <w:rsid w:val="00760F1C"/>
    <w:rPr>
      <w:rFonts w:ascii="Times New Roman" w:eastAsia="Times New Roman" w:hAnsi="Times New Roman" w:cs="Times New Roman"/>
      <w:sz w:val="28"/>
      <w:szCs w:val="28"/>
      <w:lang w:val="ru-RU" w:eastAsia="ru-RU"/>
    </w:rPr>
  </w:style>
  <w:style w:type="paragraph" w:customStyle="1" w:styleId="affffffffff1">
    <w:name w:val="!ТЛ_Компания"/>
    <w:basedOn w:val="afffb"/>
    <w:link w:val="affffffffff2"/>
    <w:qFormat/>
    <w:rsid w:val="00760F1C"/>
    <w:pPr>
      <w:spacing w:before="0" w:after="0" w:line="240" w:lineRule="auto"/>
      <w:ind w:left="34" w:firstLine="0"/>
      <w:jc w:val="center"/>
    </w:pPr>
    <w:rPr>
      <w:rFonts w:ascii="Times New Roman" w:eastAsia="Times New Roman" w:hAnsi="Times New Roman" w:cs="Times New Roman"/>
      <w:szCs w:val="24"/>
      <w:u w:val="single"/>
      <w:lang w:val="ru-RU"/>
    </w:rPr>
  </w:style>
  <w:style w:type="character" w:customStyle="1" w:styleId="affffffffff2">
    <w:name w:val="!ТЛ_Компания Знак"/>
    <w:basedOn w:val="ac"/>
    <w:link w:val="affffffffff1"/>
    <w:rsid w:val="00760F1C"/>
    <w:rPr>
      <w:rFonts w:ascii="Times New Roman" w:eastAsia="Times New Roman" w:hAnsi="Times New Roman" w:cs="Times New Roman"/>
      <w:color w:val="000000"/>
      <w:sz w:val="24"/>
      <w:szCs w:val="24"/>
      <w:u w:val="single"/>
      <w:lang w:val="ru-RU" w:eastAsia="ru-RU"/>
    </w:rPr>
  </w:style>
  <w:style w:type="paragraph" w:customStyle="1" w:styleId="affffffffff3">
    <w:name w:val="!ТЛ_НазваниеДок"/>
    <w:basedOn w:val="ab"/>
    <w:link w:val="affffffffff4"/>
    <w:qFormat/>
    <w:rsid w:val="00760F1C"/>
    <w:pPr>
      <w:keepLines/>
      <w:widowControl/>
      <w:suppressLineNumbers/>
      <w:tabs>
        <w:tab w:val="left" w:pos="0"/>
      </w:tabs>
      <w:snapToGrid/>
      <w:spacing w:after="0" w:line="240" w:lineRule="auto"/>
      <w:ind w:firstLine="0"/>
      <w:jc w:val="center"/>
    </w:pPr>
    <w:rPr>
      <w:rFonts w:eastAsia="Times New Roman"/>
      <w:bCs w:val="0"/>
      <w:sz w:val="28"/>
      <w:szCs w:val="28"/>
    </w:rPr>
  </w:style>
  <w:style w:type="character" w:customStyle="1" w:styleId="affffffffff4">
    <w:name w:val="!ТЛ_НазваниеДок Знак"/>
    <w:basedOn w:val="ac"/>
    <w:link w:val="affffffffff3"/>
    <w:rsid w:val="00760F1C"/>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rs@vols-vl.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460E6C8F9A284BA2E96F98C21F5444" ma:contentTypeVersion="1" ma:contentTypeDescription="Создание документа." ma:contentTypeScope="" ma:versionID="8837ce54f649b6508dbd2665b7200d2b">
  <xsd:schema xmlns:xsd="http://www.w3.org/2001/XMLSchema" xmlns:xs="http://www.w3.org/2001/XMLSchema" xmlns:p="http://schemas.microsoft.com/office/2006/metadata/properties" xmlns:ns1="http://schemas.microsoft.com/sharepoint/v3" targetNamespace="http://schemas.microsoft.com/office/2006/metadata/properties" ma:root="true" ma:fieldsID="4f7627a1539f4de031a1c7b0633e8d3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F22F3-DD41-4CA9-972A-985880E96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6B87DF-D7B8-4DA2-BBBE-37124B7CD07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17D9449-C18B-4D56-B3AF-B5FDE59714AA}">
  <ds:schemaRefs>
    <ds:schemaRef ds:uri="http://schemas.microsoft.com/sharepoint/v3/contenttype/forms"/>
  </ds:schemaRefs>
</ds:datastoreItem>
</file>

<file path=customXml/itemProps4.xml><?xml version="1.0" encoding="utf-8"?>
<ds:datastoreItem xmlns:ds="http://schemas.openxmlformats.org/officeDocument/2006/customXml" ds:itemID="{73D7D19C-628E-47CB-A535-64672AF2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6126</Words>
  <Characters>34921</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Gribkov, Yury</dc:creator>
  <cp:lastModifiedBy>Иванов Юрий Мефодиевич</cp:lastModifiedBy>
  <cp:revision>3</cp:revision>
  <cp:lastPrinted>2022-09-16T11:31:00Z</cp:lastPrinted>
  <dcterms:created xsi:type="dcterms:W3CDTF">2022-11-29T07:08:00Z</dcterms:created>
  <dcterms:modified xsi:type="dcterms:W3CDTF">2022-12-07T11:36:00Z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0x010100D0460E6C8F9A284BA2E96F98C21F5444</vt:lpwstr>
  </property>
</Properties>
</file>